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7509ED" w14:textId="0E6B45B5" w:rsidR="00D30CD7" w:rsidRPr="002B603B" w:rsidRDefault="002571E9" w:rsidP="00D30CD7">
      <w:pPr>
        <w:jc w:val="center"/>
        <w:rPr>
          <w:b/>
        </w:rPr>
      </w:pPr>
      <w:r>
        <w:rPr>
          <w:b/>
          <w:lang w:val="en-US"/>
        </w:rPr>
        <w:t>P</w:t>
      </w:r>
      <w:r w:rsidRPr="002B603B">
        <w:rPr>
          <w:b/>
        </w:rPr>
        <w:t>hụ lục</w:t>
      </w:r>
      <w:r w:rsidR="00D30CD7" w:rsidRPr="002B603B">
        <w:rPr>
          <w:b/>
        </w:rPr>
        <w:t xml:space="preserve"> IV</w:t>
      </w:r>
    </w:p>
    <w:p w14:paraId="3F0AA2B6" w14:textId="3E30AF3C" w:rsidR="00D30CD7" w:rsidRPr="002B603B" w:rsidRDefault="00610877" w:rsidP="00D30CD7">
      <w:pPr>
        <w:jc w:val="center"/>
        <w:rPr>
          <w:b/>
        </w:rPr>
      </w:pPr>
      <w:r w:rsidRPr="002B603B">
        <w:rPr>
          <w:b/>
        </w:rPr>
        <w:t>DANH MỤ</w:t>
      </w:r>
      <w:r>
        <w:rPr>
          <w:b/>
          <w:lang w:val="en-US"/>
        </w:rPr>
        <w:t>C</w:t>
      </w:r>
      <w:r w:rsidRPr="002B603B">
        <w:rPr>
          <w:b/>
        </w:rPr>
        <w:t xml:space="preserve"> MÃ ĐỊNH DANH ĐIỆN TỬ CẤP 3 (BA) </w:t>
      </w:r>
      <w:r w:rsidRPr="002B603B">
        <w:rPr>
          <w:b/>
          <w:lang w:val="en-US"/>
        </w:rPr>
        <w:br/>
      </w:r>
      <w:r w:rsidRPr="002B603B">
        <w:rPr>
          <w:b/>
        </w:rPr>
        <w:t>CÁC CƠ QUAN, ĐƠN VỊ TRỰC THUỘC CÁC SỞ, BAN, NGÀNH</w:t>
      </w:r>
    </w:p>
    <w:p w14:paraId="16110340" w14:textId="5477D4E1" w:rsidR="00D30CD7" w:rsidRPr="00B85B90" w:rsidRDefault="00D30CD7" w:rsidP="00362AF9">
      <w:pPr>
        <w:jc w:val="center"/>
        <w:rPr>
          <w:i/>
          <w:spacing w:val="0"/>
          <w:kern w:val="24"/>
          <w:sz w:val="24"/>
          <w:szCs w:val="24"/>
        </w:rPr>
      </w:pPr>
      <w:r w:rsidRPr="00B85B90">
        <w:rPr>
          <w:i/>
          <w:spacing w:val="0"/>
          <w:kern w:val="24"/>
          <w:sz w:val="24"/>
          <w:szCs w:val="24"/>
        </w:rPr>
        <w:t xml:space="preserve">(Ban hành kèm theo Quyết định số  </w:t>
      </w:r>
      <w:r w:rsidR="00DA49EE">
        <w:rPr>
          <w:i/>
          <w:spacing w:val="0"/>
          <w:kern w:val="24"/>
          <w:sz w:val="24"/>
          <w:szCs w:val="24"/>
          <w:lang w:val="en-US"/>
        </w:rPr>
        <w:t xml:space="preserve">           </w:t>
      </w:r>
      <w:r w:rsidRPr="00B85B90">
        <w:rPr>
          <w:i/>
          <w:spacing w:val="0"/>
          <w:kern w:val="24"/>
          <w:sz w:val="24"/>
          <w:szCs w:val="24"/>
        </w:rPr>
        <w:t xml:space="preserve">  /QĐ-UBND ngày    / </w:t>
      </w:r>
      <w:r w:rsidR="00DA49EE">
        <w:rPr>
          <w:i/>
          <w:spacing w:val="0"/>
          <w:kern w:val="24"/>
          <w:sz w:val="24"/>
          <w:szCs w:val="24"/>
          <w:lang w:val="en-US"/>
        </w:rPr>
        <w:t>7</w:t>
      </w:r>
      <w:r w:rsidRPr="00B85B90">
        <w:rPr>
          <w:i/>
          <w:spacing w:val="0"/>
          <w:kern w:val="24"/>
          <w:sz w:val="24"/>
          <w:szCs w:val="24"/>
        </w:rPr>
        <w:t>/2025 của UBND tỉnh)</w:t>
      </w:r>
    </w:p>
    <w:p w14:paraId="6298F9AD" w14:textId="3CECB9E7" w:rsidR="00D30CD7" w:rsidRPr="001E65A4" w:rsidRDefault="00DA49EE" w:rsidP="001E65A4">
      <w:pPr>
        <w:jc w:val="both"/>
        <w:rPr>
          <w:i/>
          <w:sz w:val="24"/>
          <w:szCs w:val="24"/>
          <w:lang w:val="en-US"/>
        </w:rPr>
      </w:pPr>
      <w:r w:rsidRPr="00B85B90">
        <w:rPr>
          <w:i/>
          <w:noProof/>
          <w:spacing w:val="0"/>
          <w:kern w:val="24"/>
          <w:sz w:val="24"/>
          <w:szCs w:val="24"/>
          <w:lang w:val="en-US" w:eastAsia="en-US"/>
        </w:rPr>
        <mc:AlternateContent>
          <mc:Choice Requires="wps">
            <w:drawing>
              <wp:anchor distT="0" distB="0" distL="114300" distR="114300" simplePos="0" relativeHeight="251664384" behindDoc="0" locked="0" layoutInCell="1" allowOverlap="1" wp14:anchorId="7B3E0236" wp14:editId="4E75164E">
                <wp:simplePos x="0" y="0"/>
                <wp:positionH relativeFrom="column">
                  <wp:posOffset>2205990</wp:posOffset>
                </wp:positionH>
                <wp:positionV relativeFrom="paragraph">
                  <wp:posOffset>34290</wp:posOffset>
                </wp:positionV>
                <wp:extent cx="188595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F7FA57" id="_x0000_t32" coordsize="21600,21600" o:spt="32" o:oned="t" path="m,l21600,21600e" filled="f">
                <v:path arrowok="t" fillok="f" o:connecttype="none"/>
                <o:lock v:ext="edit" shapetype="t"/>
              </v:shapetype>
              <v:shape id="Straight Arrow Connector 7" o:spid="_x0000_s1026" type="#_x0000_t32" style="position:absolute;margin-left:173.7pt;margin-top:2.7pt;width:148.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"/>
            </w:pict>
          </mc:Fallback>
        </mc:AlternateContent>
      </w:r>
    </w:p>
    <w:tbl>
      <w:tblPr>
        <w:tblW w:w="9214" w:type="dxa"/>
        <w:tblInd w:w="-34" w:type="dxa"/>
        <w:tblLook w:val="04A0" w:firstRow="1" w:lastRow="0" w:firstColumn="1" w:lastColumn="0" w:noHBand="0" w:noVBand="1"/>
      </w:tblPr>
      <w:tblGrid>
        <w:gridCol w:w="851"/>
        <w:gridCol w:w="6095"/>
        <w:gridCol w:w="1560"/>
        <w:gridCol w:w="708"/>
      </w:tblGrid>
      <w:tr w:rsidR="006077CB" w:rsidRPr="00EE4FB7" w14:paraId="6ACAF228" w14:textId="77777777" w:rsidTr="00EE4FB7">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B5D3E" w14:textId="60A49993" w:rsidR="006077CB" w:rsidRPr="00B85B90" w:rsidRDefault="001E65A4" w:rsidP="001E65A4">
            <w:pPr>
              <w:spacing w:before="80" w:after="80"/>
              <w:ind w:left="-57" w:right="-57"/>
              <w:jc w:val="center"/>
              <w:rPr>
                <w:b/>
                <w:bCs/>
                <w:color w:val="000000"/>
                <w:spacing w:val="0"/>
                <w:sz w:val="24"/>
                <w:szCs w:val="24"/>
              </w:rPr>
            </w:pPr>
            <w:r>
              <w:rPr>
                <w:b/>
                <w:bCs/>
                <w:color w:val="000000"/>
                <w:spacing w:val="0"/>
                <w:sz w:val="24"/>
                <w:szCs w:val="24"/>
                <w:lang w:val="en-US"/>
              </w:rPr>
              <w:t>S</w:t>
            </w:r>
            <w:r w:rsidR="006077CB" w:rsidRPr="00B85B90">
              <w:rPr>
                <w:b/>
                <w:bCs/>
                <w:color w:val="000000"/>
                <w:spacing w:val="0"/>
                <w:sz w:val="24"/>
                <w:szCs w:val="24"/>
              </w:rPr>
              <w:t>TT</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4CF4EBCA" w14:textId="77777777" w:rsidR="006077CB" w:rsidRPr="00B85B90" w:rsidRDefault="006077CB" w:rsidP="001E65A4">
            <w:pPr>
              <w:spacing w:before="80" w:after="80"/>
              <w:ind w:left="-57" w:right="-57"/>
              <w:jc w:val="center"/>
              <w:rPr>
                <w:b/>
                <w:bCs/>
                <w:color w:val="000000"/>
                <w:spacing w:val="0"/>
                <w:sz w:val="24"/>
                <w:szCs w:val="24"/>
              </w:rPr>
            </w:pPr>
            <w:r w:rsidRPr="00B85B90">
              <w:rPr>
                <w:b/>
                <w:bCs/>
                <w:color w:val="000000"/>
                <w:spacing w:val="0"/>
                <w:sz w:val="24"/>
                <w:szCs w:val="24"/>
              </w:rPr>
              <w:t>Tên đơn vị theo con dấu đang sử dụng</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B067D2C" w14:textId="77777777" w:rsidR="006077CB" w:rsidRPr="00B85B90" w:rsidRDefault="006077CB" w:rsidP="001E65A4">
            <w:pPr>
              <w:spacing w:before="80" w:after="80"/>
              <w:ind w:left="-57" w:right="-57"/>
              <w:jc w:val="center"/>
              <w:rPr>
                <w:b/>
                <w:bCs/>
                <w:color w:val="000000"/>
                <w:spacing w:val="0"/>
                <w:sz w:val="24"/>
                <w:szCs w:val="24"/>
              </w:rPr>
            </w:pPr>
            <w:r w:rsidRPr="00B85B90">
              <w:rPr>
                <w:b/>
                <w:bCs/>
                <w:color w:val="000000"/>
                <w:spacing w:val="0"/>
                <w:sz w:val="24"/>
                <w:szCs w:val="24"/>
              </w:rPr>
              <w:t>Mã định danh mới theo QĐ 20/QĐ-TTg</w:t>
            </w:r>
          </w:p>
        </w:tc>
        <w:tc>
          <w:tcPr>
            <w:tcW w:w="708" w:type="dxa"/>
            <w:tcBorders>
              <w:top w:val="single" w:sz="4" w:space="0" w:color="auto"/>
              <w:left w:val="nil"/>
              <w:bottom w:val="single" w:sz="4" w:space="0" w:color="auto"/>
              <w:right w:val="single" w:sz="4" w:space="0" w:color="auto"/>
            </w:tcBorders>
            <w:vAlign w:val="center"/>
          </w:tcPr>
          <w:p w14:paraId="72FCE430" w14:textId="77777777" w:rsidR="006077CB" w:rsidRPr="00B85B90" w:rsidRDefault="006077CB" w:rsidP="001E65A4">
            <w:pPr>
              <w:spacing w:before="80" w:after="80"/>
              <w:ind w:left="-57" w:right="-57"/>
              <w:jc w:val="center"/>
              <w:rPr>
                <w:b/>
                <w:bCs/>
                <w:color w:val="000000"/>
                <w:spacing w:val="0"/>
                <w:sz w:val="24"/>
                <w:szCs w:val="24"/>
              </w:rPr>
            </w:pPr>
            <w:r w:rsidRPr="00B85B90">
              <w:rPr>
                <w:b/>
                <w:bCs/>
                <w:color w:val="000000"/>
                <w:spacing w:val="0"/>
                <w:sz w:val="24"/>
                <w:szCs w:val="24"/>
              </w:rPr>
              <w:t>Cấp</w:t>
            </w:r>
          </w:p>
        </w:tc>
      </w:tr>
      <w:tr w:rsidR="006077CB" w:rsidRPr="00EE4FB7" w14:paraId="4F03918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6B8D7F4" w14:textId="77777777" w:rsidR="006077CB" w:rsidRPr="00B85B90" w:rsidRDefault="006077CB" w:rsidP="001E65A4">
            <w:pPr>
              <w:spacing w:before="80" w:after="80"/>
              <w:jc w:val="center"/>
              <w:rPr>
                <w:b/>
                <w:bCs/>
                <w:spacing w:val="0"/>
                <w:sz w:val="24"/>
                <w:szCs w:val="24"/>
              </w:rPr>
            </w:pPr>
            <w:r w:rsidRPr="00B85B90">
              <w:rPr>
                <w:b/>
                <w:bCs/>
                <w:spacing w:val="0"/>
                <w:sz w:val="24"/>
                <w:szCs w:val="24"/>
              </w:rPr>
              <w:t>I</w:t>
            </w:r>
          </w:p>
        </w:tc>
        <w:tc>
          <w:tcPr>
            <w:tcW w:w="6095" w:type="dxa"/>
            <w:tcBorders>
              <w:top w:val="nil"/>
              <w:left w:val="nil"/>
              <w:bottom w:val="single" w:sz="4" w:space="0" w:color="auto"/>
              <w:right w:val="single" w:sz="4" w:space="0" w:color="auto"/>
            </w:tcBorders>
            <w:shd w:val="clear" w:color="auto" w:fill="auto"/>
            <w:hideMark/>
          </w:tcPr>
          <w:p w14:paraId="7C416302" w14:textId="77777777" w:rsidR="006077CB" w:rsidRPr="00B85B90" w:rsidRDefault="006077CB" w:rsidP="001E65A4">
            <w:pPr>
              <w:spacing w:before="80" w:after="80"/>
              <w:rPr>
                <w:b/>
                <w:bCs/>
                <w:spacing w:val="0"/>
                <w:sz w:val="24"/>
                <w:szCs w:val="24"/>
              </w:rPr>
            </w:pPr>
            <w:r w:rsidRPr="00B85B90">
              <w:rPr>
                <w:b/>
                <w:bCs/>
                <w:spacing w:val="0"/>
                <w:sz w:val="24"/>
                <w:szCs w:val="24"/>
              </w:rPr>
              <w:t>Văn phòng UBND tỉnh</w:t>
            </w:r>
          </w:p>
        </w:tc>
        <w:tc>
          <w:tcPr>
            <w:tcW w:w="1560" w:type="dxa"/>
            <w:tcBorders>
              <w:top w:val="nil"/>
              <w:left w:val="nil"/>
              <w:bottom w:val="single" w:sz="4" w:space="0" w:color="auto"/>
              <w:right w:val="single" w:sz="4" w:space="0" w:color="auto"/>
            </w:tcBorders>
            <w:shd w:val="clear" w:color="auto" w:fill="auto"/>
            <w:hideMark/>
          </w:tcPr>
          <w:p w14:paraId="73804CD8" w14:textId="77777777" w:rsidR="006077CB" w:rsidRPr="00B85B90" w:rsidRDefault="006077CB" w:rsidP="001E65A4">
            <w:pPr>
              <w:spacing w:before="80" w:after="80"/>
              <w:jc w:val="center"/>
              <w:rPr>
                <w:b/>
                <w:bCs/>
                <w:spacing w:val="0"/>
                <w:sz w:val="24"/>
                <w:szCs w:val="24"/>
              </w:rPr>
            </w:pPr>
            <w:r w:rsidRPr="00B85B90">
              <w:rPr>
                <w:b/>
                <w:bCs/>
                <w:spacing w:val="0"/>
                <w:sz w:val="24"/>
                <w:szCs w:val="24"/>
              </w:rPr>
              <w:t>H15.01</w:t>
            </w:r>
          </w:p>
        </w:tc>
        <w:tc>
          <w:tcPr>
            <w:tcW w:w="708" w:type="dxa"/>
            <w:tcBorders>
              <w:top w:val="nil"/>
              <w:left w:val="nil"/>
              <w:bottom w:val="single" w:sz="4" w:space="0" w:color="auto"/>
              <w:right w:val="single" w:sz="4" w:space="0" w:color="auto"/>
            </w:tcBorders>
          </w:tcPr>
          <w:p w14:paraId="1C10E3E5" w14:textId="77777777" w:rsidR="006077CB" w:rsidRPr="00B85B90" w:rsidRDefault="006077CB" w:rsidP="001E65A4">
            <w:pPr>
              <w:spacing w:before="80" w:after="80"/>
              <w:jc w:val="center"/>
              <w:rPr>
                <w:b/>
                <w:bCs/>
                <w:spacing w:val="0"/>
                <w:sz w:val="24"/>
                <w:szCs w:val="24"/>
              </w:rPr>
            </w:pPr>
            <w:r w:rsidRPr="00B85B90">
              <w:rPr>
                <w:b/>
                <w:bCs/>
                <w:spacing w:val="0"/>
                <w:sz w:val="24"/>
                <w:szCs w:val="24"/>
              </w:rPr>
              <w:t>2</w:t>
            </w:r>
          </w:p>
        </w:tc>
      </w:tr>
      <w:tr w:rsidR="006077CB" w:rsidRPr="00EE4FB7" w14:paraId="204556F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6F37B0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55C3AD35"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Phục vụ hành chính công tỉnh Đắk Lắk</w:t>
            </w:r>
          </w:p>
        </w:tc>
        <w:tc>
          <w:tcPr>
            <w:tcW w:w="1560" w:type="dxa"/>
            <w:tcBorders>
              <w:top w:val="nil"/>
              <w:left w:val="nil"/>
              <w:bottom w:val="single" w:sz="4" w:space="0" w:color="auto"/>
              <w:right w:val="single" w:sz="4" w:space="0" w:color="auto"/>
            </w:tcBorders>
            <w:shd w:val="clear" w:color="auto" w:fill="auto"/>
            <w:noWrap/>
            <w:hideMark/>
          </w:tcPr>
          <w:p w14:paraId="4ED8B92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H15.01.01</w:t>
            </w:r>
          </w:p>
        </w:tc>
        <w:tc>
          <w:tcPr>
            <w:tcW w:w="708" w:type="dxa"/>
            <w:tcBorders>
              <w:top w:val="nil"/>
              <w:left w:val="nil"/>
              <w:bottom w:val="single" w:sz="4" w:space="0" w:color="auto"/>
              <w:right w:val="single" w:sz="4" w:space="0" w:color="auto"/>
            </w:tcBorders>
          </w:tcPr>
          <w:p w14:paraId="6B43BA0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1CF8982"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F27393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w:t>
            </w:r>
          </w:p>
        </w:tc>
        <w:tc>
          <w:tcPr>
            <w:tcW w:w="6095" w:type="dxa"/>
            <w:tcBorders>
              <w:top w:val="nil"/>
              <w:left w:val="nil"/>
              <w:bottom w:val="single" w:sz="4" w:space="0" w:color="auto"/>
              <w:right w:val="single" w:sz="4" w:space="0" w:color="auto"/>
            </w:tcBorders>
            <w:shd w:val="clear" w:color="auto" w:fill="auto"/>
            <w:hideMark/>
          </w:tcPr>
          <w:p w14:paraId="3ECA14B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Công nghệ và Cổng thông tin điện tử tỉnh</w:t>
            </w:r>
          </w:p>
        </w:tc>
        <w:tc>
          <w:tcPr>
            <w:tcW w:w="1560" w:type="dxa"/>
            <w:tcBorders>
              <w:top w:val="nil"/>
              <w:left w:val="nil"/>
              <w:bottom w:val="single" w:sz="4" w:space="0" w:color="auto"/>
              <w:right w:val="single" w:sz="4" w:space="0" w:color="auto"/>
            </w:tcBorders>
            <w:shd w:val="clear" w:color="auto" w:fill="auto"/>
            <w:noWrap/>
            <w:hideMark/>
          </w:tcPr>
          <w:p w14:paraId="6989C3B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H15.01.02</w:t>
            </w:r>
          </w:p>
        </w:tc>
        <w:tc>
          <w:tcPr>
            <w:tcW w:w="708" w:type="dxa"/>
            <w:tcBorders>
              <w:top w:val="nil"/>
              <w:left w:val="nil"/>
              <w:bottom w:val="single" w:sz="4" w:space="0" w:color="auto"/>
              <w:right w:val="single" w:sz="4" w:space="0" w:color="auto"/>
            </w:tcBorders>
          </w:tcPr>
          <w:p w14:paraId="65261A6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6403BA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1DAFA86"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II</w:t>
            </w:r>
          </w:p>
        </w:tc>
        <w:tc>
          <w:tcPr>
            <w:tcW w:w="6095" w:type="dxa"/>
            <w:tcBorders>
              <w:top w:val="nil"/>
              <w:left w:val="nil"/>
              <w:bottom w:val="single" w:sz="4" w:space="0" w:color="auto"/>
              <w:right w:val="single" w:sz="4" w:space="0" w:color="auto"/>
            </w:tcBorders>
            <w:shd w:val="clear" w:color="auto" w:fill="auto"/>
            <w:hideMark/>
          </w:tcPr>
          <w:p w14:paraId="18C9A64D" w14:textId="77777777" w:rsidR="006077CB" w:rsidRPr="00B85B90" w:rsidRDefault="006077CB" w:rsidP="001E65A4">
            <w:pPr>
              <w:spacing w:before="80" w:after="80"/>
              <w:rPr>
                <w:b/>
                <w:bCs/>
                <w:color w:val="000000"/>
                <w:spacing w:val="0"/>
                <w:sz w:val="24"/>
                <w:szCs w:val="24"/>
              </w:rPr>
            </w:pPr>
            <w:r w:rsidRPr="00B85B90">
              <w:rPr>
                <w:b/>
                <w:bCs/>
                <w:color w:val="000000"/>
                <w:spacing w:val="0"/>
                <w:sz w:val="24"/>
                <w:szCs w:val="24"/>
              </w:rPr>
              <w:t>Sở Công Thương</w:t>
            </w:r>
          </w:p>
        </w:tc>
        <w:tc>
          <w:tcPr>
            <w:tcW w:w="1560" w:type="dxa"/>
            <w:tcBorders>
              <w:top w:val="nil"/>
              <w:left w:val="nil"/>
              <w:bottom w:val="single" w:sz="4" w:space="0" w:color="auto"/>
              <w:right w:val="single" w:sz="4" w:space="0" w:color="auto"/>
            </w:tcBorders>
            <w:shd w:val="clear" w:color="auto" w:fill="auto"/>
            <w:hideMark/>
          </w:tcPr>
          <w:p w14:paraId="0AFD8442"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H15.03</w:t>
            </w:r>
          </w:p>
        </w:tc>
        <w:tc>
          <w:tcPr>
            <w:tcW w:w="708" w:type="dxa"/>
            <w:tcBorders>
              <w:top w:val="nil"/>
              <w:left w:val="nil"/>
              <w:bottom w:val="single" w:sz="4" w:space="0" w:color="auto"/>
              <w:right w:val="single" w:sz="4" w:space="0" w:color="auto"/>
            </w:tcBorders>
          </w:tcPr>
          <w:p w14:paraId="3AC798DD"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2</w:t>
            </w:r>
          </w:p>
        </w:tc>
      </w:tr>
      <w:tr w:rsidR="006077CB" w:rsidRPr="00EE4FB7" w14:paraId="7D64423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93DB96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0FFDA92A" w14:textId="77777777" w:rsidR="006077CB" w:rsidRPr="00B85B90" w:rsidRDefault="006077CB" w:rsidP="001E65A4">
            <w:pPr>
              <w:spacing w:before="80" w:after="80"/>
              <w:ind w:right="-108"/>
              <w:rPr>
                <w:color w:val="000000"/>
                <w:spacing w:val="-6"/>
                <w:kern w:val="26"/>
                <w:sz w:val="24"/>
                <w:szCs w:val="24"/>
              </w:rPr>
            </w:pPr>
            <w:r w:rsidRPr="00B85B90">
              <w:rPr>
                <w:color w:val="000000"/>
                <w:spacing w:val="-6"/>
                <w:kern w:val="26"/>
                <w:sz w:val="24"/>
                <w:szCs w:val="24"/>
              </w:rPr>
              <w:t>Trung tâm Khuyến công và Xúc tiến thương mại Đắk Lắk</w:t>
            </w:r>
          </w:p>
        </w:tc>
        <w:tc>
          <w:tcPr>
            <w:tcW w:w="1560" w:type="dxa"/>
            <w:tcBorders>
              <w:top w:val="nil"/>
              <w:left w:val="nil"/>
              <w:bottom w:val="single" w:sz="4" w:space="0" w:color="auto"/>
              <w:right w:val="single" w:sz="4" w:space="0" w:color="auto"/>
            </w:tcBorders>
            <w:shd w:val="clear" w:color="auto" w:fill="auto"/>
            <w:noWrap/>
            <w:hideMark/>
          </w:tcPr>
          <w:p w14:paraId="114F6B7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H15.03.02</w:t>
            </w:r>
          </w:p>
        </w:tc>
        <w:tc>
          <w:tcPr>
            <w:tcW w:w="708" w:type="dxa"/>
            <w:tcBorders>
              <w:top w:val="nil"/>
              <w:left w:val="nil"/>
              <w:bottom w:val="single" w:sz="4" w:space="0" w:color="auto"/>
              <w:right w:val="single" w:sz="4" w:space="0" w:color="auto"/>
            </w:tcBorders>
          </w:tcPr>
          <w:p w14:paraId="2EDA07A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5D5431B"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A4D532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w:t>
            </w:r>
          </w:p>
        </w:tc>
        <w:tc>
          <w:tcPr>
            <w:tcW w:w="6095" w:type="dxa"/>
            <w:tcBorders>
              <w:top w:val="nil"/>
              <w:left w:val="nil"/>
              <w:bottom w:val="single" w:sz="4" w:space="0" w:color="auto"/>
              <w:right w:val="single" w:sz="4" w:space="0" w:color="auto"/>
            </w:tcBorders>
            <w:shd w:val="clear" w:color="auto" w:fill="auto"/>
            <w:hideMark/>
          </w:tcPr>
          <w:p w14:paraId="537C0643"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Chi cục Quản lý thị trường Đắk Lắk</w:t>
            </w:r>
          </w:p>
        </w:tc>
        <w:tc>
          <w:tcPr>
            <w:tcW w:w="1560" w:type="dxa"/>
            <w:tcBorders>
              <w:top w:val="nil"/>
              <w:left w:val="nil"/>
              <w:bottom w:val="single" w:sz="4" w:space="0" w:color="auto"/>
              <w:right w:val="single" w:sz="4" w:space="0" w:color="auto"/>
            </w:tcBorders>
            <w:shd w:val="clear" w:color="auto" w:fill="auto"/>
            <w:noWrap/>
            <w:hideMark/>
          </w:tcPr>
          <w:p w14:paraId="5809254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H15.03.04</w:t>
            </w:r>
          </w:p>
        </w:tc>
        <w:tc>
          <w:tcPr>
            <w:tcW w:w="708" w:type="dxa"/>
            <w:tcBorders>
              <w:top w:val="nil"/>
              <w:left w:val="nil"/>
              <w:bottom w:val="single" w:sz="4" w:space="0" w:color="auto"/>
              <w:right w:val="single" w:sz="4" w:space="0" w:color="auto"/>
            </w:tcBorders>
          </w:tcPr>
          <w:p w14:paraId="71E83F6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C3A2C8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17C6A35"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III</w:t>
            </w:r>
          </w:p>
        </w:tc>
        <w:tc>
          <w:tcPr>
            <w:tcW w:w="6095" w:type="dxa"/>
            <w:tcBorders>
              <w:top w:val="nil"/>
              <w:left w:val="nil"/>
              <w:bottom w:val="single" w:sz="4" w:space="0" w:color="auto"/>
              <w:right w:val="single" w:sz="4" w:space="0" w:color="auto"/>
            </w:tcBorders>
            <w:shd w:val="clear" w:color="auto" w:fill="auto"/>
            <w:hideMark/>
          </w:tcPr>
          <w:p w14:paraId="6D032F6B" w14:textId="77777777" w:rsidR="006077CB" w:rsidRPr="00B85B90" w:rsidRDefault="006077CB" w:rsidP="001E65A4">
            <w:pPr>
              <w:spacing w:before="80" w:after="80"/>
              <w:rPr>
                <w:b/>
                <w:bCs/>
                <w:color w:val="000000"/>
                <w:spacing w:val="0"/>
                <w:sz w:val="24"/>
                <w:szCs w:val="24"/>
              </w:rPr>
            </w:pPr>
            <w:r w:rsidRPr="00B85B90">
              <w:rPr>
                <w:b/>
                <w:bCs/>
                <w:color w:val="000000"/>
                <w:spacing w:val="0"/>
                <w:sz w:val="24"/>
                <w:szCs w:val="24"/>
              </w:rPr>
              <w:t>Sở Giáo dục và Đào tạo</w:t>
            </w:r>
          </w:p>
        </w:tc>
        <w:tc>
          <w:tcPr>
            <w:tcW w:w="1560" w:type="dxa"/>
            <w:tcBorders>
              <w:top w:val="nil"/>
              <w:left w:val="nil"/>
              <w:bottom w:val="single" w:sz="4" w:space="0" w:color="auto"/>
              <w:right w:val="single" w:sz="4" w:space="0" w:color="auto"/>
            </w:tcBorders>
            <w:shd w:val="clear" w:color="auto" w:fill="auto"/>
            <w:hideMark/>
          </w:tcPr>
          <w:p w14:paraId="2E3F169B"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H15.04</w:t>
            </w:r>
          </w:p>
        </w:tc>
        <w:tc>
          <w:tcPr>
            <w:tcW w:w="708" w:type="dxa"/>
            <w:tcBorders>
              <w:top w:val="nil"/>
              <w:left w:val="nil"/>
              <w:bottom w:val="single" w:sz="4" w:space="0" w:color="auto"/>
              <w:right w:val="single" w:sz="4" w:space="0" w:color="auto"/>
            </w:tcBorders>
          </w:tcPr>
          <w:p w14:paraId="4553002A"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2</w:t>
            </w:r>
          </w:p>
        </w:tc>
      </w:tr>
      <w:tr w:rsidR="006077CB" w:rsidRPr="00EE4FB7" w14:paraId="41F888E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ECA94F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3CC115AE"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Giáo dục thường xuyên tỉnh</w:t>
            </w:r>
          </w:p>
        </w:tc>
        <w:tc>
          <w:tcPr>
            <w:tcW w:w="1560" w:type="dxa"/>
            <w:tcBorders>
              <w:top w:val="nil"/>
              <w:left w:val="nil"/>
              <w:bottom w:val="single" w:sz="4" w:space="0" w:color="auto"/>
              <w:right w:val="single" w:sz="4" w:space="0" w:color="auto"/>
            </w:tcBorders>
            <w:shd w:val="clear" w:color="auto" w:fill="auto"/>
            <w:noWrap/>
            <w:hideMark/>
          </w:tcPr>
          <w:p w14:paraId="5669812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H15.04.03</w:t>
            </w:r>
          </w:p>
        </w:tc>
        <w:tc>
          <w:tcPr>
            <w:tcW w:w="708" w:type="dxa"/>
            <w:tcBorders>
              <w:top w:val="nil"/>
              <w:left w:val="nil"/>
              <w:bottom w:val="single" w:sz="4" w:space="0" w:color="auto"/>
              <w:right w:val="single" w:sz="4" w:space="0" w:color="auto"/>
            </w:tcBorders>
          </w:tcPr>
          <w:p w14:paraId="288CF0A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EAD129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6A846F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w:t>
            </w:r>
          </w:p>
        </w:tc>
        <w:tc>
          <w:tcPr>
            <w:tcW w:w="6095" w:type="dxa"/>
            <w:tcBorders>
              <w:top w:val="nil"/>
              <w:left w:val="nil"/>
              <w:bottom w:val="single" w:sz="4" w:space="0" w:color="auto"/>
              <w:right w:val="single" w:sz="4" w:space="0" w:color="auto"/>
            </w:tcBorders>
            <w:shd w:val="clear" w:color="auto" w:fill="auto"/>
            <w:hideMark/>
          </w:tcPr>
          <w:p w14:paraId="30B7CED8"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Hỗ trợ phát triển giáo dục hòa nhập trẻ khuyết tật</w:t>
            </w:r>
          </w:p>
        </w:tc>
        <w:tc>
          <w:tcPr>
            <w:tcW w:w="1560" w:type="dxa"/>
            <w:tcBorders>
              <w:top w:val="nil"/>
              <w:left w:val="nil"/>
              <w:bottom w:val="single" w:sz="4" w:space="0" w:color="auto"/>
              <w:right w:val="single" w:sz="4" w:space="0" w:color="auto"/>
            </w:tcBorders>
            <w:shd w:val="clear" w:color="auto" w:fill="auto"/>
            <w:noWrap/>
            <w:hideMark/>
          </w:tcPr>
          <w:p w14:paraId="16870F3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H15.04.04</w:t>
            </w:r>
          </w:p>
        </w:tc>
        <w:tc>
          <w:tcPr>
            <w:tcW w:w="708" w:type="dxa"/>
            <w:tcBorders>
              <w:top w:val="nil"/>
              <w:left w:val="nil"/>
              <w:bottom w:val="single" w:sz="4" w:space="0" w:color="auto"/>
              <w:right w:val="single" w:sz="4" w:space="0" w:color="auto"/>
            </w:tcBorders>
          </w:tcPr>
          <w:p w14:paraId="565F3CD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1F13FDB"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0AEFD9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c>
          <w:tcPr>
            <w:tcW w:w="6095" w:type="dxa"/>
            <w:tcBorders>
              <w:top w:val="nil"/>
              <w:left w:val="nil"/>
              <w:bottom w:val="single" w:sz="4" w:space="0" w:color="auto"/>
              <w:right w:val="single" w:sz="4" w:space="0" w:color="auto"/>
            </w:tcBorders>
            <w:shd w:val="clear" w:color="auto" w:fill="auto"/>
            <w:hideMark/>
          </w:tcPr>
          <w:p w14:paraId="0442DEA0" w14:textId="77777777" w:rsidR="006077CB" w:rsidRPr="00B85B90" w:rsidRDefault="006077CB" w:rsidP="001E65A4">
            <w:pPr>
              <w:spacing w:before="80" w:after="80"/>
              <w:ind w:right="-108"/>
              <w:rPr>
                <w:color w:val="000000"/>
                <w:spacing w:val="-6"/>
                <w:kern w:val="26"/>
                <w:sz w:val="24"/>
                <w:szCs w:val="24"/>
              </w:rPr>
            </w:pPr>
            <w:r w:rsidRPr="00B85B90">
              <w:rPr>
                <w:color w:val="000000"/>
                <w:spacing w:val="-6"/>
                <w:kern w:val="26"/>
                <w:sz w:val="24"/>
                <w:szCs w:val="24"/>
              </w:rPr>
              <w:t>Trường Trung học phổ thông dân tộc nội trú Tây Nguyên</w:t>
            </w:r>
          </w:p>
        </w:tc>
        <w:tc>
          <w:tcPr>
            <w:tcW w:w="1560" w:type="dxa"/>
            <w:tcBorders>
              <w:top w:val="nil"/>
              <w:left w:val="nil"/>
              <w:bottom w:val="single" w:sz="4" w:space="0" w:color="auto"/>
              <w:right w:val="single" w:sz="4" w:space="0" w:color="auto"/>
            </w:tcBorders>
            <w:shd w:val="clear" w:color="auto" w:fill="auto"/>
            <w:noWrap/>
            <w:hideMark/>
          </w:tcPr>
          <w:p w14:paraId="14635B1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H15.04.05</w:t>
            </w:r>
          </w:p>
        </w:tc>
        <w:tc>
          <w:tcPr>
            <w:tcW w:w="708" w:type="dxa"/>
            <w:tcBorders>
              <w:top w:val="nil"/>
              <w:left w:val="nil"/>
              <w:bottom w:val="single" w:sz="4" w:space="0" w:color="auto"/>
              <w:right w:val="single" w:sz="4" w:space="0" w:color="auto"/>
            </w:tcBorders>
          </w:tcPr>
          <w:p w14:paraId="42AA7FA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602325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F2B81E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w:t>
            </w:r>
          </w:p>
        </w:tc>
        <w:tc>
          <w:tcPr>
            <w:tcW w:w="6095" w:type="dxa"/>
            <w:tcBorders>
              <w:top w:val="nil"/>
              <w:left w:val="nil"/>
              <w:bottom w:val="single" w:sz="4" w:space="0" w:color="auto"/>
              <w:right w:val="single" w:sz="4" w:space="0" w:color="auto"/>
            </w:tcBorders>
            <w:shd w:val="clear" w:color="auto" w:fill="auto"/>
            <w:hideMark/>
          </w:tcPr>
          <w:p w14:paraId="0322A654" w14:textId="77777777" w:rsidR="006077CB" w:rsidRPr="00B85B90" w:rsidRDefault="006077CB" w:rsidP="001E65A4">
            <w:pPr>
              <w:spacing w:before="80" w:after="80"/>
              <w:ind w:right="-108"/>
              <w:rPr>
                <w:color w:val="000000"/>
                <w:spacing w:val="0"/>
                <w:sz w:val="24"/>
                <w:szCs w:val="24"/>
              </w:rPr>
            </w:pPr>
            <w:r w:rsidRPr="00B85B90">
              <w:rPr>
                <w:color w:val="000000"/>
                <w:spacing w:val="0"/>
                <w:sz w:val="24"/>
                <w:szCs w:val="24"/>
              </w:rPr>
              <w:t>Trường Tiểu học, Trung học cơ sở và Trung học phổ thông Victory</w:t>
            </w:r>
          </w:p>
        </w:tc>
        <w:tc>
          <w:tcPr>
            <w:tcW w:w="1560" w:type="dxa"/>
            <w:tcBorders>
              <w:top w:val="nil"/>
              <w:left w:val="nil"/>
              <w:bottom w:val="single" w:sz="4" w:space="0" w:color="auto"/>
              <w:right w:val="single" w:sz="4" w:space="0" w:color="auto"/>
            </w:tcBorders>
            <w:shd w:val="clear" w:color="auto" w:fill="auto"/>
            <w:noWrap/>
            <w:hideMark/>
          </w:tcPr>
          <w:p w14:paraId="6353953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H15.04.06</w:t>
            </w:r>
          </w:p>
        </w:tc>
        <w:tc>
          <w:tcPr>
            <w:tcW w:w="708" w:type="dxa"/>
            <w:tcBorders>
              <w:top w:val="nil"/>
              <w:left w:val="nil"/>
              <w:bottom w:val="single" w:sz="4" w:space="0" w:color="auto"/>
              <w:right w:val="single" w:sz="4" w:space="0" w:color="auto"/>
            </w:tcBorders>
          </w:tcPr>
          <w:p w14:paraId="189061B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8AFA59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D52845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w:t>
            </w:r>
          </w:p>
        </w:tc>
        <w:tc>
          <w:tcPr>
            <w:tcW w:w="6095" w:type="dxa"/>
            <w:tcBorders>
              <w:top w:val="nil"/>
              <w:left w:val="nil"/>
              <w:bottom w:val="single" w:sz="4" w:space="0" w:color="auto"/>
              <w:right w:val="single" w:sz="4" w:space="0" w:color="auto"/>
            </w:tcBorders>
            <w:shd w:val="clear" w:color="auto" w:fill="auto"/>
            <w:hideMark/>
          </w:tcPr>
          <w:p w14:paraId="71AC72FE" w14:textId="77777777" w:rsidR="006077CB" w:rsidRPr="00B85B90" w:rsidRDefault="006077CB" w:rsidP="001E65A4">
            <w:pPr>
              <w:spacing w:before="80" w:after="80"/>
              <w:ind w:right="-108"/>
              <w:rPr>
                <w:color w:val="000000"/>
                <w:spacing w:val="-6"/>
                <w:kern w:val="26"/>
                <w:sz w:val="24"/>
                <w:szCs w:val="24"/>
              </w:rPr>
            </w:pPr>
            <w:r w:rsidRPr="00B85B90">
              <w:rPr>
                <w:color w:val="000000"/>
                <w:spacing w:val="-6"/>
                <w:kern w:val="26"/>
                <w:sz w:val="24"/>
                <w:szCs w:val="24"/>
              </w:rPr>
              <w:t>Trường Trung học cơ sở và Trung học phổ thông Đông Du</w:t>
            </w:r>
          </w:p>
        </w:tc>
        <w:tc>
          <w:tcPr>
            <w:tcW w:w="1560" w:type="dxa"/>
            <w:tcBorders>
              <w:top w:val="nil"/>
              <w:left w:val="nil"/>
              <w:bottom w:val="single" w:sz="4" w:space="0" w:color="auto"/>
              <w:right w:val="single" w:sz="4" w:space="0" w:color="auto"/>
            </w:tcBorders>
            <w:shd w:val="clear" w:color="auto" w:fill="auto"/>
            <w:noWrap/>
            <w:hideMark/>
          </w:tcPr>
          <w:p w14:paraId="7FC4759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H15.04.07</w:t>
            </w:r>
          </w:p>
        </w:tc>
        <w:tc>
          <w:tcPr>
            <w:tcW w:w="708" w:type="dxa"/>
            <w:tcBorders>
              <w:top w:val="nil"/>
              <w:left w:val="nil"/>
              <w:bottom w:val="single" w:sz="4" w:space="0" w:color="auto"/>
              <w:right w:val="single" w:sz="4" w:space="0" w:color="auto"/>
            </w:tcBorders>
          </w:tcPr>
          <w:p w14:paraId="2EE0948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4075B0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570467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w:t>
            </w:r>
          </w:p>
        </w:tc>
        <w:tc>
          <w:tcPr>
            <w:tcW w:w="6095" w:type="dxa"/>
            <w:tcBorders>
              <w:top w:val="nil"/>
              <w:left w:val="nil"/>
              <w:bottom w:val="single" w:sz="4" w:space="0" w:color="auto"/>
              <w:right w:val="single" w:sz="4" w:space="0" w:color="auto"/>
            </w:tcBorders>
            <w:shd w:val="clear" w:color="auto" w:fill="auto"/>
            <w:hideMark/>
          </w:tcPr>
          <w:p w14:paraId="3F4BBDC3"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Tiểu học, Trung học cơ sở và Trung học phổ thông Hoàng Việt</w:t>
            </w:r>
          </w:p>
        </w:tc>
        <w:tc>
          <w:tcPr>
            <w:tcW w:w="1560" w:type="dxa"/>
            <w:tcBorders>
              <w:top w:val="nil"/>
              <w:left w:val="nil"/>
              <w:bottom w:val="single" w:sz="4" w:space="0" w:color="auto"/>
              <w:right w:val="single" w:sz="4" w:space="0" w:color="auto"/>
            </w:tcBorders>
            <w:shd w:val="clear" w:color="auto" w:fill="auto"/>
            <w:noWrap/>
            <w:hideMark/>
          </w:tcPr>
          <w:p w14:paraId="57BBB1B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H15.04.08</w:t>
            </w:r>
          </w:p>
        </w:tc>
        <w:tc>
          <w:tcPr>
            <w:tcW w:w="708" w:type="dxa"/>
            <w:tcBorders>
              <w:top w:val="nil"/>
              <w:left w:val="nil"/>
              <w:bottom w:val="single" w:sz="4" w:space="0" w:color="auto"/>
              <w:right w:val="single" w:sz="4" w:space="0" w:color="auto"/>
            </w:tcBorders>
          </w:tcPr>
          <w:p w14:paraId="569D851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346E7DD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93C2B0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7</w:t>
            </w:r>
          </w:p>
        </w:tc>
        <w:tc>
          <w:tcPr>
            <w:tcW w:w="6095" w:type="dxa"/>
            <w:tcBorders>
              <w:top w:val="nil"/>
              <w:left w:val="nil"/>
              <w:bottom w:val="single" w:sz="4" w:space="0" w:color="auto"/>
              <w:right w:val="single" w:sz="4" w:space="0" w:color="auto"/>
            </w:tcBorders>
            <w:shd w:val="clear" w:color="auto" w:fill="auto"/>
            <w:hideMark/>
          </w:tcPr>
          <w:p w14:paraId="744BA5C0"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Buôn Đôn</w:t>
            </w:r>
          </w:p>
        </w:tc>
        <w:tc>
          <w:tcPr>
            <w:tcW w:w="1560" w:type="dxa"/>
            <w:tcBorders>
              <w:top w:val="nil"/>
              <w:left w:val="nil"/>
              <w:bottom w:val="single" w:sz="4" w:space="0" w:color="auto"/>
              <w:right w:val="single" w:sz="4" w:space="0" w:color="auto"/>
            </w:tcBorders>
            <w:shd w:val="clear" w:color="auto" w:fill="auto"/>
            <w:noWrap/>
            <w:hideMark/>
          </w:tcPr>
          <w:p w14:paraId="15229A6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H15.04.09</w:t>
            </w:r>
          </w:p>
        </w:tc>
        <w:tc>
          <w:tcPr>
            <w:tcW w:w="708" w:type="dxa"/>
            <w:tcBorders>
              <w:top w:val="nil"/>
              <w:left w:val="nil"/>
              <w:bottom w:val="single" w:sz="4" w:space="0" w:color="auto"/>
              <w:right w:val="single" w:sz="4" w:space="0" w:color="auto"/>
            </w:tcBorders>
          </w:tcPr>
          <w:p w14:paraId="6B8A51B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7554EC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DDEE50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8</w:t>
            </w:r>
          </w:p>
        </w:tc>
        <w:tc>
          <w:tcPr>
            <w:tcW w:w="6095" w:type="dxa"/>
            <w:tcBorders>
              <w:top w:val="nil"/>
              <w:left w:val="nil"/>
              <w:bottom w:val="single" w:sz="4" w:space="0" w:color="auto"/>
              <w:right w:val="single" w:sz="4" w:space="0" w:color="auto"/>
            </w:tcBorders>
            <w:shd w:val="clear" w:color="auto" w:fill="auto"/>
            <w:hideMark/>
          </w:tcPr>
          <w:p w14:paraId="3B05B07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Buôn Hồ</w:t>
            </w:r>
          </w:p>
        </w:tc>
        <w:tc>
          <w:tcPr>
            <w:tcW w:w="1560" w:type="dxa"/>
            <w:tcBorders>
              <w:top w:val="nil"/>
              <w:left w:val="nil"/>
              <w:bottom w:val="single" w:sz="4" w:space="0" w:color="auto"/>
              <w:right w:val="single" w:sz="4" w:space="0" w:color="auto"/>
            </w:tcBorders>
            <w:shd w:val="clear" w:color="auto" w:fill="auto"/>
            <w:noWrap/>
            <w:hideMark/>
          </w:tcPr>
          <w:p w14:paraId="644F740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H15.04.10</w:t>
            </w:r>
          </w:p>
        </w:tc>
        <w:tc>
          <w:tcPr>
            <w:tcW w:w="708" w:type="dxa"/>
            <w:tcBorders>
              <w:top w:val="nil"/>
              <w:left w:val="nil"/>
              <w:bottom w:val="single" w:sz="4" w:space="0" w:color="auto"/>
              <w:right w:val="single" w:sz="4" w:space="0" w:color="auto"/>
            </w:tcBorders>
          </w:tcPr>
          <w:p w14:paraId="5724517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4690E0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EBB929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9</w:t>
            </w:r>
          </w:p>
        </w:tc>
        <w:tc>
          <w:tcPr>
            <w:tcW w:w="6095" w:type="dxa"/>
            <w:tcBorders>
              <w:top w:val="nil"/>
              <w:left w:val="nil"/>
              <w:bottom w:val="single" w:sz="4" w:space="0" w:color="auto"/>
              <w:right w:val="single" w:sz="4" w:space="0" w:color="auto"/>
            </w:tcBorders>
            <w:shd w:val="clear" w:color="auto" w:fill="auto"/>
            <w:hideMark/>
          </w:tcPr>
          <w:p w14:paraId="4CF28497"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Buôn Ma Thuột</w:t>
            </w:r>
          </w:p>
        </w:tc>
        <w:tc>
          <w:tcPr>
            <w:tcW w:w="1560" w:type="dxa"/>
            <w:tcBorders>
              <w:top w:val="nil"/>
              <w:left w:val="nil"/>
              <w:bottom w:val="single" w:sz="4" w:space="0" w:color="auto"/>
              <w:right w:val="single" w:sz="4" w:space="0" w:color="auto"/>
            </w:tcBorders>
            <w:shd w:val="clear" w:color="auto" w:fill="auto"/>
            <w:noWrap/>
            <w:hideMark/>
          </w:tcPr>
          <w:p w14:paraId="0ED56C6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H15.04.11</w:t>
            </w:r>
          </w:p>
        </w:tc>
        <w:tc>
          <w:tcPr>
            <w:tcW w:w="708" w:type="dxa"/>
            <w:tcBorders>
              <w:top w:val="nil"/>
              <w:left w:val="nil"/>
              <w:bottom w:val="single" w:sz="4" w:space="0" w:color="auto"/>
              <w:right w:val="single" w:sz="4" w:space="0" w:color="auto"/>
            </w:tcBorders>
          </w:tcPr>
          <w:p w14:paraId="2CAB585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32B53F6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D4BBEC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w:t>
            </w:r>
          </w:p>
        </w:tc>
        <w:tc>
          <w:tcPr>
            <w:tcW w:w="6095" w:type="dxa"/>
            <w:tcBorders>
              <w:top w:val="nil"/>
              <w:left w:val="nil"/>
              <w:bottom w:val="single" w:sz="4" w:space="0" w:color="auto"/>
              <w:right w:val="single" w:sz="4" w:space="0" w:color="auto"/>
            </w:tcBorders>
            <w:shd w:val="clear" w:color="auto" w:fill="auto"/>
            <w:hideMark/>
          </w:tcPr>
          <w:p w14:paraId="2DE33795"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Cao Bá Quát</w:t>
            </w:r>
          </w:p>
        </w:tc>
        <w:tc>
          <w:tcPr>
            <w:tcW w:w="1560" w:type="dxa"/>
            <w:tcBorders>
              <w:top w:val="nil"/>
              <w:left w:val="nil"/>
              <w:bottom w:val="single" w:sz="4" w:space="0" w:color="auto"/>
              <w:right w:val="single" w:sz="4" w:space="0" w:color="auto"/>
            </w:tcBorders>
            <w:shd w:val="clear" w:color="auto" w:fill="auto"/>
            <w:noWrap/>
            <w:hideMark/>
          </w:tcPr>
          <w:p w14:paraId="00D80DB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H15.04.12</w:t>
            </w:r>
          </w:p>
        </w:tc>
        <w:tc>
          <w:tcPr>
            <w:tcW w:w="708" w:type="dxa"/>
            <w:tcBorders>
              <w:top w:val="nil"/>
              <w:left w:val="nil"/>
              <w:bottom w:val="single" w:sz="4" w:space="0" w:color="auto"/>
              <w:right w:val="single" w:sz="4" w:space="0" w:color="auto"/>
            </w:tcBorders>
          </w:tcPr>
          <w:p w14:paraId="7B9232D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9F56BB6"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E4DCA4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11</w:t>
            </w:r>
          </w:p>
        </w:tc>
        <w:tc>
          <w:tcPr>
            <w:tcW w:w="6095" w:type="dxa"/>
            <w:tcBorders>
              <w:top w:val="nil"/>
              <w:left w:val="nil"/>
              <w:bottom w:val="single" w:sz="4" w:space="0" w:color="auto"/>
              <w:right w:val="single" w:sz="4" w:space="0" w:color="auto"/>
            </w:tcBorders>
            <w:shd w:val="clear" w:color="auto" w:fill="auto"/>
            <w:hideMark/>
          </w:tcPr>
          <w:p w14:paraId="3954DACF"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Cao Nguyên</w:t>
            </w:r>
          </w:p>
        </w:tc>
        <w:tc>
          <w:tcPr>
            <w:tcW w:w="1560" w:type="dxa"/>
            <w:tcBorders>
              <w:top w:val="nil"/>
              <w:left w:val="nil"/>
              <w:bottom w:val="single" w:sz="4" w:space="0" w:color="auto"/>
              <w:right w:val="single" w:sz="4" w:space="0" w:color="auto"/>
            </w:tcBorders>
            <w:shd w:val="clear" w:color="auto" w:fill="auto"/>
            <w:noWrap/>
            <w:hideMark/>
          </w:tcPr>
          <w:p w14:paraId="075AFDD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H15.04.13</w:t>
            </w:r>
          </w:p>
        </w:tc>
        <w:tc>
          <w:tcPr>
            <w:tcW w:w="708" w:type="dxa"/>
            <w:tcBorders>
              <w:top w:val="nil"/>
              <w:left w:val="nil"/>
              <w:bottom w:val="single" w:sz="4" w:space="0" w:color="auto"/>
              <w:right w:val="single" w:sz="4" w:space="0" w:color="auto"/>
            </w:tcBorders>
          </w:tcPr>
          <w:p w14:paraId="48C99F6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DFDBCE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7322CE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12</w:t>
            </w:r>
          </w:p>
        </w:tc>
        <w:tc>
          <w:tcPr>
            <w:tcW w:w="6095" w:type="dxa"/>
            <w:tcBorders>
              <w:top w:val="nil"/>
              <w:left w:val="nil"/>
              <w:bottom w:val="single" w:sz="4" w:space="0" w:color="auto"/>
              <w:right w:val="single" w:sz="4" w:space="0" w:color="auto"/>
            </w:tcBorders>
            <w:shd w:val="clear" w:color="auto" w:fill="auto"/>
            <w:hideMark/>
          </w:tcPr>
          <w:p w14:paraId="3AF0DF6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Chu Văn An</w:t>
            </w:r>
          </w:p>
        </w:tc>
        <w:tc>
          <w:tcPr>
            <w:tcW w:w="1560" w:type="dxa"/>
            <w:tcBorders>
              <w:top w:val="nil"/>
              <w:left w:val="nil"/>
              <w:bottom w:val="single" w:sz="4" w:space="0" w:color="auto"/>
              <w:right w:val="single" w:sz="4" w:space="0" w:color="auto"/>
            </w:tcBorders>
            <w:shd w:val="clear" w:color="auto" w:fill="auto"/>
            <w:noWrap/>
            <w:hideMark/>
          </w:tcPr>
          <w:p w14:paraId="45B72B3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H15.04.14</w:t>
            </w:r>
          </w:p>
        </w:tc>
        <w:tc>
          <w:tcPr>
            <w:tcW w:w="708" w:type="dxa"/>
            <w:tcBorders>
              <w:top w:val="nil"/>
              <w:left w:val="nil"/>
              <w:bottom w:val="single" w:sz="4" w:space="0" w:color="auto"/>
              <w:right w:val="single" w:sz="4" w:space="0" w:color="auto"/>
            </w:tcBorders>
          </w:tcPr>
          <w:p w14:paraId="1F01AAA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780E9B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A451F7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13</w:t>
            </w:r>
          </w:p>
        </w:tc>
        <w:tc>
          <w:tcPr>
            <w:tcW w:w="6095" w:type="dxa"/>
            <w:tcBorders>
              <w:top w:val="nil"/>
              <w:left w:val="nil"/>
              <w:bottom w:val="single" w:sz="4" w:space="0" w:color="auto"/>
              <w:right w:val="single" w:sz="4" w:space="0" w:color="auto"/>
            </w:tcBorders>
            <w:shd w:val="clear" w:color="auto" w:fill="auto"/>
            <w:hideMark/>
          </w:tcPr>
          <w:p w14:paraId="38D51CD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Chuyên Nguyễn Du</w:t>
            </w:r>
          </w:p>
        </w:tc>
        <w:tc>
          <w:tcPr>
            <w:tcW w:w="1560" w:type="dxa"/>
            <w:tcBorders>
              <w:top w:val="nil"/>
              <w:left w:val="nil"/>
              <w:bottom w:val="single" w:sz="4" w:space="0" w:color="auto"/>
              <w:right w:val="single" w:sz="4" w:space="0" w:color="auto"/>
            </w:tcBorders>
            <w:shd w:val="clear" w:color="auto" w:fill="auto"/>
            <w:noWrap/>
            <w:hideMark/>
          </w:tcPr>
          <w:p w14:paraId="62C0C45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H15.04.15</w:t>
            </w:r>
          </w:p>
        </w:tc>
        <w:tc>
          <w:tcPr>
            <w:tcW w:w="708" w:type="dxa"/>
            <w:tcBorders>
              <w:top w:val="nil"/>
              <w:left w:val="nil"/>
              <w:bottom w:val="single" w:sz="4" w:space="0" w:color="auto"/>
              <w:right w:val="single" w:sz="4" w:space="0" w:color="auto"/>
            </w:tcBorders>
          </w:tcPr>
          <w:p w14:paraId="183A169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3F60A1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7938D1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14</w:t>
            </w:r>
          </w:p>
        </w:tc>
        <w:tc>
          <w:tcPr>
            <w:tcW w:w="6095" w:type="dxa"/>
            <w:tcBorders>
              <w:top w:val="nil"/>
              <w:left w:val="nil"/>
              <w:bottom w:val="single" w:sz="4" w:space="0" w:color="auto"/>
              <w:right w:val="single" w:sz="4" w:space="0" w:color="auto"/>
            </w:tcBorders>
            <w:shd w:val="clear" w:color="auto" w:fill="auto"/>
            <w:hideMark/>
          </w:tcPr>
          <w:p w14:paraId="7298833E"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Cư M'gar</w:t>
            </w:r>
          </w:p>
        </w:tc>
        <w:tc>
          <w:tcPr>
            <w:tcW w:w="1560" w:type="dxa"/>
            <w:tcBorders>
              <w:top w:val="nil"/>
              <w:left w:val="nil"/>
              <w:bottom w:val="single" w:sz="4" w:space="0" w:color="auto"/>
              <w:right w:val="single" w:sz="4" w:space="0" w:color="auto"/>
            </w:tcBorders>
            <w:shd w:val="clear" w:color="auto" w:fill="auto"/>
            <w:noWrap/>
            <w:hideMark/>
          </w:tcPr>
          <w:p w14:paraId="5FEFE44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H15.04.16</w:t>
            </w:r>
          </w:p>
        </w:tc>
        <w:tc>
          <w:tcPr>
            <w:tcW w:w="708" w:type="dxa"/>
            <w:tcBorders>
              <w:top w:val="nil"/>
              <w:left w:val="nil"/>
              <w:bottom w:val="single" w:sz="4" w:space="0" w:color="auto"/>
              <w:right w:val="single" w:sz="4" w:space="0" w:color="auto"/>
            </w:tcBorders>
          </w:tcPr>
          <w:p w14:paraId="111529E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CBC1F6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0ED050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15</w:t>
            </w:r>
          </w:p>
        </w:tc>
        <w:tc>
          <w:tcPr>
            <w:tcW w:w="6095" w:type="dxa"/>
            <w:tcBorders>
              <w:top w:val="nil"/>
              <w:left w:val="nil"/>
              <w:bottom w:val="single" w:sz="4" w:space="0" w:color="auto"/>
              <w:right w:val="single" w:sz="4" w:space="0" w:color="auto"/>
            </w:tcBorders>
            <w:shd w:val="clear" w:color="auto" w:fill="auto"/>
            <w:hideMark/>
          </w:tcPr>
          <w:p w14:paraId="5FE6585F" w14:textId="77777777" w:rsidR="006077CB" w:rsidRPr="00B85B90" w:rsidRDefault="006077CB" w:rsidP="001E65A4">
            <w:pPr>
              <w:spacing w:before="80" w:after="80"/>
              <w:ind w:right="-108"/>
              <w:rPr>
                <w:color w:val="000000"/>
                <w:spacing w:val="0"/>
                <w:sz w:val="24"/>
                <w:szCs w:val="24"/>
              </w:rPr>
            </w:pPr>
            <w:r w:rsidRPr="00B85B90">
              <w:rPr>
                <w:color w:val="000000"/>
                <w:spacing w:val="0"/>
                <w:sz w:val="24"/>
                <w:szCs w:val="24"/>
              </w:rPr>
              <w:t>Trường Trung học phổ thông Dân tộc nội trú N'Trang Lơng</w:t>
            </w:r>
          </w:p>
        </w:tc>
        <w:tc>
          <w:tcPr>
            <w:tcW w:w="1560" w:type="dxa"/>
            <w:tcBorders>
              <w:top w:val="nil"/>
              <w:left w:val="nil"/>
              <w:bottom w:val="single" w:sz="4" w:space="0" w:color="auto"/>
              <w:right w:val="single" w:sz="4" w:space="0" w:color="auto"/>
            </w:tcBorders>
            <w:shd w:val="clear" w:color="auto" w:fill="auto"/>
            <w:noWrap/>
            <w:hideMark/>
          </w:tcPr>
          <w:p w14:paraId="22D9204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H15.04.17</w:t>
            </w:r>
          </w:p>
        </w:tc>
        <w:tc>
          <w:tcPr>
            <w:tcW w:w="708" w:type="dxa"/>
            <w:tcBorders>
              <w:top w:val="nil"/>
              <w:left w:val="nil"/>
              <w:bottom w:val="single" w:sz="4" w:space="0" w:color="auto"/>
              <w:right w:val="single" w:sz="4" w:space="0" w:color="auto"/>
            </w:tcBorders>
          </w:tcPr>
          <w:p w14:paraId="7EB7657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BCE9CD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80DB3D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16</w:t>
            </w:r>
          </w:p>
        </w:tc>
        <w:tc>
          <w:tcPr>
            <w:tcW w:w="6095" w:type="dxa"/>
            <w:tcBorders>
              <w:top w:val="nil"/>
              <w:left w:val="nil"/>
              <w:bottom w:val="single" w:sz="4" w:space="0" w:color="auto"/>
              <w:right w:val="single" w:sz="4" w:space="0" w:color="auto"/>
            </w:tcBorders>
            <w:shd w:val="clear" w:color="auto" w:fill="auto"/>
            <w:hideMark/>
          </w:tcPr>
          <w:p w14:paraId="00B84D5E"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Ea Rốk</w:t>
            </w:r>
          </w:p>
        </w:tc>
        <w:tc>
          <w:tcPr>
            <w:tcW w:w="1560" w:type="dxa"/>
            <w:tcBorders>
              <w:top w:val="nil"/>
              <w:left w:val="nil"/>
              <w:bottom w:val="single" w:sz="4" w:space="0" w:color="auto"/>
              <w:right w:val="single" w:sz="4" w:space="0" w:color="auto"/>
            </w:tcBorders>
            <w:shd w:val="clear" w:color="auto" w:fill="auto"/>
            <w:noWrap/>
            <w:hideMark/>
          </w:tcPr>
          <w:p w14:paraId="397CCCF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H15.04.18</w:t>
            </w:r>
          </w:p>
        </w:tc>
        <w:tc>
          <w:tcPr>
            <w:tcW w:w="708" w:type="dxa"/>
            <w:tcBorders>
              <w:top w:val="nil"/>
              <w:left w:val="nil"/>
              <w:bottom w:val="single" w:sz="4" w:space="0" w:color="auto"/>
              <w:right w:val="single" w:sz="4" w:space="0" w:color="auto"/>
            </w:tcBorders>
          </w:tcPr>
          <w:p w14:paraId="03CFF3F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3CCCB89B"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06510E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17</w:t>
            </w:r>
          </w:p>
        </w:tc>
        <w:tc>
          <w:tcPr>
            <w:tcW w:w="6095" w:type="dxa"/>
            <w:tcBorders>
              <w:top w:val="nil"/>
              <w:left w:val="nil"/>
              <w:bottom w:val="single" w:sz="4" w:space="0" w:color="auto"/>
              <w:right w:val="single" w:sz="4" w:space="0" w:color="auto"/>
            </w:tcBorders>
            <w:shd w:val="clear" w:color="auto" w:fill="auto"/>
            <w:hideMark/>
          </w:tcPr>
          <w:p w14:paraId="6046F58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Ea Súp</w:t>
            </w:r>
          </w:p>
        </w:tc>
        <w:tc>
          <w:tcPr>
            <w:tcW w:w="1560" w:type="dxa"/>
            <w:tcBorders>
              <w:top w:val="nil"/>
              <w:left w:val="nil"/>
              <w:bottom w:val="single" w:sz="4" w:space="0" w:color="auto"/>
              <w:right w:val="single" w:sz="4" w:space="0" w:color="auto"/>
            </w:tcBorders>
            <w:shd w:val="clear" w:color="auto" w:fill="auto"/>
            <w:noWrap/>
            <w:hideMark/>
          </w:tcPr>
          <w:p w14:paraId="1D45A33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H15.04.19</w:t>
            </w:r>
          </w:p>
        </w:tc>
        <w:tc>
          <w:tcPr>
            <w:tcW w:w="708" w:type="dxa"/>
            <w:tcBorders>
              <w:top w:val="nil"/>
              <w:left w:val="nil"/>
              <w:bottom w:val="single" w:sz="4" w:space="0" w:color="auto"/>
              <w:right w:val="single" w:sz="4" w:space="0" w:color="auto"/>
            </w:tcBorders>
          </w:tcPr>
          <w:p w14:paraId="139456A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8C13AAB"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4D2E2C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lastRenderedPageBreak/>
              <w:t>18</w:t>
            </w:r>
          </w:p>
        </w:tc>
        <w:tc>
          <w:tcPr>
            <w:tcW w:w="6095" w:type="dxa"/>
            <w:tcBorders>
              <w:top w:val="nil"/>
              <w:left w:val="nil"/>
              <w:bottom w:val="single" w:sz="4" w:space="0" w:color="auto"/>
              <w:right w:val="single" w:sz="4" w:space="0" w:color="auto"/>
            </w:tcBorders>
            <w:shd w:val="clear" w:color="auto" w:fill="auto"/>
            <w:hideMark/>
          </w:tcPr>
          <w:p w14:paraId="7952EFA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Hai Bà Trưng</w:t>
            </w:r>
          </w:p>
        </w:tc>
        <w:tc>
          <w:tcPr>
            <w:tcW w:w="1560" w:type="dxa"/>
            <w:tcBorders>
              <w:top w:val="nil"/>
              <w:left w:val="nil"/>
              <w:bottom w:val="single" w:sz="4" w:space="0" w:color="auto"/>
              <w:right w:val="single" w:sz="4" w:space="0" w:color="auto"/>
            </w:tcBorders>
            <w:shd w:val="clear" w:color="auto" w:fill="auto"/>
            <w:noWrap/>
            <w:hideMark/>
          </w:tcPr>
          <w:p w14:paraId="7DC0506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H15.04.20</w:t>
            </w:r>
          </w:p>
        </w:tc>
        <w:tc>
          <w:tcPr>
            <w:tcW w:w="708" w:type="dxa"/>
            <w:tcBorders>
              <w:top w:val="nil"/>
              <w:left w:val="nil"/>
              <w:bottom w:val="single" w:sz="4" w:space="0" w:color="auto"/>
              <w:right w:val="single" w:sz="4" w:space="0" w:color="auto"/>
            </w:tcBorders>
          </w:tcPr>
          <w:p w14:paraId="55D85EF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3879EB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7F4B0C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19</w:t>
            </w:r>
          </w:p>
        </w:tc>
        <w:tc>
          <w:tcPr>
            <w:tcW w:w="6095" w:type="dxa"/>
            <w:tcBorders>
              <w:top w:val="nil"/>
              <w:left w:val="nil"/>
              <w:bottom w:val="single" w:sz="4" w:space="0" w:color="auto"/>
              <w:right w:val="single" w:sz="4" w:space="0" w:color="auto"/>
            </w:tcBorders>
            <w:shd w:val="clear" w:color="auto" w:fill="auto"/>
            <w:hideMark/>
          </w:tcPr>
          <w:p w14:paraId="612D8E8A"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Hồng Đức</w:t>
            </w:r>
          </w:p>
        </w:tc>
        <w:tc>
          <w:tcPr>
            <w:tcW w:w="1560" w:type="dxa"/>
            <w:tcBorders>
              <w:top w:val="nil"/>
              <w:left w:val="nil"/>
              <w:bottom w:val="single" w:sz="4" w:space="0" w:color="auto"/>
              <w:right w:val="single" w:sz="4" w:space="0" w:color="auto"/>
            </w:tcBorders>
            <w:shd w:val="clear" w:color="auto" w:fill="auto"/>
            <w:noWrap/>
            <w:hideMark/>
          </w:tcPr>
          <w:p w14:paraId="2BC2275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H15.04.21</w:t>
            </w:r>
          </w:p>
        </w:tc>
        <w:tc>
          <w:tcPr>
            <w:tcW w:w="708" w:type="dxa"/>
            <w:tcBorders>
              <w:top w:val="nil"/>
              <w:left w:val="nil"/>
              <w:bottom w:val="single" w:sz="4" w:space="0" w:color="auto"/>
              <w:right w:val="single" w:sz="4" w:space="0" w:color="auto"/>
            </w:tcBorders>
          </w:tcPr>
          <w:p w14:paraId="526BFAF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C43E93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4E082C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20</w:t>
            </w:r>
          </w:p>
        </w:tc>
        <w:tc>
          <w:tcPr>
            <w:tcW w:w="6095" w:type="dxa"/>
            <w:tcBorders>
              <w:top w:val="nil"/>
              <w:left w:val="nil"/>
              <w:bottom w:val="single" w:sz="4" w:space="0" w:color="auto"/>
              <w:right w:val="single" w:sz="4" w:space="0" w:color="auto"/>
            </w:tcBorders>
            <w:shd w:val="clear" w:color="auto" w:fill="auto"/>
            <w:hideMark/>
          </w:tcPr>
          <w:p w14:paraId="44071F1C"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Hùng Vương</w:t>
            </w:r>
          </w:p>
        </w:tc>
        <w:tc>
          <w:tcPr>
            <w:tcW w:w="1560" w:type="dxa"/>
            <w:tcBorders>
              <w:top w:val="nil"/>
              <w:left w:val="nil"/>
              <w:bottom w:val="single" w:sz="4" w:space="0" w:color="auto"/>
              <w:right w:val="single" w:sz="4" w:space="0" w:color="auto"/>
            </w:tcBorders>
            <w:shd w:val="clear" w:color="auto" w:fill="auto"/>
            <w:noWrap/>
            <w:hideMark/>
          </w:tcPr>
          <w:p w14:paraId="60413BD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H15.04.22</w:t>
            </w:r>
          </w:p>
        </w:tc>
        <w:tc>
          <w:tcPr>
            <w:tcW w:w="708" w:type="dxa"/>
            <w:tcBorders>
              <w:top w:val="nil"/>
              <w:left w:val="nil"/>
              <w:bottom w:val="single" w:sz="4" w:space="0" w:color="auto"/>
              <w:right w:val="single" w:sz="4" w:space="0" w:color="auto"/>
            </w:tcBorders>
          </w:tcPr>
          <w:p w14:paraId="41A118D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380A956"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456EAC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21</w:t>
            </w:r>
          </w:p>
        </w:tc>
        <w:tc>
          <w:tcPr>
            <w:tcW w:w="6095" w:type="dxa"/>
            <w:tcBorders>
              <w:top w:val="nil"/>
              <w:left w:val="nil"/>
              <w:bottom w:val="single" w:sz="4" w:space="0" w:color="auto"/>
              <w:right w:val="single" w:sz="4" w:space="0" w:color="auto"/>
            </w:tcBorders>
            <w:shd w:val="clear" w:color="auto" w:fill="auto"/>
            <w:hideMark/>
          </w:tcPr>
          <w:p w14:paraId="0578A6B0"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Huỳnh Thúc Kháng</w:t>
            </w:r>
          </w:p>
        </w:tc>
        <w:tc>
          <w:tcPr>
            <w:tcW w:w="1560" w:type="dxa"/>
            <w:tcBorders>
              <w:top w:val="nil"/>
              <w:left w:val="nil"/>
              <w:bottom w:val="single" w:sz="4" w:space="0" w:color="auto"/>
              <w:right w:val="single" w:sz="4" w:space="0" w:color="auto"/>
            </w:tcBorders>
            <w:shd w:val="clear" w:color="auto" w:fill="auto"/>
            <w:noWrap/>
            <w:hideMark/>
          </w:tcPr>
          <w:p w14:paraId="009F66B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H15.04.23</w:t>
            </w:r>
          </w:p>
        </w:tc>
        <w:tc>
          <w:tcPr>
            <w:tcW w:w="708" w:type="dxa"/>
            <w:tcBorders>
              <w:top w:val="nil"/>
              <w:left w:val="nil"/>
              <w:bottom w:val="single" w:sz="4" w:space="0" w:color="auto"/>
              <w:right w:val="single" w:sz="4" w:space="0" w:color="auto"/>
            </w:tcBorders>
          </w:tcPr>
          <w:p w14:paraId="7E3507F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330455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9ED3C9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22</w:t>
            </w:r>
          </w:p>
        </w:tc>
        <w:tc>
          <w:tcPr>
            <w:tcW w:w="6095" w:type="dxa"/>
            <w:tcBorders>
              <w:top w:val="nil"/>
              <w:left w:val="nil"/>
              <w:bottom w:val="single" w:sz="4" w:space="0" w:color="auto"/>
              <w:right w:val="single" w:sz="4" w:space="0" w:color="auto"/>
            </w:tcBorders>
            <w:shd w:val="clear" w:color="auto" w:fill="auto"/>
            <w:hideMark/>
          </w:tcPr>
          <w:p w14:paraId="6D3AE38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Krông Ana</w:t>
            </w:r>
          </w:p>
        </w:tc>
        <w:tc>
          <w:tcPr>
            <w:tcW w:w="1560" w:type="dxa"/>
            <w:tcBorders>
              <w:top w:val="nil"/>
              <w:left w:val="nil"/>
              <w:bottom w:val="single" w:sz="4" w:space="0" w:color="auto"/>
              <w:right w:val="single" w:sz="4" w:space="0" w:color="auto"/>
            </w:tcBorders>
            <w:shd w:val="clear" w:color="auto" w:fill="auto"/>
            <w:noWrap/>
            <w:hideMark/>
          </w:tcPr>
          <w:p w14:paraId="07373DA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H15.04.24</w:t>
            </w:r>
          </w:p>
        </w:tc>
        <w:tc>
          <w:tcPr>
            <w:tcW w:w="708" w:type="dxa"/>
            <w:tcBorders>
              <w:top w:val="nil"/>
              <w:left w:val="nil"/>
              <w:bottom w:val="single" w:sz="4" w:space="0" w:color="auto"/>
              <w:right w:val="single" w:sz="4" w:space="0" w:color="auto"/>
            </w:tcBorders>
          </w:tcPr>
          <w:p w14:paraId="6D4535D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515801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DE0DD5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23</w:t>
            </w:r>
          </w:p>
        </w:tc>
        <w:tc>
          <w:tcPr>
            <w:tcW w:w="6095" w:type="dxa"/>
            <w:tcBorders>
              <w:top w:val="nil"/>
              <w:left w:val="nil"/>
              <w:bottom w:val="single" w:sz="4" w:space="0" w:color="auto"/>
              <w:right w:val="single" w:sz="4" w:space="0" w:color="auto"/>
            </w:tcBorders>
            <w:shd w:val="clear" w:color="auto" w:fill="auto"/>
            <w:hideMark/>
          </w:tcPr>
          <w:p w14:paraId="769932EA"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Krông Bông</w:t>
            </w:r>
          </w:p>
        </w:tc>
        <w:tc>
          <w:tcPr>
            <w:tcW w:w="1560" w:type="dxa"/>
            <w:tcBorders>
              <w:top w:val="nil"/>
              <w:left w:val="nil"/>
              <w:bottom w:val="single" w:sz="4" w:space="0" w:color="auto"/>
              <w:right w:val="single" w:sz="4" w:space="0" w:color="auto"/>
            </w:tcBorders>
            <w:shd w:val="clear" w:color="auto" w:fill="auto"/>
            <w:noWrap/>
            <w:hideMark/>
          </w:tcPr>
          <w:p w14:paraId="6E433E0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H15.04.25</w:t>
            </w:r>
          </w:p>
        </w:tc>
        <w:tc>
          <w:tcPr>
            <w:tcW w:w="708" w:type="dxa"/>
            <w:tcBorders>
              <w:top w:val="nil"/>
              <w:left w:val="nil"/>
              <w:bottom w:val="single" w:sz="4" w:space="0" w:color="auto"/>
              <w:right w:val="single" w:sz="4" w:space="0" w:color="auto"/>
            </w:tcBorders>
          </w:tcPr>
          <w:p w14:paraId="24B0937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D8860F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4DEC51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24</w:t>
            </w:r>
          </w:p>
        </w:tc>
        <w:tc>
          <w:tcPr>
            <w:tcW w:w="6095" w:type="dxa"/>
            <w:tcBorders>
              <w:top w:val="nil"/>
              <w:left w:val="nil"/>
              <w:bottom w:val="single" w:sz="4" w:space="0" w:color="auto"/>
              <w:right w:val="single" w:sz="4" w:space="0" w:color="auto"/>
            </w:tcBorders>
            <w:shd w:val="clear" w:color="auto" w:fill="auto"/>
            <w:hideMark/>
          </w:tcPr>
          <w:p w14:paraId="313D11E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Lắk</w:t>
            </w:r>
          </w:p>
        </w:tc>
        <w:tc>
          <w:tcPr>
            <w:tcW w:w="1560" w:type="dxa"/>
            <w:tcBorders>
              <w:top w:val="nil"/>
              <w:left w:val="nil"/>
              <w:bottom w:val="single" w:sz="4" w:space="0" w:color="auto"/>
              <w:right w:val="single" w:sz="4" w:space="0" w:color="auto"/>
            </w:tcBorders>
            <w:shd w:val="clear" w:color="auto" w:fill="auto"/>
            <w:noWrap/>
            <w:hideMark/>
          </w:tcPr>
          <w:p w14:paraId="0EE4840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H15.04.26</w:t>
            </w:r>
          </w:p>
        </w:tc>
        <w:tc>
          <w:tcPr>
            <w:tcW w:w="708" w:type="dxa"/>
            <w:tcBorders>
              <w:top w:val="nil"/>
              <w:left w:val="nil"/>
              <w:bottom w:val="single" w:sz="4" w:space="0" w:color="auto"/>
              <w:right w:val="single" w:sz="4" w:space="0" w:color="auto"/>
            </w:tcBorders>
          </w:tcPr>
          <w:p w14:paraId="6FA950A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2C75FE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3FD1AC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25</w:t>
            </w:r>
          </w:p>
        </w:tc>
        <w:tc>
          <w:tcPr>
            <w:tcW w:w="6095" w:type="dxa"/>
            <w:tcBorders>
              <w:top w:val="nil"/>
              <w:left w:val="nil"/>
              <w:bottom w:val="single" w:sz="4" w:space="0" w:color="auto"/>
              <w:right w:val="single" w:sz="4" w:space="0" w:color="auto"/>
            </w:tcBorders>
            <w:shd w:val="clear" w:color="auto" w:fill="auto"/>
            <w:hideMark/>
          </w:tcPr>
          <w:p w14:paraId="1FF93AD5"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Lê Duẩn</w:t>
            </w:r>
          </w:p>
        </w:tc>
        <w:tc>
          <w:tcPr>
            <w:tcW w:w="1560" w:type="dxa"/>
            <w:tcBorders>
              <w:top w:val="nil"/>
              <w:left w:val="nil"/>
              <w:bottom w:val="single" w:sz="4" w:space="0" w:color="auto"/>
              <w:right w:val="single" w:sz="4" w:space="0" w:color="auto"/>
            </w:tcBorders>
            <w:shd w:val="clear" w:color="auto" w:fill="auto"/>
            <w:noWrap/>
            <w:hideMark/>
          </w:tcPr>
          <w:p w14:paraId="3752BE7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H15.04.27</w:t>
            </w:r>
          </w:p>
        </w:tc>
        <w:tc>
          <w:tcPr>
            <w:tcW w:w="708" w:type="dxa"/>
            <w:tcBorders>
              <w:top w:val="nil"/>
              <w:left w:val="nil"/>
              <w:bottom w:val="single" w:sz="4" w:space="0" w:color="auto"/>
              <w:right w:val="single" w:sz="4" w:space="0" w:color="auto"/>
            </w:tcBorders>
          </w:tcPr>
          <w:p w14:paraId="7C62BBB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FDE5BF2"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5B7CCD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26</w:t>
            </w:r>
          </w:p>
        </w:tc>
        <w:tc>
          <w:tcPr>
            <w:tcW w:w="6095" w:type="dxa"/>
            <w:tcBorders>
              <w:top w:val="nil"/>
              <w:left w:val="nil"/>
              <w:bottom w:val="single" w:sz="4" w:space="0" w:color="auto"/>
              <w:right w:val="single" w:sz="4" w:space="0" w:color="auto"/>
            </w:tcBorders>
            <w:shd w:val="clear" w:color="auto" w:fill="auto"/>
            <w:hideMark/>
          </w:tcPr>
          <w:p w14:paraId="573ACB98"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1 Lê Hồng Phong</w:t>
            </w:r>
          </w:p>
        </w:tc>
        <w:tc>
          <w:tcPr>
            <w:tcW w:w="1560" w:type="dxa"/>
            <w:tcBorders>
              <w:top w:val="nil"/>
              <w:left w:val="nil"/>
              <w:bottom w:val="single" w:sz="4" w:space="0" w:color="auto"/>
              <w:right w:val="single" w:sz="4" w:space="0" w:color="auto"/>
            </w:tcBorders>
            <w:shd w:val="clear" w:color="auto" w:fill="auto"/>
            <w:noWrap/>
            <w:hideMark/>
          </w:tcPr>
          <w:p w14:paraId="05A15E7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H15.04.28</w:t>
            </w:r>
          </w:p>
        </w:tc>
        <w:tc>
          <w:tcPr>
            <w:tcW w:w="708" w:type="dxa"/>
            <w:tcBorders>
              <w:top w:val="nil"/>
              <w:left w:val="nil"/>
              <w:bottom w:val="single" w:sz="4" w:space="0" w:color="auto"/>
              <w:right w:val="single" w:sz="4" w:space="0" w:color="auto"/>
            </w:tcBorders>
          </w:tcPr>
          <w:p w14:paraId="1AB293D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308804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07A3FA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27</w:t>
            </w:r>
          </w:p>
        </w:tc>
        <w:tc>
          <w:tcPr>
            <w:tcW w:w="6095" w:type="dxa"/>
            <w:tcBorders>
              <w:top w:val="nil"/>
              <w:left w:val="nil"/>
              <w:bottom w:val="single" w:sz="4" w:space="0" w:color="auto"/>
              <w:right w:val="single" w:sz="4" w:space="0" w:color="auto"/>
            </w:tcBorders>
            <w:shd w:val="clear" w:color="auto" w:fill="auto"/>
            <w:hideMark/>
          </w:tcPr>
          <w:p w14:paraId="0CE81933"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Lê Hữu Trác</w:t>
            </w:r>
          </w:p>
        </w:tc>
        <w:tc>
          <w:tcPr>
            <w:tcW w:w="1560" w:type="dxa"/>
            <w:tcBorders>
              <w:top w:val="nil"/>
              <w:left w:val="nil"/>
              <w:bottom w:val="single" w:sz="4" w:space="0" w:color="auto"/>
              <w:right w:val="single" w:sz="4" w:space="0" w:color="auto"/>
            </w:tcBorders>
            <w:shd w:val="clear" w:color="auto" w:fill="auto"/>
            <w:noWrap/>
            <w:hideMark/>
          </w:tcPr>
          <w:p w14:paraId="3F1B69D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H15.04.29</w:t>
            </w:r>
          </w:p>
        </w:tc>
        <w:tc>
          <w:tcPr>
            <w:tcW w:w="708" w:type="dxa"/>
            <w:tcBorders>
              <w:top w:val="nil"/>
              <w:left w:val="nil"/>
              <w:bottom w:val="single" w:sz="4" w:space="0" w:color="auto"/>
              <w:right w:val="single" w:sz="4" w:space="0" w:color="auto"/>
            </w:tcBorders>
          </w:tcPr>
          <w:p w14:paraId="19B8D67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6C10EB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82CFC1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28</w:t>
            </w:r>
          </w:p>
        </w:tc>
        <w:tc>
          <w:tcPr>
            <w:tcW w:w="6095" w:type="dxa"/>
            <w:tcBorders>
              <w:top w:val="nil"/>
              <w:left w:val="nil"/>
              <w:bottom w:val="single" w:sz="4" w:space="0" w:color="auto"/>
              <w:right w:val="single" w:sz="4" w:space="0" w:color="auto"/>
            </w:tcBorders>
            <w:shd w:val="clear" w:color="auto" w:fill="auto"/>
            <w:hideMark/>
          </w:tcPr>
          <w:p w14:paraId="50D05E0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Lê Quý Đôn</w:t>
            </w:r>
          </w:p>
        </w:tc>
        <w:tc>
          <w:tcPr>
            <w:tcW w:w="1560" w:type="dxa"/>
            <w:tcBorders>
              <w:top w:val="nil"/>
              <w:left w:val="nil"/>
              <w:bottom w:val="single" w:sz="4" w:space="0" w:color="auto"/>
              <w:right w:val="single" w:sz="4" w:space="0" w:color="auto"/>
            </w:tcBorders>
            <w:shd w:val="clear" w:color="auto" w:fill="auto"/>
            <w:noWrap/>
            <w:hideMark/>
          </w:tcPr>
          <w:p w14:paraId="64B3A0D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H15.04.30</w:t>
            </w:r>
          </w:p>
        </w:tc>
        <w:tc>
          <w:tcPr>
            <w:tcW w:w="708" w:type="dxa"/>
            <w:tcBorders>
              <w:top w:val="nil"/>
              <w:left w:val="nil"/>
              <w:bottom w:val="single" w:sz="4" w:space="0" w:color="auto"/>
              <w:right w:val="single" w:sz="4" w:space="0" w:color="auto"/>
            </w:tcBorders>
          </w:tcPr>
          <w:p w14:paraId="5A2EF6D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EA91ECB"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75E768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29</w:t>
            </w:r>
          </w:p>
        </w:tc>
        <w:tc>
          <w:tcPr>
            <w:tcW w:w="6095" w:type="dxa"/>
            <w:tcBorders>
              <w:top w:val="nil"/>
              <w:left w:val="nil"/>
              <w:bottom w:val="single" w:sz="4" w:space="0" w:color="auto"/>
              <w:right w:val="single" w:sz="4" w:space="0" w:color="auto"/>
            </w:tcBorders>
            <w:shd w:val="clear" w:color="auto" w:fill="auto"/>
            <w:hideMark/>
          </w:tcPr>
          <w:p w14:paraId="0DF69A33"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Lý Tự Trọng</w:t>
            </w:r>
          </w:p>
        </w:tc>
        <w:tc>
          <w:tcPr>
            <w:tcW w:w="1560" w:type="dxa"/>
            <w:tcBorders>
              <w:top w:val="nil"/>
              <w:left w:val="nil"/>
              <w:bottom w:val="single" w:sz="4" w:space="0" w:color="auto"/>
              <w:right w:val="single" w:sz="4" w:space="0" w:color="auto"/>
            </w:tcBorders>
            <w:shd w:val="clear" w:color="auto" w:fill="auto"/>
            <w:noWrap/>
            <w:hideMark/>
          </w:tcPr>
          <w:p w14:paraId="488658F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H15.04.31</w:t>
            </w:r>
          </w:p>
        </w:tc>
        <w:tc>
          <w:tcPr>
            <w:tcW w:w="708" w:type="dxa"/>
            <w:tcBorders>
              <w:top w:val="nil"/>
              <w:left w:val="nil"/>
              <w:bottom w:val="single" w:sz="4" w:space="0" w:color="auto"/>
              <w:right w:val="single" w:sz="4" w:space="0" w:color="auto"/>
            </w:tcBorders>
          </w:tcPr>
          <w:p w14:paraId="6510C02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B89A71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90F1E2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30</w:t>
            </w:r>
          </w:p>
        </w:tc>
        <w:tc>
          <w:tcPr>
            <w:tcW w:w="6095" w:type="dxa"/>
            <w:tcBorders>
              <w:top w:val="nil"/>
              <w:left w:val="nil"/>
              <w:bottom w:val="single" w:sz="4" w:space="0" w:color="auto"/>
              <w:right w:val="single" w:sz="4" w:space="0" w:color="auto"/>
            </w:tcBorders>
            <w:shd w:val="clear" w:color="auto" w:fill="auto"/>
            <w:hideMark/>
          </w:tcPr>
          <w:p w14:paraId="64056250"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1 Ngô Gia Tự</w:t>
            </w:r>
          </w:p>
        </w:tc>
        <w:tc>
          <w:tcPr>
            <w:tcW w:w="1560" w:type="dxa"/>
            <w:tcBorders>
              <w:top w:val="nil"/>
              <w:left w:val="nil"/>
              <w:bottom w:val="single" w:sz="4" w:space="0" w:color="auto"/>
              <w:right w:val="single" w:sz="4" w:space="0" w:color="auto"/>
            </w:tcBorders>
            <w:shd w:val="clear" w:color="auto" w:fill="auto"/>
            <w:noWrap/>
            <w:hideMark/>
          </w:tcPr>
          <w:p w14:paraId="3D99793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H15.04.32</w:t>
            </w:r>
          </w:p>
        </w:tc>
        <w:tc>
          <w:tcPr>
            <w:tcW w:w="708" w:type="dxa"/>
            <w:tcBorders>
              <w:top w:val="nil"/>
              <w:left w:val="nil"/>
              <w:bottom w:val="single" w:sz="4" w:space="0" w:color="auto"/>
              <w:right w:val="single" w:sz="4" w:space="0" w:color="auto"/>
            </w:tcBorders>
          </w:tcPr>
          <w:p w14:paraId="43CC313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3FA9B3D2"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ADCAE9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31</w:t>
            </w:r>
          </w:p>
        </w:tc>
        <w:tc>
          <w:tcPr>
            <w:tcW w:w="6095" w:type="dxa"/>
            <w:tcBorders>
              <w:top w:val="nil"/>
              <w:left w:val="nil"/>
              <w:bottom w:val="single" w:sz="4" w:space="0" w:color="auto"/>
              <w:right w:val="single" w:sz="4" w:space="0" w:color="auto"/>
            </w:tcBorders>
            <w:shd w:val="clear" w:color="auto" w:fill="auto"/>
            <w:hideMark/>
          </w:tcPr>
          <w:p w14:paraId="3F23CE3F"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Nguyễn Bỉnh Khiêm</w:t>
            </w:r>
          </w:p>
        </w:tc>
        <w:tc>
          <w:tcPr>
            <w:tcW w:w="1560" w:type="dxa"/>
            <w:tcBorders>
              <w:top w:val="nil"/>
              <w:left w:val="nil"/>
              <w:bottom w:val="single" w:sz="4" w:space="0" w:color="auto"/>
              <w:right w:val="single" w:sz="4" w:space="0" w:color="auto"/>
            </w:tcBorders>
            <w:shd w:val="clear" w:color="auto" w:fill="auto"/>
            <w:noWrap/>
            <w:hideMark/>
          </w:tcPr>
          <w:p w14:paraId="5BAC217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H15.04.33</w:t>
            </w:r>
          </w:p>
        </w:tc>
        <w:tc>
          <w:tcPr>
            <w:tcW w:w="708" w:type="dxa"/>
            <w:tcBorders>
              <w:top w:val="nil"/>
              <w:left w:val="nil"/>
              <w:bottom w:val="single" w:sz="4" w:space="0" w:color="auto"/>
              <w:right w:val="single" w:sz="4" w:space="0" w:color="auto"/>
            </w:tcBorders>
          </w:tcPr>
          <w:p w14:paraId="758D0FF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5F2AF0B"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C64515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32</w:t>
            </w:r>
          </w:p>
        </w:tc>
        <w:tc>
          <w:tcPr>
            <w:tcW w:w="6095" w:type="dxa"/>
            <w:tcBorders>
              <w:top w:val="nil"/>
              <w:left w:val="nil"/>
              <w:bottom w:val="single" w:sz="4" w:space="0" w:color="auto"/>
              <w:right w:val="single" w:sz="4" w:space="0" w:color="auto"/>
            </w:tcBorders>
            <w:shd w:val="clear" w:color="auto" w:fill="auto"/>
            <w:hideMark/>
          </w:tcPr>
          <w:p w14:paraId="5F91261C"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1 Nguyễn Công Trứ</w:t>
            </w:r>
          </w:p>
        </w:tc>
        <w:tc>
          <w:tcPr>
            <w:tcW w:w="1560" w:type="dxa"/>
            <w:tcBorders>
              <w:top w:val="nil"/>
              <w:left w:val="nil"/>
              <w:bottom w:val="single" w:sz="4" w:space="0" w:color="auto"/>
              <w:right w:val="single" w:sz="4" w:space="0" w:color="auto"/>
            </w:tcBorders>
            <w:shd w:val="clear" w:color="auto" w:fill="auto"/>
            <w:noWrap/>
            <w:hideMark/>
          </w:tcPr>
          <w:p w14:paraId="5E6FE04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H15.04.34</w:t>
            </w:r>
          </w:p>
        </w:tc>
        <w:tc>
          <w:tcPr>
            <w:tcW w:w="708" w:type="dxa"/>
            <w:tcBorders>
              <w:top w:val="nil"/>
              <w:left w:val="nil"/>
              <w:bottom w:val="single" w:sz="4" w:space="0" w:color="auto"/>
              <w:right w:val="single" w:sz="4" w:space="0" w:color="auto"/>
            </w:tcBorders>
          </w:tcPr>
          <w:p w14:paraId="04FCEBE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95203F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A3226B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33</w:t>
            </w:r>
          </w:p>
        </w:tc>
        <w:tc>
          <w:tcPr>
            <w:tcW w:w="6095" w:type="dxa"/>
            <w:tcBorders>
              <w:top w:val="nil"/>
              <w:left w:val="nil"/>
              <w:bottom w:val="single" w:sz="4" w:space="0" w:color="auto"/>
              <w:right w:val="single" w:sz="4" w:space="0" w:color="auto"/>
            </w:tcBorders>
            <w:shd w:val="clear" w:color="auto" w:fill="auto"/>
            <w:hideMark/>
          </w:tcPr>
          <w:p w14:paraId="71032B2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1 Nguyễn Huệ</w:t>
            </w:r>
          </w:p>
        </w:tc>
        <w:tc>
          <w:tcPr>
            <w:tcW w:w="1560" w:type="dxa"/>
            <w:tcBorders>
              <w:top w:val="nil"/>
              <w:left w:val="nil"/>
              <w:bottom w:val="single" w:sz="4" w:space="0" w:color="auto"/>
              <w:right w:val="single" w:sz="4" w:space="0" w:color="auto"/>
            </w:tcBorders>
            <w:shd w:val="clear" w:color="auto" w:fill="auto"/>
            <w:noWrap/>
            <w:hideMark/>
          </w:tcPr>
          <w:p w14:paraId="219AF20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H15.04.35</w:t>
            </w:r>
          </w:p>
        </w:tc>
        <w:tc>
          <w:tcPr>
            <w:tcW w:w="708" w:type="dxa"/>
            <w:tcBorders>
              <w:top w:val="nil"/>
              <w:left w:val="nil"/>
              <w:bottom w:val="single" w:sz="4" w:space="0" w:color="auto"/>
              <w:right w:val="single" w:sz="4" w:space="0" w:color="auto"/>
            </w:tcBorders>
          </w:tcPr>
          <w:p w14:paraId="5042AF7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E1DAE3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A6E896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34</w:t>
            </w:r>
          </w:p>
        </w:tc>
        <w:tc>
          <w:tcPr>
            <w:tcW w:w="6095" w:type="dxa"/>
            <w:tcBorders>
              <w:top w:val="nil"/>
              <w:left w:val="nil"/>
              <w:bottom w:val="single" w:sz="4" w:space="0" w:color="auto"/>
              <w:right w:val="single" w:sz="4" w:space="0" w:color="auto"/>
            </w:tcBorders>
            <w:shd w:val="clear" w:color="auto" w:fill="auto"/>
            <w:hideMark/>
          </w:tcPr>
          <w:p w14:paraId="0D9ACFA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Nguyễn Tất Thành</w:t>
            </w:r>
          </w:p>
        </w:tc>
        <w:tc>
          <w:tcPr>
            <w:tcW w:w="1560" w:type="dxa"/>
            <w:tcBorders>
              <w:top w:val="nil"/>
              <w:left w:val="nil"/>
              <w:bottom w:val="single" w:sz="4" w:space="0" w:color="auto"/>
              <w:right w:val="single" w:sz="4" w:space="0" w:color="auto"/>
            </w:tcBorders>
            <w:shd w:val="clear" w:color="auto" w:fill="auto"/>
            <w:noWrap/>
            <w:hideMark/>
          </w:tcPr>
          <w:p w14:paraId="071CDDD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H15.04.36</w:t>
            </w:r>
          </w:p>
        </w:tc>
        <w:tc>
          <w:tcPr>
            <w:tcW w:w="708" w:type="dxa"/>
            <w:tcBorders>
              <w:top w:val="nil"/>
              <w:left w:val="nil"/>
              <w:bottom w:val="single" w:sz="4" w:space="0" w:color="auto"/>
              <w:right w:val="single" w:sz="4" w:space="0" w:color="auto"/>
            </w:tcBorders>
          </w:tcPr>
          <w:p w14:paraId="7978107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223F76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3B1DC0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35</w:t>
            </w:r>
          </w:p>
        </w:tc>
        <w:tc>
          <w:tcPr>
            <w:tcW w:w="6095" w:type="dxa"/>
            <w:tcBorders>
              <w:top w:val="nil"/>
              <w:left w:val="nil"/>
              <w:bottom w:val="single" w:sz="4" w:space="0" w:color="auto"/>
              <w:right w:val="single" w:sz="4" w:space="0" w:color="auto"/>
            </w:tcBorders>
            <w:shd w:val="clear" w:color="auto" w:fill="auto"/>
            <w:hideMark/>
          </w:tcPr>
          <w:p w14:paraId="79530D7F"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 xml:space="preserve">Trường Trung học phổ thông số 1 Nguyễn Thái Bình </w:t>
            </w:r>
          </w:p>
        </w:tc>
        <w:tc>
          <w:tcPr>
            <w:tcW w:w="1560" w:type="dxa"/>
            <w:tcBorders>
              <w:top w:val="nil"/>
              <w:left w:val="nil"/>
              <w:bottom w:val="single" w:sz="4" w:space="0" w:color="auto"/>
              <w:right w:val="single" w:sz="4" w:space="0" w:color="auto"/>
            </w:tcBorders>
            <w:shd w:val="clear" w:color="auto" w:fill="auto"/>
            <w:noWrap/>
            <w:hideMark/>
          </w:tcPr>
          <w:p w14:paraId="0239C53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H15.04.37</w:t>
            </w:r>
          </w:p>
        </w:tc>
        <w:tc>
          <w:tcPr>
            <w:tcW w:w="708" w:type="dxa"/>
            <w:tcBorders>
              <w:top w:val="nil"/>
              <w:left w:val="nil"/>
              <w:bottom w:val="single" w:sz="4" w:space="0" w:color="auto"/>
              <w:right w:val="single" w:sz="4" w:space="0" w:color="auto"/>
            </w:tcBorders>
          </w:tcPr>
          <w:p w14:paraId="7D5071A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99DE05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8D5C5D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36</w:t>
            </w:r>
          </w:p>
        </w:tc>
        <w:tc>
          <w:tcPr>
            <w:tcW w:w="6095" w:type="dxa"/>
            <w:tcBorders>
              <w:top w:val="nil"/>
              <w:left w:val="nil"/>
              <w:bottom w:val="single" w:sz="4" w:space="0" w:color="auto"/>
              <w:right w:val="single" w:sz="4" w:space="0" w:color="auto"/>
            </w:tcBorders>
            <w:shd w:val="clear" w:color="auto" w:fill="auto"/>
            <w:hideMark/>
          </w:tcPr>
          <w:p w14:paraId="0C128F4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1 Nguyễn Thị Minh Khai</w:t>
            </w:r>
          </w:p>
        </w:tc>
        <w:tc>
          <w:tcPr>
            <w:tcW w:w="1560" w:type="dxa"/>
            <w:tcBorders>
              <w:top w:val="nil"/>
              <w:left w:val="nil"/>
              <w:bottom w:val="single" w:sz="4" w:space="0" w:color="auto"/>
              <w:right w:val="single" w:sz="4" w:space="0" w:color="auto"/>
            </w:tcBorders>
            <w:shd w:val="clear" w:color="auto" w:fill="auto"/>
            <w:noWrap/>
            <w:hideMark/>
          </w:tcPr>
          <w:p w14:paraId="3F0FAB6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H15.04.38</w:t>
            </w:r>
          </w:p>
        </w:tc>
        <w:tc>
          <w:tcPr>
            <w:tcW w:w="708" w:type="dxa"/>
            <w:tcBorders>
              <w:top w:val="nil"/>
              <w:left w:val="nil"/>
              <w:bottom w:val="single" w:sz="4" w:space="0" w:color="auto"/>
              <w:right w:val="single" w:sz="4" w:space="0" w:color="auto"/>
            </w:tcBorders>
          </w:tcPr>
          <w:p w14:paraId="572E632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CF7FC7B"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8B49DB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37</w:t>
            </w:r>
          </w:p>
        </w:tc>
        <w:tc>
          <w:tcPr>
            <w:tcW w:w="6095" w:type="dxa"/>
            <w:tcBorders>
              <w:top w:val="nil"/>
              <w:left w:val="nil"/>
              <w:bottom w:val="single" w:sz="4" w:space="0" w:color="auto"/>
              <w:right w:val="single" w:sz="4" w:space="0" w:color="auto"/>
            </w:tcBorders>
            <w:shd w:val="clear" w:color="auto" w:fill="auto"/>
            <w:hideMark/>
          </w:tcPr>
          <w:p w14:paraId="34140240"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1 Nguyễn Trãi</w:t>
            </w:r>
          </w:p>
        </w:tc>
        <w:tc>
          <w:tcPr>
            <w:tcW w:w="1560" w:type="dxa"/>
            <w:tcBorders>
              <w:top w:val="nil"/>
              <w:left w:val="nil"/>
              <w:bottom w:val="single" w:sz="4" w:space="0" w:color="auto"/>
              <w:right w:val="single" w:sz="4" w:space="0" w:color="auto"/>
            </w:tcBorders>
            <w:shd w:val="clear" w:color="auto" w:fill="auto"/>
            <w:noWrap/>
            <w:hideMark/>
          </w:tcPr>
          <w:p w14:paraId="7EA719A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H15.04.39</w:t>
            </w:r>
          </w:p>
        </w:tc>
        <w:tc>
          <w:tcPr>
            <w:tcW w:w="708" w:type="dxa"/>
            <w:tcBorders>
              <w:top w:val="nil"/>
              <w:left w:val="nil"/>
              <w:bottom w:val="single" w:sz="4" w:space="0" w:color="auto"/>
              <w:right w:val="single" w:sz="4" w:space="0" w:color="auto"/>
            </w:tcBorders>
          </w:tcPr>
          <w:p w14:paraId="6B8F212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139A2E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09DEBC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38</w:t>
            </w:r>
          </w:p>
        </w:tc>
        <w:tc>
          <w:tcPr>
            <w:tcW w:w="6095" w:type="dxa"/>
            <w:tcBorders>
              <w:top w:val="nil"/>
              <w:left w:val="nil"/>
              <w:bottom w:val="single" w:sz="4" w:space="0" w:color="auto"/>
              <w:right w:val="single" w:sz="4" w:space="0" w:color="auto"/>
            </w:tcBorders>
            <w:shd w:val="clear" w:color="auto" w:fill="auto"/>
            <w:hideMark/>
          </w:tcPr>
          <w:p w14:paraId="456A025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1 Nguyễn Trường Tộ</w:t>
            </w:r>
          </w:p>
        </w:tc>
        <w:tc>
          <w:tcPr>
            <w:tcW w:w="1560" w:type="dxa"/>
            <w:tcBorders>
              <w:top w:val="nil"/>
              <w:left w:val="nil"/>
              <w:bottom w:val="single" w:sz="4" w:space="0" w:color="auto"/>
              <w:right w:val="single" w:sz="4" w:space="0" w:color="auto"/>
            </w:tcBorders>
            <w:shd w:val="clear" w:color="auto" w:fill="auto"/>
            <w:noWrap/>
            <w:hideMark/>
          </w:tcPr>
          <w:p w14:paraId="0EE8721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H15.04.40</w:t>
            </w:r>
          </w:p>
        </w:tc>
        <w:tc>
          <w:tcPr>
            <w:tcW w:w="708" w:type="dxa"/>
            <w:tcBorders>
              <w:top w:val="nil"/>
              <w:left w:val="nil"/>
              <w:bottom w:val="single" w:sz="4" w:space="0" w:color="auto"/>
              <w:right w:val="single" w:sz="4" w:space="0" w:color="auto"/>
            </w:tcBorders>
          </w:tcPr>
          <w:p w14:paraId="066CA66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FD74CA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B2B42B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39</w:t>
            </w:r>
          </w:p>
        </w:tc>
        <w:tc>
          <w:tcPr>
            <w:tcW w:w="6095" w:type="dxa"/>
            <w:tcBorders>
              <w:top w:val="nil"/>
              <w:left w:val="nil"/>
              <w:bottom w:val="single" w:sz="4" w:space="0" w:color="auto"/>
              <w:right w:val="single" w:sz="4" w:space="0" w:color="auto"/>
            </w:tcBorders>
            <w:shd w:val="clear" w:color="auto" w:fill="auto"/>
            <w:hideMark/>
          </w:tcPr>
          <w:p w14:paraId="75AA8B2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Nguyễn Văn Cừ</w:t>
            </w:r>
          </w:p>
        </w:tc>
        <w:tc>
          <w:tcPr>
            <w:tcW w:w="1560" w:type="dxa"/>
            <w:tcBorders>
              <w:top w:val="nil"/>
              <w:left w:val="nil"/>
              <w:bottom w:val="single" w:sz="4" w:space="0" w:color="auto"/>
              <w:right w:val="single" w:sz="4" w:space="0" w:color="auto"/>
            </w:tcBorders>
            <w:shd w:val="clear" w:color="auto" w:fill="auto"/>
            <w:noWrap/>
            <w:hideMark/>
          </w:tcPr>
          <w:p w14:paraId="2AA8D43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H15.04.41</w:t>
            </w:r>
          </w:p>
        </w:tc>
        <w:tc>
          <w:tcPr>
            <w:tcW w:w="708" w:type="dxa"/>
            <w:tcBorders>
              <w:top w:val="nil"/>
              <w:left w:val="nil"/>
              <w:bottom w:val="single" w:sz="4" w:space="0" w:color="auto"/>
              <w:right w:val="single" w:sz="4" w:space="0" w:color="auto"/>
            </w:tcBorders>
          </w:tcPr>
          <w:p w14:paraId="29E34B9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03751E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1A54F8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40</w:t>
            </w:r>
          </w:p>
        </w:tc>
        <w:tc>
          <w:tcPr>
            <w:tcW w:w="6095" w:type="dxa"/>
            <w:tcBorders>
              <w:top w:val="nil"/>
              <w:left w:val="nil"/>
              <w:bottom w:val="single" w:sz="4" w:space="0" w:color="auto"/>
              <w:right w:val="single" w:sz="4" w:space="0" w:color="auto"/>
            </w:tcBorders>
            <w:shd w:val="clear" w:color="auto" w:fill="auto"/>
            <w:hideMark/>
          </w:tcPr>
          <w:p w14:paraId="4DE7ECB7"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1 Phạm Văn Đồng</w:t>
            </w:r>
          </w:p>
        </w:tc>
        <w:tc>
          <w:tcPr>
            <w:tcW w:w="1560" w:type="dxa"/>
            <w:tcBorders>
              <w:top w:val="nil"/>
              <w:left w:val="nil"/>
              <w:bottom w:val="single" w:sz="4" w:space="0" w:color="auto"/>
              <w:right w:val="single" w:sz="4" w:space="0" w:color="auto"/>
            </w:tcBorders>
            <w:shd w:val="clear" w:color="auto" w:fill="auto"/>
            <w:noWrap/>
            <w:hideMark/>
          </w:tcPr>
          <w:p w14:paraId="5571150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H15.04.42</w:t>
            </w:r>
          </w:p>
        </w:tc>
        <w:tc>
          <w:tcPr>
            <w:tcW w:w="708" w:type="dxa"/>
            <w:tcBorders>
              <w:top w:val="nil"/>
              <w:left w:val="nil"/>
              <w:bottom w:val="single" w:sz="4" w:space="0" w:color="auto"/>
              <w:right w:val="single" w:sz="4" w:space="0" w:color="auto"/>
            </w:tcBorders>
          </w:tcPr>
          <w:p w14:paraId="6E41752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ADF423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54EA9F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41</w:t>
            </w:r>
          </w:p>
        </w:tc>
        <w:tc>
          <w:tcPr>
            <w:tcW w:w="6095" w:type="dxa"/>
            <w:tcBorders>
              <w:top w:val="nil"/>
              <w:left w:val="nil"/>
              <w:bottom w:val="single" w:sz="4" w:space="0" w:color="auto"/>
              <w:right w:val="single" w:sz="4" w:space="0" w:color="auto"/>
            </w:tcBorders>
            <w:shd w:val="clear" w:color="auto" w:fill="auto"/>
            <w:hideMark/>
          </w:tcPr>
          <w:p w14:paraId="75DB63C2"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1 Phan Bội Châu</w:t>
            </w:r>
          </w:p>
        </w:tc>
        <w:tc>
          <w:tcPr>
            <w:tcW w:w="1560" w:type="dxa"/>
            <w:tcBorders>
              <w:top w:val="nil"/>
              <w:left w:val="nil"/>
              <w:bottom w:val="single" w:sz="4" w:space="0" w:color="auto"/>
              <w:right w:val="single" w:sz="4" w:space="0" w:color="auto"/>
            </w:tcBorders>
            <w:shd w:val="clear" w:color="auto" w:fill="auto"/>
            <w:noWrap/>
            <w:hideMark/>
          </w:tcPr>
          <w:p w14:paraId="7C8F136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H15.04.43</w:t>
            </w:r>
          </w:p>
        </w:tc>
        <w:tc>
          <w:tcPr>
            <w:tcW w:w="708" w:type="dxa"/>
            <w:tcBorders>
              <w:top w:val="nil"/>
              <w:left w:val="nil"/>
              <w:bottom w:val="single" w:sz="4" w:space="0" w:color="auto"/>
              <w:right w:val="single" w:sz="4" w:space="0" w:color="auto"/>
            </w:tcBorders>
          </w:tcPr>
          <w:p w14:paraId="17E8D92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C197DB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1FC601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42</w:t>
            </w:r>
          </w:p>
        </w:tc>
        <w:tc>
          <w:tcPr>
            <w:tcW w:w="6095" w:type="dxa"/>
            <w:tcBorders>
              <w:top w:val="nil"/>
              <w:left w:val="nil"/>
              <w:bottom w:val="single" w:sz="4" w:space="0" w:color="auto"/>
              <w:right w:val="single" w:sz="4" w:space="0" w:color="auto"/>
            </w:tcBorders>
            <w:shd w:val="clear" w:color="auto" w:fill="auto"/>
            <w:hideMark/>
          </w:tcPr>
          <w:p w14:paraId="0A004FD2"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 xml:space="preserve">Trường Trung học phổ thông số 1 Phan Chu Trinh </w:t>
            </w:r>
          </w:p>
        </w:tc>
        <w:tc>
          <w:tcPr>
            <w:tcW w:w="1560" w:type="dxa"/>
            <w:tcBorders>
              <w:top w:val="nil"/>
              <w:left w:val="nil"/>
              <w:bottom w:val="single" w:sz="4" w:space="0" w:color="auto"/>
              <w:right w:val="single" w:sz="4" w:space="0" w:color="auto"/>
            </w:tcBorders>
            <w:shd w:val="clear" w:color="auto" w:fill="auto"/>
            <w:noWrap/>
            <w:hideMark/>
          </w:tcPr>
          <w:p w14:paraId="4902D48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H15.04.44</w:t>
            </w:r>
          </w:p>
        </w:tc>
        <w:tc>
          <w:tcPr>
            <w:tcW w:w="708" w:type="dxa"/>
            <w:tcBorders>
              <w:top w:val="nil"/>
              <w:left w:val="nil"/>
              <w:bottom w:val="single" w:sz="4" w:space="0" w:color="auto"/>
              <w:right w:val="single" w:sz="4" w:space="0" w:color="auto"/>
            </w:tcBorders>
          </w:tcPr>
          <w:p w14:paraId="0C9F089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48A44F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8F9C9A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43</w:t>
            </w:r>
          </w:p>
        </w:tc>
        <w:tc>
          <w:tcPr>
            <w:tcW w:w="6095" w:type="dxa"/>
            <w:tcBorders>
              <w:top w:val="nil"/>
              <w:left w:val="nil"/>
              <w:bottom w:val="single" w:sz="4" w:space="0" w:color="auto"/>
              <w:right w:val="single" w:sz="4" w:space="0" w:color="auto"/>
            </w:tcBorders>
            <w:shd w:val="clear" w:color="auto" w:fill="auto"/>
            <w:hideMark/>
          </w:tcPr>
          <w:p w14:paraId="71B9C72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Phan Đăng Lưu</w:t>
            </w:r>
          </w:p>
        </w:tc>
        <w:tc>
          <w:tcPr>
            <w:tcW w:w="1560" w:type="dxa"/>
            <w:tcBorders>
              <w:top w:val="nil"/>
              <w:left w:val="nil"/>
              <w:bottom w:val="single" w:sz="4" w:space="0" w:color="auto"/>
              <w:right w:val="single" w:sz="4" w:space="0" w:color="auto"/>
            </w:tcBorders>
            <w:shd w:val="clear" w:color="auto" w:fill="auto"/>
            <w:noWrap/>
            <w:hideMark/>
          </w:tcPr>
          <w:p w14:paraId="7F1A524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H15.04.45</w:t>
            </w:r>
          </w:p>
        </w:tc>
        <w:tc>
          <w:tcPr>
            <w:tcW w:w="708" w:type="dxa"/>
            <w:tcBorders>
              <w:top w:val="nil"/>
              <w:left w:val="nil"/>
              <w:bottom w:val="single" w:sz="4" w:space="0" w:color="auto"/>
              <w:right w:val="single" w:sz="4" w:space="0" w:color="auto"/>
            </w:tcBorders>
          </w:tcPr>
          <w:p w14:paraId="2FD3344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E4F423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7848D2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44</w:t>
            </w:r>
          </w:p>
        </w:tc>
        <w:tc>
          <w:tcPr>
            <w:tcW w:w="6095" w:type="dxa"/>
            <w:tcBorders>
              <w:top w:val="nil"/>
              <w:left w:val="nil"/>
              <w:bottom w:val="single" w:sz="4" w:space="0" w:color="auto"/>
              <w:right w:val="single" w:sz="4" w:space="0" w:color="auto"/>
            </w:tcBorders>
            <w:shd w:val="clear" w:color="auto" w:fill="auto"/>
            <w:hideMark/>
          </w:tcPr>
          <w:p w14:paraId="1327C758"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1 Phan Đình Phùng</w:t>
            </w:r>
          </w:p>
        </w:tc>
        <w:tc>
          <w:tcPr>
            <w:tcW w:w="1560" w:type="dxa"/>
            <w:tcBorders>
              <w:top w:val="nil"/>
              <w:left w:val="nil"/>
              <w:bottom w:val="single" w:sz="4" w:space="0" w:color="auto"/>
              <w:right w:val="single" w:sz="4" w:space="0" w:color="auto"/>
            </w:tcBorders>
            <w:shd w:val="clear" w:color="auto" w:fill="auto"/>
            <w:noWrap/>
            <w:hideMark/>
          </w:tcPr>
          <w:p w14:paraId="78173AF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H15.04.46</w:t>
            </w:r>
          </w:p>
        </w:tc>
        <w:tc>
          <w:tcPr>
            <w:tcW w:w="708" w:type="dxa"/>
            <w:tcBorders>
              <w:top w:val="nil"/>
              <w:left w:val="nil"/>
              <w:bottom w:val="single" w:sz="4" w:space="0" w:color="auto"/>
              <w:right w:val="single" w:sz="4" w:space="0" w:color="auto"/>
            </w:tcBorders>
          </w:tcPr>
          <w:p w14:paraId="2E3DA77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5D1FB9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1AB659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45</w:t>
            </w:r>
          </w:p>
        </w:tc>
        <w:tc>
          <w:tcPr>
            <w:tcW w:w="6095" w:type="dxa"/>
            <w:tcBorders>
              <w:top w:val="nil"/>
              <w:left w:val="nil"/>
              <w:bottom w:val="single" w:sz="4" w:space="0" w:color="auto"/>
              <w:right w:val="single" w:sz="4" w:space="0" w:color="auto"/>
            </w:tcBorders>
            <w:shd w:val="clear" w:color="auto" w:fill="auto"/>
            <w:hideMark/>
          </w:tcPr>
          <w:p w14:paraId="77640047"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Ea H'leo</w:t>
            </w:r>
          </w:p>
        </w:tc>
        <w:tc>
          <w:tcPr>
            <w:tcW w:w="1560" w:type="dxa"/>
            <w:tcBorders>
              <w:top w:val="nil"/>
              <w:left w:val="nil"/>
              <w:bottom w:val="single" w:sz="4" w:space="0" w:color="auto"/>
              <w:right w:val="single" w:sz="4" w:space="0" w:color="auto"/>
            </w:tcBorders>
            <w:shd w:val="clear" w:color="auto" w:fill="auto"/>
            <w:noWrap/>
            <w:hideMark/>
          </w:tcPr>
          <w:p w14:paraId="526BA21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H15.04.47</w:t>
            </w:r>
          </w:p>
        </w:tc>
        <w:tc>
          <w:tcPr>
            <w:tcW w:w="708" w:type="dxa"/>
            <w:tcBorders>
              <w:top w:val="nil"/>
              <w:left w:val="nil"/>
              <w:bottom w:val="single" w:sz="4" w:space="0" w:color="auto"/>
              <w:right w:val="single" w:sz="4" w:space="0" w:color="auto"/>
            </w:tcBorders>
          </w:tcPr>
          <w:p w14:paraId="063762B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C81FB0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3ACA64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46</w:t>
            </w:r>
          </w:p>
        </w:tc>
        <w:tc>
          <w:tcPr>
            <w:tcW w:w="6095" w:type="dxa"/>
            <w:tcBorders>
              <w:top w:val="nil"/>
              <w:left w:val="nil"/>
              <w:bottom w:val="single" w:sz="4" w:space="0" w:color="auto"/>
              <w:right w:val="single" w:sz="4" w:space="0" w:color="auto"/>
            </w:tcBorders>
            <w:shd w:val="clear" w:color="auto" w:fill="auto"/>
            <w:hideMark/>
          </w:tcPr>
          <w:p w14:paraId="01746311"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Phú Xuân</w:t>
            </w:r>
          </w:p>
        </w:tc>
        <w:tc>
          <w:tcPr>
            <w:tcW w:w="1560" w:type="dxa"/>
            <w:tcBorders>
              <w:top w:val="nil"/>
              <w:left w:val="nil"/>
              <w:bottom w:val="single" w:sz="4" w:space="0" w:color="auto"/>
              <w:right w:val="single" w:sz="4" w:space="0" w:color="auto"/>
            </w:tcBorders>
            <w:shd w:val="clear" w:color="auto" w:fill="auto"/>
            <w:noWrap/>
            <w:hideMark/>
          </w:tcPr>
          <w:p w14:paraId="6909322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H15.04.48</w:t>
            </w:r>
          </w:p>
        </w:tc>
        <w:tc>
          <w:tcPr>
            <w:tcW w:w="708" w:type="dxa"/>
            <w:tcBorders>
              <w:top w:val="nil"/>
              <w:left w:val="nil"/>
              <w:bottom w:val="single" w:sz="4" w:space="0" w:color="auto"/>
              <w:right w:val="single" w:sz="4" w:space="0" w:color="auto"/>
            </w:tcBorders>
          </w:tcPr>
          <w:p w14:paraId="20D5FE1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F80A78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187C4E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lastRenderedPageBreak/>
              <w:t>47</w:t>
            </w:r>
          </w:p>
        </w:tc>
        <w:tc>
          <w:tcPr>
            <w:tcW w:w="6095" w:type="dxa"/>
            <w:tcBorders>
              <w:top w:val="nil"/>
              <w:left w:val="nil"/>
              <w:bottom w:val="single" w:sz="4" w:space="0" w:color="auto"/>
              <w:right w:val="single" w:sz="4" w:space="0" w:color="auto"/>
            </w:tcBorders>
            <w:shd w:val="clear" w:color="auto" w:fill="auto"/>
            <w:hideMark/>
          </w:tcPr>
          <w:p w14:paraId="4099ED2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Quang Trung</w:t>
            </w:r>
          </w:p>
        </w:tc>
        <w:tc>
          <w:tcPr>
            <w:tcW w:w="1560" w:type="dxa"/>
            <w:tcBorders>
              <w:top w:val="nil"/>
              <w:left w:val="nil"/>
              <w:bottom w:val="single" w:sz="4" w:space="0" w:color="auto"/>
              <w:right w:val="single" w:sz="4" w:space="0" w:color="auto"/>
            </w:tcBorders>
            <w:shd w:val="clear" w:color="auto" w:fill="auto"/>
            <w:noWrap/>
            <w:hideMark/>
          </w:tcPr>
          <w:p w14:paraId="6C2C723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H15.04.49</w:t>
            </w:r>
          </w:p>
        </w:tc>
        <w:tc>
          <w:tcPr>
            <w:tcW w:w="708" w:type="dxa"/>
            <w:tcBorders>
              <w:top w:val="nil"/>
              <w:left w:val="nil"/>
              <w:bottom w:val="single" w:sz="4" w:space="0" w:color="auto"/>
              <w:right w:val="single" w:sz="4" w:space="0" w:color="auto"/>
            </w:tcBorders>
          </w:tcPr>
          <w:p w14:paraId="0027BCB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5A0521B"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5A8C6F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48</w:t>
            </w:r>
          </w:p>
        </w:tc>
        <w:tc>
          <w:tcPr>
            <w:tcW w:w="6095" w:type="dxa"/>
            <w:tcBorders>
              <w:top w:val="nil"/>
              <w:left w:val="nil"/>
              <w:bottom w:val="single" w:sz="4" w:space="0" w:color="auto"/>
              <w:right w:val="single" w:sz="4" w:space="0" w:color="auto"/>
            </w:tcBorders>
            <w:shd w:val="clear" w:color="auto" w:fill="auto"/>
            <w:hideMark/>
          </w:tcPr>
          <w:p w14:paraId="46E57B1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1 Tôn Đức Thắng</w:t>
            </w:r>
          </w:p>
        </w:tc>
        <w:tc>
          <w:tcPr>
            <w:tcW w:w="1560" w:type="dxa"/>
            <w:tcBorders>
              <w:top w:val="nil"/>
              <w:left w:val="nil"/>
              <w:bottom w:val="single" w:sz="4" w:space="0" w:color="auto"/>
              <w:right w:val="single" w:sz="4" w:space="0" w:color="auto"/>
            </w:tcBorders>
            <w:shd w:val="clear" w:color="auto" w:fill="auto"/>
            <w:noWrap/>
            <w:hideMark/>
          </w:tcPr>
          <w:p w14:paraId="6CAF84A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H15.04.50</w:t>
            </w:r>
          </w:p>
        </w:tc>
        <w:tc>
          <w:tcPr>
            <w:tcW w:w="708" w:type="dxa"/>
            <w:tcBorders>
              <w:top w:val="nil"/>
              <w:left w:val="nil"/>
              <w:bottom w:val="single" w:sz="4" w:space="0" w:color="auto"/>
              <w:right w:val="single" w:sz="4" w:space="0" w:color="auto"/>
            </w:tcBorders>
          </w:tcPr>
          <w:p w14:paraId="24810B6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14C040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27A92C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49</w:t>
            </w:r>
          </w:p>
        </w:tc>
        <w:tc>
          <w:tcPr>
            <w:tcW w:w="6095" w:type="dxa"/>
            <w:tcBorders>
              <w:top w:val="nil"/>
              <w:left w:val="nil"/>
              <w:bottom w:val="single" w:sz="4" w:space="0" w:color="auto"/>
              <w:right w:val="single" w:sz="4" w:space="0" w:color="auto"/>
            </w:tcBorders>
            <w:shd w:val="clear" w:color="auto" w:fill="auto"/>
            <w:hideMark/>
          </w:tcPr>
          <w:p w14:paraId="635E96C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Trần Đại Nghĩa</w:t>
            </w:r>
          </w:p>
        </w:tc>
        <w:tc>
          <w:tcPr>
            <w:tcW w:w="1560" w:type="dxa"/>
            <w:tcBorders>
              <w:top w:val="nil"/>
              <w:left w:val="nil"/>
              <w:bottom w:val="single" w:sz="4" w:space="0" w:color="auto"/>
              <w:right w:val="single" w:sz="4" w:space="0" w:color="auto"/>
            </w:tcBorders>
            <w:shd w:val="clear" w:color="auto" w:fill="auto"/>
            <w:noWrap/>
            <w:hideMark/>
          </w:tcPr>
          <w:p w14:paraId="3ECAC46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H15.04.51</w:t>
            </w:r>
          </w:p>
        </w:tc>
        <w:tc>
          <w:tcPr>
            <w:tcW w:w="708" w:type="dxa"/>
            <w:tcBorders>
              <w:top w:val="nil"/>
              <w:left w:val="nil"/>
              <w:bottom w:val="single" w:sz="4" w:space="0" w:color="auto"/>
              <w:right w:val="single" w:sz="4" w:space="0" w:color="auto"/>
            </w:tcBorders>
          </w:tcPr>
          <w:p w14:paraId="03DC9BA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873D2A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C442AE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50</w:t>
            </w:r>
          </w:p>
        </w:tc>
        <w:tc>
          <w:tcPr>
            <w:tcW w:w="6095" w:type="dxa"/>
            <w:tcBorders>
              <w:top w:val="nil"/>
              <w:left w:val="nil"/>
              <w:bottom w:val="single" w:sz="4" w:space="0" w:color="auto"/>
              <w:right w:val="single" w:sz="4" w:space="0" w:color="auto"/>
            </w:tcBorders>
            <w:shd w:val="clear" w:color="auto" w:fill="auto"/>
            <w:hideMark/>
          </w:tcPr>
          <w:p w14:paraId="7E2EEB5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Trần Hưng Đạo</w:t>
            </w:r>
          </w:p>
        </w:tc>
        <w:tc>
          <w:tcPr>
            <w:tcW w:w="1560" w:type="dxa"/>
            <w:tcBorders>
              <w:top w:val="nil"/>
              <w:left w:val="nil"/>
              <w:bottom w:val="single" w:sz="4" w:space="0" w:color="auto"/>
              <w:right w:val="single" w:sz="4" w:space="0" w:color="auto"/>
            </w:tcBorders>
            <w:shd w:val="clear" w:color="auto" w:fill="auto"/>
            <w:noWrap/>
            <w:hideMark/>
          </w:tcPr>
          <w:p w14:paraId="6908038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H15.04.52</w:t>
            </w:r>
          </w:p>
        </w:tc>
        <w:tc>
          <w:tcPr>
            <w:tcW w:w="708" w:type="dxa"/>
            <w:tcBorders>
              <w:top w:val="nil"/>
              <w:left w:val="nil"/>
              <w:bottom w:val="single" w:sz="4" w:space="0" w:color="auto"/>
              <w:right w:val="single" w:sz="4" w:space="0" w:color="auto"/>
            </w:tcBorders>
          </w:tcPr>
          <w:p w14:paraId="737C73C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617345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E63F28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51</w:t>
            </w:r>
          </w:p>
        </w:tc>
        <w:tc>
          <w:tcPr>
            <w:tcW w:w="6095" w:type="dxa"/>
            <w:tcBorders>
              <w:top w:val="nil"/>
              <w:left w:val="nil"/>
              <w:bottom w:val="single" w:sz="4" w:space="0" w:color="auto"/>
              <w:right w:val="single" w:sz="4" w:space="0" w:color="auto"/>
            </w:tcBorders>
            <w:shd w:val="clear" w:color="auto" w:fill="auto"/>
            <w:hideMark/>
          </w:tcPr>
          <w:p w14:paraId="3B5B296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Trần Nhân Tông</w:t>
            </w:r>
          </w:p>
        </w:tc>
        <w:tc>
          <w:tcPr>
            <w:tcW w:w="1560" w:type="dxa"/>
            <w:tcBorders>
              <w:top w:val="nil"/>
              <w:left w:val="nil"/>
              <w:bottom w:val="single" w:sz="4" w:space="0" w:color="auto"/>
              <w:right w:val="single" w:sz="4" w:space="0" w:color="auto"/>
            </w:tcBorders>
            <w:shd w:val="clear" w:color="auto" w:fill="auto"/>
            <w:noWrap/>
            <w:hideMark/>
          </w:tcPr>
          <w:p w14:paraId="3350863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H15.04.53</w:t>
            </w:r>
          </w:p>
        </w:tc>
        <w:tc>
          <w:tcPr>
            <w:tcW w:w="708" w:type="dxa"/>
            <w:tcBorders>
              <w:top w:val="nil"/>
              <w:left w:val="nil"/>
              <w:bottom w:val="single" w:sz="4" w:space="0" w:color="auto"/>
              <w:right w:val="single" w:sz="4" w:space="0" w:color="auto"/>
            </w:tcBorders>
          </w:tcPr>
          <w:p w14:paraId="333A13D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3AAD5A9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33F80F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52</w:t>
            </w:r>
          </w:p>
        </w:tc>
        <w:tc>
          <w:tcPr>
            <w:tcW w:w="6095" w:type="dxa"/>
            <w:tcBorders>
              <w:top w:val="nil"/>
              <w:left w:val="nil"/>
              <w:bottom w:val="single" w:sz="4" w:space="0" w:color="auto"/>
              <w:right w:val="single" w:sz="4" w:space="0" w:color="auto"/>
            </w:tcBorders>
            <w:shd w:val="clear" w:color="auto" w:fill="auto"/>
            <w:hideMark/>
          </w:tcPr>
          <w:p w14:paraId="46424BC8"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1 Trần Phú</w:t>
            </w:r>
          </w:p>
        </w:tc>
        <w:tc>
          <w:tcPr>
            <w:tcW w:w="1560" w:type="dxa"/>
            <w:tcBorders>
              <w:top w:val="nil"/>
              <w:left w:val="nil"/>
              <w:bottom w:val="single" w:sz="4" w:space="0" w:color="auto"/>
              <w:right w:val="single" w:sz="4" w:space="0" w:color="auto"/>
            </w:tcBorders>
            <w:shd w:val="clear" w:color="auto" w:fill="auto"/>
            <w:noWrap/>
            <w:hideMark/>
          </w:tcPr>
          <w:p w14:paraId="7862144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H15.04.54</w:t>
            </w:r>
          </w:p>
        </w:tc>
        <w:tc>
          <w:tcPr>
            <w:tcW w:w="708" w:type="dxa"/>
            <w:tcBorders>
              <w:top w:val="nil"/>
              <w:left w:val="nil"/>
              <w:bottom w:val="single" w:sz="4" w:space="0" w:color="auto"/>
              <w:right w:val="single" w:sz="4" w:space="0" w:color="auto"/>
            </w:tcBorders>
          </w:tcPr>
          <w:p w14:paraId="65B0620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358C0EF6"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77A427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53</w:t>
            </w:r>
          </w:p>
        </w:tc>
        <w:tc>
          <w:tcPr>
            <w:tcW w:w="6095" w:type="dxa"/>
            <w:tcBorders>
              <w:top w:val="nil"/>
              <w:left w:val="nil"/>
              <w:bottom w:val="single" w:sz="4" w:space="0" w:color="auto"/>
              <w:right w:val="single" w:sz="4" w:space="0" w:color="auto"/>
            </w:tcBorders>
            <w:shd w:val="clear" w:color="auto" w:fill="auto"/>
            <w:hideMark/>
          </w:tcPr>
          <w:p w14:paraId="18543AED"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Trần Quang Khải</w:t>
            </w:r>
          </w:p>
        </w:tc>
        <w:tc>
          <w:tcPr>
            <w:tcW w:w="1560" w:type="dxa"/>
            <w:tcBorders>
              <w:top w:val="nil"/>
              <w:left w:val="nil"/>
              <w:bottom w:val="single" w:sz="4" w:space="0" w:color="auto"/>
              <w:right w:val="single" w:sz="4" w:space="0" w:color="auto"/>
            </w:tcBorders>
            <w:shd w:val="clear" w:color="auto" w:fill="auto"/>
            <w:noWrap/>
            <w:hideMark/>
          </w:tcPr>
          <w:p w14:paraId="7265675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H15.04.55</w:t>
            </w:r>
          </w:p>
        </w:tc>
        <w:tc>
          <w:tcPr>
            <w:tcW w:w="708" w:type="dxa"/>
            <w:tcBorders>
              <w:top w:val="nil"/>
              <w:left w:val="nil"/>
              <w:bottom w:val="single" w:sz="4" w:space="0" w:color="auto"/>
              <w:right w:val="single" w:sz="4" w:space="0" w:color="auto"/>
            </w:tcBorders>
          </w:tcPr>
          <w:p w14:paraId="37398AB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22900D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926C3D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54</w:t>
            </w:r>
          </w:p>
        </w:tc>
        <w:tc>
          <w:tcPr>
            <w:tcW w:w="6095" w:type="dxa"/>
            <w:tcBorders>
              <w:top w:val="nil"/>
              <w:left w:val="nil"/>
              <w:bottom w:val="single" w:sz="4" w:space="0" w:color="auto"/>
              <w:right w:val="single" w:sz="4" w:space="0" w:color="auto"/>
            </w:tcBorders>
            <w:shd w:val="clear" w:color="auto" w:fill="auto"/>
            <w:hideMark/>
          </w:tcPr>
          <w:p w14:paraId="3F33EC18"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Trần Quốc Toản</w:t>
            </w:r>
          </w:p>
        </w:tc>
        <w:tc>
          <w:tcPr>
            <w:tcW w:w="1560" w:type="dxa"/>
            <w:tcBorders>
              <w:top w:val="nil"/>
              <w:left w:val="nil"/>
              <w:bottom w:val="single" w:sz="4" w:space="0" w:color="auto"/>
              <w:right w:val="single" w:sz="4" w:space="0" w:color="auto"/>
            </w:tcBorders>
            <w:shd w:val="clear" w:color="auto" w:fill="auto"/>
            <w:noWrap/>
            <w:hideMark/>
          </w:tcPr>
          <w:p w14:paraId="45F5182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H15.04.56</w:t>
            </w:r>
          </w:p>
        </w:tc>
        <w:tc>
          <w:tcPr>
            <w:tcW w:w="708" w:type="dxa"/>
            <w:tcBorders>
              <w:top w:val="nil"/>
              <w:left w:val="nil"/>
              <w:bottom w:val="single" w:sz="4" w:space="0" w:color="auto"/>
              <w:right w:val="single" w:sz="4" w:space="0" w:color="auto"/>
            </w:tcBorders>
          </w:tcPr>
          <w:p w14:paraId="66AC7C4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0538E7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A122FC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55</w:t>
            </w:r>
          </w:p>
        </w:tc>
        <w:tc>
          <w:tcPr>
            <w:tcW w:w="6095" w:type="dxa"/>
            <w:tcBorders>
              <w:top w:val="nil"/>
              <w:left w:val="nil"/>
              <w:bottom w:val="single" w:sz="4" w:space="0" w:color="auto"/>
              <w:right w:val="single" w:sz="4" w:space="0" w:color="auto"/>
            </w:tcBorders>
            <w:shd w:val="clear" w:color="auto" w:fill="auto"/>
            <w:hideMark/>
          </w:tcPr>
          <w:p w14:paraId="26BF4F1E"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 xml:space="preserve">Trường Trung học phổ thông Trường Chinh </w:t>
            </w:r>
          </w:p>
        </w:tc>
        <w:tc>
          <w:tcPr>
            <w:tcW w:w="1560" w:type="dxa"/>
            <w:tcBorders>
              <w:top w:val="nil"/>
              <w:left w:val="nil"/>
              <w:bottom w:val="single" w:sz="4" w:space="0" w:color="auto"/>
              <w:right w:val="single" w:sz="4" w:space="0" w:color="auto"/>
            </w:tcBorders>
            <w:shd w:val="clear" w:color="auto" w:fill="auto"/>
            <w:noWrap/>
            <w:hideMark/>
          </w:tcPr>
          <w:p w14:paraId="144B057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H15.04.57</w:t>
            </w:r>
          </w:p>
        </w:tc>
        <w:tc>
          <w:tcPr>
            <w:tcW w:w="708" w:type="dxa"/>
            <w:tcBorders>
              <w:top w:val="nil"/>
              <w:left w:val="nil"/>
              <w:bottom w:val="single" w:sz="4" w:space="0" w:color="auto"/>
              <w:right w:val="single" w:sz="4" w:space="0" w:color="auto"/>
            </w:tcBorders>
          </w:tcPr>
          <w:p w14:paraId="1D1CAE3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F12B972"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08CCD4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56</w:t>
            </w:r>
          </w:p>
        </w:tc>
        <w:tc>
          <w:tcPr>
            <w:tcW w:w="6095" w:type="dxa"/>
            <w:tcBorders>
              <w:top w:val="nil"/>
              <w:left w:val="nil"/>
              <w:bottom w:val="single" w:sz="4" w:space="0" w:color="auto"/>
              <w:right w:val="single" w:sz="4" w:space="0" w:color="auto"/>
            </w:tcBorders>
            <w:shd w:val="clear" w:color="auto" w:fill="auto"/>
            <w:hideMark/>
          </w:tcPr>
          <w:p w14:paraId="44AB4401"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Việt Đức</w:t>
            </w:r>
          </w:p>
        </w:tc>
        <w:tc>
          <w:tcPr>
            <w:tcW w:w="1560" w:type="dxa"/>
            <w:tcBorders>
              <w:top w:val="nil"/>
              <w:left w:val="nil"/>
              <w:bottom w:val="single" w:sz="4" w:space="0" w:color="auto"/>
              <w:right w:val="single" w:sz="4" w:space="0" w:color="auto"/>
            </w:tcBorders>
            <w:shd w:val="clear" w:color="auto" w:fill="auto"/>
            <w:noWrap/>
            <w:hideMark/>
          </w:tcPr>
          <w:p w14:paraId="795CAAD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H15.04.58</w:t>
            </w:r>
          </w:p>
        </w:tc>
        <w:tc>
          <w:tcPr>
            <w:tcW w:w="708" w:type="dxa"/>
            <w:tcBorders>
              <w:top w:val="nil"/>
              <w:left w:val="nil"/>
              <w:bottom w:val="single" w:sz="4" w:space="0" w:color="auto"/>
              <w:right w:val="single" w:sz="4" w:space="0" w:color="auto"/>
            </w:tcBorders>
          </w:tcPr>
          <w:p w14:paraId="7312B0B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086AC9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C61173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57</w:t>
            </w:r>
          </w:p>
        </w:tc>
        <w:tc>
          <w:tcPr>
            <w:tcW w:w="6095" w:type="dxa"/>
            <w:tcBorders>
              <w:top w:val="nil"/>
              <w:left w:val="nil"/>
              <w:bottom w:val="single" w:sz="4" w:space="0" w:color="auto"/>
              <w:right w:val="single" w:sz="4" w:space="0" w:color="auto"/>
            </w:tcBorders>
            <w:shd w:val="clear" w:color="auto" w:fill="auto"/>
            <w:hideMark/>
          </w:tcPr>
          <w:p w14:paraId="33C479CA"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Y Jút</w:t>
            </w:r>
          </w:p>
        </w:tc>
        <w:tc>
          <w:tcPr>
            <w:tcW w:w="1560" w:type="dxa"/>
            <w:tcBorders>
              <w:top w:val="nil"/>
              <w:left w:val="nil"/>
              <w:bottom w:val="single" w:sz="4" w:space="0" w:color="auto"/>
              <w:right w:val="single" w:sz="4" w:space="0" w:color="auto"/>
            </w:tcBorders>
            <w:shd w:val="clear" w:color="auto" w:fill="auto"/>
            <w:noWrap/>
            <w:hideMark/>
          </w:tcPr>
          <w:p w14:paraId="138107F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H15.04.59</w:t>
            </w:r>
          </w:p>
        </w:tc>
        <w:tc>
          <w:tcPr>
            <w:tcW w:w="708" w:type="dxa"/>
            <w:tcBorders>
              <w:top w:val="nil"/>
              <w:left w:val="nil"/>
              <w:bottom w:val="single" w:sz="4" w:space="0" w:color="auto"/>
              <w:right w:val="single" w:sz="4" w:space="0" w:color="auto"/>
            </w:tcBorders>
          </w:tcPr>
          <w:p w14:paraId="581A359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84EEEF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996C77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58</w:t>
            </w:r>
          </w:p>
        </w:tc>
        <w:tc>
          <w:tcPr>
            <w:tcW w:w="6095" w:type="dxa"/>
            <w:tcBorders>
              <w:top w:val="nil"/>
              <w:left w:val="nil"/>
              <w:bottom w:val="single" w:sz="4" w:space="0" w:color="auto"/>
              <w:right w:val="single" w:sz="4" w:space="0" w:color="auto"/>
            </w:tcBorders>
            <w:shd w:val="clear" w:color="auto" w:fill="auto"/>
            <w:hideMark/>
          </w:tcPr>
          <w:p w14:paraId="386EC7B8"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Võ Văn Kiệt</w:t>
            </w:r>
          </w:p>
        </w:tc>
        <w:tc>
          <w:tcPr>
            <w:tcW w:w="1560" w:type="dxa"/>
            <w:tcBorders>
              <w:top w:val="nil"/>
              <w:left w:val="nil"/>
              <w:bottom w:val="single" w:sz="4" w:space="0" w:color="auto"/>
              <w:right w:val="single" w:sz="4" w:space="0" w:color="auto"/>
            </w:tcBorders>
            <w:shd w:val="clear" w:color="auto" w:fill="auto"/>
            <w:noWrap/>
            <w:hideMark/>
          </w:tcPr>
          <w:p w14:paraId="0CF0B89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H15.04.60</w:t>
            </w:r>
          </w:p>
        </w:tc>
        <w:tc>
          <w:tcPr>
            <w:tcW w:w="708" w:type="dxa"/>
            <w:tcBorders>
              <w:top w:val="nil"/>
              <w:left w:val="nil"/>
              <w:bottom w:val="single" w:sz="4" w:space="0" w:color="auto"/>
              <w:right w:val="single" w:sz="4" w:space="0" w:color="auto"/>
            </w:tcBorders>
          </w:tcPr>
          <w:p w14:paraId="09E604B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59A5AD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7324C7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59</w:t>
            </w:r>
          </w:p>
        </w:tc>
        <w:tc>
          <w:tcPr>
            <w:tcW w:w="6095" w:type="dxa"/>
            <w:tcBorders>
              <w:top w:val="nil"/>
              <w:left w:val="nil"/>
              <w:bottom w:val="single" w:sz="4" w:space="0" w:color="auto"/>
              <w:right w:val="single" w:sz="4" w:space="0" w:color="auto"/>
            </w:tcBorders>
            <w:shd w:val="clear" w:color="auto" w:fill="auto"/>
            <w:hideMark/>
          </w:tcPr>
          <w:p w14:paraId="0FABC600"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Trường Trung học phổ thông Nguyễn Chí Thanh</w:t>
            </w:r>
          </w:p>
        </w:tc>
        <w:tc>
          <w:tcPr>
            <w:tcW w:w="1560" w:type="dxa"/>
            <w:tcBorders>
              <w:top w:val="nil"/>
              <w:left w:val="nil"/>
              <w:bottom w:val="single" w:sz="4" w:space="0" w:color="auto"/>
              <w:right w:val="single" w:sz="4" w:space="0" w:color="auto"/>
            </w:tcBorders>
            <w:shd w:val="clear" w:color="auto" w:fill="auto"/>
            <w:noWrap/>
            <w:hideMark/>
          </w:tcPr>
          <w:p w14:paraId="4BD7A8E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H15.04.61</w:t>
            </w:r>
          </w:p>
        </w:tc>
        <w:tc>
          <w:tcPr>
            <w:tcW w:w="708" w:type="dxa"/>
            <w:tcBorders>
              <w:top w:val="nil"/>
              <w:left w:val="nil"/>
              <w:bottom w:val="single" w:sz="4" w:space="0" w:color="auto"/>
              <w:right w:val="single" w:sz="4" w:space="0" w:color="auto"/>
            </w:tcBorders>
          </w:tcPr>
          <w:p w14:paraId="2B772A3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B84F1C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D9BB70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60</w:t>
            </w:r>
          </w:p>
        </w:tc>
        <w:tc>
          <w:tcPr>
            <w:tcW w:w="6095" w:type="dxa"/>
            <w:tcBorders>
              <w:top w:val="nil"/>
              <w:left w:val="nil"/>
              <w:bottom w:val="single" w:sz="4" w:space="0" w:color="auto"/>
              <w:right w:val="single" w:sz="4" w:space="0" w:color="auto"/>
            </w:tcBorders>
            <w:shd w:val="clear" w:color="auto" w:fill="auto"/>
            <w:hideMark/>
          </w:tcPr>
          <w:p w14:paraId="39CA82D5"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 xml:space="preserve">Trường Trung học phổ thông Võ Nguyên Giáp </w:t>
            </w:r>
          </w:p>
        </w:tc>
        <w:tc>
          <w:tcPr>
            <w:tcW w:w="1560" w:type="dxa"/>
            <w:tcBorders>
              <w:top w:val="nil"/>
              <w:left w:val="nil"/>
              <w:bottom w:val="single" w:sz="4" w:space="0" w:color="auto"/>
              <w:right w:val="single" w:sz="4" w:space="0" w:color="auto"/>
            </w:tcBorders>
            <w:shd w:val="clear" w:color="auto" w:fill="auto"/>
            <w:noWrap/>
            <w:hideMark/>
          </w:tcPr>
          <w:p w14:paraId="2909EAB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H15.04.62</w:t>
            </w:r>
          </w:p>
        </w:tc>
        <w:tc>
          <w:tcPr>
            <w:tcW w:w="708" w:type="dxa"/>
            <w:tcBorders>
              <w:top w:val="nil"/>
              <w:left w:val="nil"/>
              <w:bottom w:val="single" w:sz="4" w:space="0" w:color="auto"/>
              <w:right w:val="single" w:sz="4" w:space="0" w:color="auto"/>
            </w:tcBorders>
          </w:tcPr>
          <w:p w14:paraId="7C7D3C7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4AA77A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63D203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61</w:t>
            </w:r>
          </w:p>
        </w:tc>
        <w:tc>
          <w:tcPr>
            <w:tcW w:w="6095" w:type="dxa"/>
            <w:tcBorders>
              <w:top w:val="nil"/>
              <w:left w:val="nil"/>
              <w:bottom w:val="single" w:sz="4" w:space="0" w:color="auto"/>
              <w:right w:val="single" w:sz="4" w:space="0" w:color="auto"/>
            </w:tcBorders>
            <w:shd w:val="clear" w:color="auto" w:fill="auto"/>
            <w:hideMark/>
          </w:tcPr>
          <w:p w14:paraId="52099042"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Cao đẳng Sư phạm Đắk Lắk</w:t>
            </w:r>
          </w:p>
        </w:tc>
        <w:tc>
          <w:tcPr>
            <w:tcW w:w="1560" w:type="dxa"/>
            <w:tcBorders>
              <w:top w:val="nil"/>
              <w:left w:val="nil"/>
              <w:bottom w:val="single" w:sz="4" w:space="0" w:color="auto"/>
              <w:right w:val="single" w:sz="4" w:space="0" w:color="auto"/>
            </w:tcBorders>
            <w:shd w:val="clear" w:color="auto" w:fill="auto"/>
            <w:noWrap/>
            <w:hideMark/>
          </w:tcPr>
          <w:p w14:paraId="53F0093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H15.04.63</w:t>
            </w:r>
          </w:p>
        </w:tc>
        <w:tc>
          <w:tcPr>
            <w:tcW w:w="708" w:type="dxa"/>
            <w:tcBorders>
              <w:top w:val="nil"/>
              <w:left w:val="nil"/>
              <w:bottom w:val="single" w:sz="4" w:space="0" w:color="auto"/>
              <w:right w:val="single" w:sz="4" w:space="0" w:color="auto"/>
            </w:tcBorders>
          </w:tcPr>
          <w:p w14:paraId="3A9F847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FA89A3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ABCAC5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62</w:t>
            </w:r>
          </w:p>
        </w:tc>
        <w:tc>
          <w:tcPr>
            <w:tcW w:w="6095" w:type="dxa"/>
            <w:tcBorders>
              <w:top w:val="nil"/>
              <w:left w:val="nil"/>
              <w:bottom w:val="single" w:sz="4" w:space="0" w:color="auto"/>
              <w:right w:val="single" w:sz="4" w:space="0" w:color="auto"/>
            </w:tcBorders>
            <w:shd w:val="clear" w:color="auto" w:fill="auto"/>
            <w:hideMark/>
          </w:tcPr>
          <w:p w14:paraId="632B5BD1"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Trường Trung cấp Đắk Lắk</w:t>
            </w:r>
          </w:p>
        </w:tc>
        <w:tc>
          <w:tcPr>
            <w:tcW w:w="1560" w:type="dxa"/>
            <w:tcBorders>
              <w:top w:val="nil"/>
              <w:left w:val="nil"/>
              <w:bottom w:val="single" w:sz="4" w:space="0" w:color="auto"/>
              <w:right w:val="single" w:sz="4" w:space="0" w:color="auto"/>
            </w:tcBorders>
            <w:shd w:val="clear" w:color="auto" w:fill="auto"/>
            <w:noWrap/>
            <w:hideMark/>
          </w:tcPr>
          <w:p w14:paraId="116E4A3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H15.04.64</w:t>
            </w:r>
          </w:p>
        </w:tc>
        <w:tc>
          <w:tcPr>
            <w:tcW w:w="708" w:type="dxa"/>
            <w:tcBorders>
              <w:top w:val="nil"/>
              <w:left w:val="nil"/>
              <w:bottom w:val="single" w:sz="4" w:space="0" w:color="auto"/>
              <w:right w:val="single" w:sz="4" w:space="0" w:color="auto"/>
            </w:tcBorders>
          </w:tcPr>
          <w:p w14:paraId="4F21683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8BAA1B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2320B3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63</w:t>
            </w:r>
          </w:p>
        </w:tc>
        <w:tc>
          <w:tcPr>
            <w:tcW w:w="6095" w:type="dxa"/>
            <w:tcBorders>
              <w:top w:val="nil"/>
              <w:left w:val="nil"/>
              <w:bottom w:val="single" w:sz="4" w:space="0" w:color="auto"/>
              <w:right w:val="single" w:sz="4" w:space="0" w:color="auto"/>
            </w:tcBorders>
            <w:shd w:val="clear" w:color="auto" w:fill="auto"/>
            <w:hideMark/>
          </w:tcPr>
          <w:p w14:paraId="24E472BB"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Trường PTDTNT Trung học phổ thông Đam San</w:t>
            </w:r>
          </w:p>
        </w:tc>
        <w:tc>
          <w:tcPr>
            <w:tcW w:w="1560" w:type="dxa"/>
            <w:tcBorders>
              <w:top w:val="nil"/>
              <w:left w:val="nil"/>
              <w:bottom w:val="single" w:sz="4" w:space="0" w:color="auto"/>
              <w:right w:val="single" w:sz="4" w:space="0" w:color="auto"/>
            </w:tcBorders>
            <w:shd w:val="clear" w:color="auto" w:fill="auto"/>
            <w:noWrap/>
            <w:hideMark/>
          </w:tcPr>
          <w:p w14:paraId="6B12232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H15.04.65</w:t>
            </w:r>
          </w:p>
        </w:tc>
        <w:tc>
          <w:tcPr>
            <w:tcW w:w="708" w:type="dxa"/>
            <w:tcBorders>
              <w:top w:val="nil"/>
              <w:left w:val="nil"/>
              <w:bottom w:val="single" w:sz="4" w:space="0" w:color="auto"/>
              <w:right w:val="single" w:sz="4" w:space="0" w:color="auto"/>
            </w:tcBorders>
          </w:tcPr>
          <w:p w14:paraId="31DCA53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EAA589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ADAE3E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64</w:t>
            </w:r>
          </w:p>
        </w:tc>
        <w:tc>
          <w:tcPr>
            <w:tcW w:w="6095" w:type="dxa"/>
            <w:tcBorders>
              <w:top w:val="nil"/>
              <w:left w:val="nil"/>
              <w:bottom w:val="single" w:sz="4" w:space="0" w:color="auto"/>
              <w:right w:val="single" w:sz="4" w:space="0" w:color="auto"/>
            </w:tcBorders>
            <w:shd w:val="clear" w:color="auto" w:fill="auto"/>
            <w:hideMark/>
          </w:tcPr>
          <w:p w14:paraId="2A665A5B"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Buôn Ma Thuột</w:t>
            </w:r>
          </w:p>
        </w:tc>
        <w:tc>
          <w:tcPr>
            <w:tcW w:w="1560" w:type="dxa"/>
            <w:tcBorders>
              <w:top w:val="nil"/>
              <w:left w:val="nil"/>
              <w:bottom w:val="single" w:sz="4" w:space="0" w:color="auto"/>
              <w:right w:val="single" w:sz="4" w:space="0" w:color="auto"/>
            </w:tcBorders>
            <w:shd w:val="clear" w:color="auto" w:fill="auto"/>
            <w:noWrap/>
            <w:hideMark/>
          </w:tcPr>
          <w:p w14:paraId="33A5207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H15.04.66</w:t>
            </w:r>
          </w:p>
        </w:tc>
        <w:tc>
          <w:tcPr>
            <w:tcW w:w="708" w:type="dxa"/>
            <w:tcBorders>
              <w:top w:val="nil"/>
              <w:left w:val="nil"/>
              <w:bottom w:val="single" w:sz="4" w:space="0" w:color="auto"/>
              <w:right w:val="single" w:sz="4" w:space="0" w:color="auto"/>
            </w:tcBorders>
          </w:tcPr>
          <w:p w14:paraId="60DA382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224A21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8145EF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65</w:t>
            </w:r>
          </w:p>
        </w:tc>
        <w:tc>
          <w:tcPr>
            <w:tcW w:w="6095" w:type="dxa"/>
            <w:tcBorders>
              <w:top w:val="nil"/>
              <w:left w:val="nil"/>
              <w:bottom w:val="single" w:sz="4" w:space="0" w:color="auto"/>
              <w:right w:val="single" w:sz="4" w:space="0" w:color="auto"/>
            </w:tcBorders>
            <w:shd w:val="clear" w:color="auto" w:fill="auto"/>
            <w:hideMark/>
          </w:tcPr>
          <w:p w14:paraId="208BC442"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Buôn Hồ</w:t>
            </w:r>
          </w:p>
        </w:tc>
        <w:tc>
          <w:tcPr>
            <w:tcW w:w="1560" w:type="dxa"/>
            <w:tcBorders>
              <w:top w:val="nil"/>
              <w:left w:val="nil"/>
              <w:bottom w:val="single" w:sz="4" w:space="0" w:color="auto"/>
              <w:right w:val="single" w:sz="4" w:space="0" w:color="auto"/>
            </w:tcBorders>
            <w:shd w:val="clear" w:color="auto" w:fill="auto"/>
            <w:noWrap/>
            <w:hideMark/>
          </w:tcPr>
          <w:p w14:paraId="2CF4D6F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H15.04.67</w:t>
            </w:r>
          </w:p>
        </w:tc>
        <w:tc>
          <w:tcPr>
            <w:tcW w:w="708" w:type="dxa"/>
            <w:tcBorders>
              <w:top w:val="nil"/>
              <w:left w:val="nil"/>
              <w:bottom w:val="single" w:sz="4" w:space="0" w:color="auto"/>
              <w:right w:val="single" w:sz="4" w:space="0" w:color="auto"/>
            </w:tcBorders>
          </w:tcPr>
          <w:p w14:paraId="47E89EE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A3BB01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26C141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66</w:t>
            </w:r>
          </w:p>
        </w:tc>
        <w:tc>
          <w:tcPr>
            <w:tcW w:w="6095" w:type="dxa"/>
            <w:tcBorders>
              <w:top w:val="nil"/>
              <w:left w:val="nil"/>
              <w:bottom w:val="single" w:sz="4" w:space="0" w:color="auto"/>
              <w:right w:val="single" w:sz="4" w:space="0" w:color="auto"/>
            </w:tcBorders>
            <w:shd w:val="clear" w:color="auto" w:fill="auto"/>
            <w:hideMark/>
          </w:tcPr>
          <w:p w14:paraId="574BA33A"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Buôn Đôn</w:t>
            </w:r>
          </w:p>
        </w:tc>
        <w:tc>
          <w:tcPr>
            <w:tcW w:w="1560" w:type="dxa"/>
            <w:tcBorders>
              <w:top w:val="nil"/>
              <w:left w:val="nil"/>
              <w:bottom w:val="single" w:sz="4" w:space="0" w:color="auto"/>
              <w:right w:val="single" w:sz="4" w:space="0" w:color="auto"/>
            </w:tcBorders>
            <w:shd w:val="clear" w:color="auto" w:fill="auto"/>
            <w:noWrap/>
            <w:hideMark/>
          </w:tcPr>
          <w:p w14:paraId="0BC1BEF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H15.04.68</w:t>
            </w:r>
          </w:p>
        </w:tc>
        <w:tc>
          <w:tcPr>
            <w:tcW w:w="708" w:type="dxa"/>
            <w:tcBorders>
              <w:top w:val="nil"/>
              <w:left w:val="nil"/>
              <w:bottom w:val="single" w:sz="4" w:space="0" w:color="auto"/>
              <w:right w:val="single" w:sz="4" w:space="0" w:color="auto"/>
            </w:tcBorders>
          </w:tcPr>
          <w:p w14:paraId="22C8BE5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1C8A4A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EDED53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67</w:t>
            </w:r>
          </w:p>
        </w:tc>
        <w:tc>
          <w:tcPr>
            <w:tcW w:w="6095" w:type="dxa"/>
            <w:tcBorders>
              <w:top w:val="nil"/>
              <w:left w:val="nil"/>
              <w:bottom w:val="single" w:sz="4" w:space="0" w:color="auto"/>
              <w:right w:val="single" w:sz="4" w:space="0" w:color="auto"/>
            </w:tcBorders>
            <w:shd w:val="clear" w:color="auto" w:fill="auto"/>
            <w:hideMark/>
          </w:tcPr>
          <w:p w14:paraId="35A78D88"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Cư M'gar</w:t>
            </w:r>
          </w:p>
        </w:tc>
        <w:tc>
          <w:tcPr>
            <w:tcW w:w="1560" w:type="dxa"/>
            <w:tcBorders>
              <w:top w:val="nil"/>
              <w:left w:val="nil"/>
              <w:bottom w:val="single" w:sz="4" w:space="0" w:color="auto"/>
              <w:right w:val="single" w:sz="4" w:space="0" w:color="auto"/>
            </w:tcBorders>
            <w:shd w:val="clear" w:color="auto" w:fill="auto"/>
            <w:noWrap/>
            <w:hideMark/>
          </w:tcPr>
          <w:p w14:paraId="77ED645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H15.04.69</w:t>
            </w:r>
          </w:p>
        </w:tc>
        <w:tc>
          <w:tcPr>
            <w:tcW w:w="708" w:type="dxa"/>
            <w:tcBorders>
              <w:top w:val="nil"/>
              <w:left w:val="nil"/>
              <w:bottom w:val="single" w:sz="4" w:space="0" w:color="auto"/>
              <w:right w:val="single" w:sz="4" w:space="0" w:color="auto"/>
            </w:tcBorders>
          </w:tcPr>
          <w:p w14:paraId="693001F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C34311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9620D9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68</w:t>
            </w:r>
          </w:p>
        </w:tc>
        <w:tc>
          <w:tcPr>
            <w:tcW w:w="6095" w:type="dxa"/>
            <w:tcBorders>
              <w:top w:val="nil"/>
              <w:left w:val="nil"/>
              <w:bottom w:val="single" w:sz="4" w:space="0" w:color="auto"/>
              <w:right w:val="single" w:sz="4" w:space="0" w:color="auto"/>
            </w:tcBorders>
            <w:shd w:val="clear" w:color="auto" w:fill="auto"/>
            <w:hideMark/>
          </w:tcPr>
          <w:p w14:paraId="01B008D7"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Cư Kuin</w:t>
            </w:r>
          </w:p>
        </w:tc>
        <w:tc>
          <w:tcPr>
            <w:tcW w:w="1560" w:type="dxa"/>
            <w:tcBorders>
              <w:top w:val="nil"/>
              <w:left w:val="nil"/>
              <w:bottom w:val="single" w:sz="4" w:space="0" w:color="auto"/>
              <w:right w:val="single" w:sz="4" w:space="0" w:color="auto"/>
            </w:tcBorders>
            <w:shd w:val="clear" w:color="auto" w:fill="auto"/>
            <w:noWrap/>
            <w:hideMark/>
          </w:tcPr>
          <w:p w14:paraId="594FCF4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H15.04.70</w:t>
            </w:r>
          </w:p>
        </w:tc>
        <w:tc>
          <w:tcPr>
            <w:tcW w:w="708" w:type="dxa"/>
            <w:tcBorders>
              <w:top w:val="nil"/>
              <w:left w:val="nil"/>
              <w:bottom w:val="single" w:sz="4" w:space="0" w:color="auto"/>
              <w:right w:val="single" w:sz="4" w:space="0" w:color="auto"/>
            </w:tcBorders>
          </w:tcPr>
          <w:p w14:paraId="65D0F42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36C3F4B"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94C624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69</w:t>
            </w:r>
          </w:p>
        </w:tc>
        <w:tc>
          <w:tcPr>
            <w:tcW w:w="6095" w:type="dxa"/>
            <w:tcBorders>
              <w:top w:val="nil"/>
              <w:left w:val="nil"/>
              <w:bottom w:val="single" w:sz="4" w:space="0" w:color="auto"/>
              <w:right w:val="single" w:sz="4" w:space="0" w:color="auto"/>
            </w:tcBorders>
            <w:shd w:val="clear" w:color="auto" w:fill="auto"/>
            <w:hideMark/>
          </w:tcPr>
          <w:p w14:paraId="226206BF"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Ea Súp</w:t>
            </w:r>
          </w:p>
        </w:tc>
        <w:tc>
          <w:tcPr>
            <w:tcW w:w="1560" w:type="dxa"/>
            <w:tcBorders>
              <w:top w:val="nil"/>
              <w:left w:val="nil"/>
              <w:bottom w:val="single" w:sz="4" w:space="0" w:color="auto"/>
              <w:right w:val="single" w:sz="4" w:space="0" w:color="auto"/>
            </w:tcBorders>
            <w:shd w:val="clear" w:color="auto" w:fill="auto"/>
            <w:noWrap/>
            <w:hideMark/>
          </w:tcPr>
          <w:p w14:paraId="25A98A8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H15.04.71</w:t>
            </w:r>
          </w:p>
        </w:tc>
        <w:tc>
          <w:tcPr>
            <w:tcW w:w="708" w:type="dxa"/>
            <w:tcBorders>
              <w:top w:val="nil"/>
              <w:left w:val="nil"/>
              <w:bottom w:val="single" w:sz="4" w:space="0" w:color="auto"/>
              <w:right w:val="single" w:sz="4" w:space="0" w:color="auto"/>
            </w:tcBorders>
          </w:tcPr>
          <w:p w14:paraId="74343F4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343C45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AC4D23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70</w:t>
            </w:r>
          </w:p>
        </w:tc>
        <w:tc>
          <w:tcPr>
            <w:tcW w:w="6095" w:type="dxa"/>
            <w:tcBorders>
              <w:top w:val="nil"/>
              <w:left w:val="nil"/>
              <w:bottom w:val="single" w:sz="4" w:space="0" w:color="auto"/>
              <w:right w:val="single" w:sz="4" w:space="0" w:color="auto"/>
            </w:tcBorders>
            <w:shd w:val="clear" w:color="auto" w:fill="auto"/>
            <w:hideMark/>
          </w:tcPr>
          <w:p w14:paraId="2BC1B478"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Ea Kar</w:t>
            </w:r>
          </w:p>
        </w:tc>
        <w:tc>
          <w:tcPr>
            <w:tcW w:w="1560" w:type="dxa"/>
            <w:tcBorders>
              <w:top w:val="nil"/>
              <w:left w:val="nil"/>
              <w:bottom w:val="single" w:sz="4" w:space="0" w:color="auto"/>
              <w:right w:val="single" w:sz="4" w:space="0" w:color="auto"/>
            </w:tcBorders>
            <w:shd w:val="clear" w:color="auto" w:fill="auto"/>
            <w:noWrap/>
            <w:hideMark/>
          </w:tcPr>
          <w:p w14:paraId="4135185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H15.04.72</w:t>
            </w:r>
          </w:p>
        </w:tc>
        <w:tc>
          <w:tcPr>
            <w:tcW w:w="708" w:type="dxa"/>
            <w:tcBorders>
              <w:top w:val="nil"/>
              <w:left w:val="nil"/>
              <w:bottom w:val="single" w:sz="4" w:space="0" w:color="auto"/>
              <w:right w:val="single" w:sz="4" w:space="0" w:color="auto"/>
            </w:tcBorders>
          </w:tcPr>
          <w:p w14:paraId="2CF2A22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C0F34E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9D0992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lastRenderedPageBreak/>
              <w:t>71</w:t>
            </w:r>
          </w:p>
        </w:tc>
        <w:tc>
          <w:tcPr>
            <w:tcW w:w="6095" w:type="dxa"/>
            <w:tcBorders>
              <w:top w:val="nil"/>
              <w:left w:val="nil"/>
              <w:bottom w:val="single" w:sz="4" w:space="0" w:color="auto"/>
              <w:right w:val="single" w:sz="4" w:space="0" w:color="auto"/>
            </w:tcBorders>
            <w:shd w:val="clear" w:color="auto" w:fill="auto"/>
            <w:hideMark/>
          </w:tcPr>
          <w:p w14:paraId="22900260"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Ea H'leo</w:t>
            </w:r>
          </w:p>
        </w:tc>
        <w:tc>
          <w:tcPr>
            <w:tcW w:w="1560" w:type="dxa"/>
            <w:tcBorders>
              <w:top w:val="nil"/>
              <w:left w:val="nil"/>
              <w:bottom w:val="single" w:sz="4" w:space="0" w:color="auto"/>
              <w:right w:val="single" w:sz="4" w:space="0" w:color="auto"/>
            </w:tcBorders>
            <w:shd w:val="clear" w:color="auto" w:fill="auto"/>
            <w:noWrap/>
            <w:hideMark/>
          </w:tcPr>
          <w:p w14:paraId="09B7DFD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H15.04.73</w:t>
            </w:r>
          </w:p>
        </w:tc>
        <w:tc>
          <w:tcPr>
            <w:tcW w:w="708" w:type="dxa"/>
            <w:tcBorders>
              <w:top w:val="nil"/>
              <w:left w:val="nil"/>
              <w:bottom w:val="single" w:sz="4" w:space="0" w:color="auto"/>
              <w:right w:val="single" w:sz="4" w:space="0" w:color="auto"/>
            </w:tcBorders>
          </w:tcPr>
          <w:p w14:paraId="6E13E39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7FCDDD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E6D775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72</w:t>
            </w:r>
          </w:p>
        </w:tc>
        <w:tc>
          <w:tcPr>
            <w:tcW w:w="6095" w:type="dxa"/>
            <w:tcBorders>
              <w:top w:val="nil"/>
              <w:left w:val="nil"/>
              <w:bottom w:val="single" w:sz="4" w:space="0" w:color="auto"/>
              <w:right w:val="single" w:sz="4" w:space="0" w:color="auto"/>
            </w:tcBorders>
            <w:shd w:val="clear" w:color="auto" w:fill="auto"/>
            <w:hideMark/>
          </w:tcPr>
          <w:p w14:paraId="0887C38F"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Krông Bông</w:t>
            </w:r>
          </w:p>
        </w:tc>
        <w:tc>
          <w:tcPr>
            <w:tcW w:w="1560" w:type="dxa"/>
            <w:tcBorders>
              <w:top w:val="nil"/>
              <w:left w:val="nil"/>
              <w:bottom w:val="single" w:sz="4" w:space="0" w:color="auto"/>
              <w:right w:val="single" w:sz="4" w:space="0" w:color="auto"/>
            </w:tcBorders>
            <w:shd w:val="clear" w:color="auto" w:fill="auto"/>
            <w:noWrap/>
            <w:hideMark/>
          </w:tcPr>
          <w:p w14:paraId="5B6609F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H15.04.74</w:t>
            </w:r>
          </w:p>
        </w:tc>
        <w:tc>
          <w:tcPr>
            <w:tcW w:w="708" w:type="dxa"/>
            <w:tcBorders>
              <w:top w:val="nil"/>
              <w:left w:val="nil"/>
              <w:bottom w:val="single" w:sz="4" w:space="0" w:color="auto"/>
              <w:right w:val="single" w:sz="4" w:space="0" w:color="auto"/>
            </w:tcBorders>
          </w:tcPr>
          <w:p w14:paraId="7498E10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F6C18B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AD88D4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73</w:t>
            </w:r>
          </w:p>
        </w:tc>
        <w:tc>
          <w:tcPr>
            <w:tcW w:w="6095" w:type="dxa"/>
            <w:tcBorders>
              <w:top w:val="nil"/>
              <w:left w:val="nil"/>
              <w:bottom w:val="single" w:sz="4" w:space="0" w:color="auto"/>
              <w:right w:val="single" w:sz="4" w:space="0" w:color="auto"/>
            </w:tcBorders>
            <w:shd w:val="clear" w:color="auto" w:fill="auto"/>
            <w:hideMark/>
          </w:tcPr>
          <w:p w14:paraId="50AFB6E7"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Krông Ana</w:t>
            </w:r>
          </w:p>
        </w:tc>
        <w:tc>
          <w:tcPr>
            <w:tcW w:w="1560" w:type="dxa"/>
            <w:tcBorders>
              <w:top w:val="nil"/>
              <w:left w:val="nil"/>
              <w:bottom w:val="single" w:sz="4" w:space="0" w:color="auto"/>
              <w:right w:val="single" w:sz="4" w:space="0" w:color="auto"/>
            </w:tcBorders>
            <w:shd w:val="clear" w:color="auto" w:fill="auto"/>
            <w:noWrap/>
            <w:hideMark/>
          </w:tcPr>
          <w:p w14:paraId="00088FE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H15.04.75</w:t>
            </w:r>
          </w:p>
        </w:tc>
        <w:tc>
          <w:tcPr>
            <w:tcW w:w="708" w:type="dxa"/>
            <w:tcBorders>
              <w:top w:val="nil"/>
              <w:left w:val="nil"/>
              <w:bottom w:val="single" w:sz="4" w:space="0" w:color="auto"/>
              <w:right w:val="single" w:sz="4" w:space="0" w:color="auto"/>
            </w:tcBorders>
          </w:tcPr>
          <w:p w14:paraId="6385CF3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B6DC17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0FD563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74</w:t>
            </w:r>
          </w:p>
        </w:tc>
        <w:tc>
          <w:tcPr>
            <w:tcW w:w="6095" w:type="dxa"/>
            <w:tcBorders>
              <w:top w:val="nil"/>
              <w:left w:val="nil"/>
              <w:bottom w:val="single" w:sz="4" w:space="0" w:color="auto"/>
              <w:right w:val="single" w:sz="4" w:space="0" w:color="auto"/>
            </w:tcBorders>
            <w:shd w:val="clear" w:color="auto" w:fill="auto"/>
            <w:hideMark/>
          </w:tcPr>
          <w:p w14:paraId="61E129C3"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Krông Pắc</w:t>
            </w:r>
          </w:p>
        </w:tc>
        <w:tc>
          <w:tcPr>
            <w:tcW w:w="1560" w:type="dxa"/>
            <w:tcBorders>
              <w:top w:val="nil"/>
              <w:left w:val="nil"/>
              <w:bottom w:val="single" w:sz="4" w:space="0" w:color="auto"/>
              <w:right w:val="single" w:sz="4" w:space="0" w:color="auto"/>
            </w:tcBorders>
            <w:shd w:val="clear" w:color="auto" w:fill="auto"/>
            <w:noWrap/>
            <w:hideMark/>
          </w:tcPr>
          <w:p w14:paraId="160BF70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H15.04.76</w:t>
            </w:r>
          </w:p>
        </w:tc>
        <w:tc>
          <w:tcPr>
            <w:tcW w:w="708" w:type="dxa"/>
            <w:tcBorders>
              <w:top w:val="nil"/>
              <w:left w:val="nil"/>
              <w:bottom w:val="single" w:sz="4" w:space="0" w:color="auto"/>
              <w:right w:val="single" w:sz="4" w:space="0" w:color="auto"/>
            </w:tcBorders>
          </w:tcPr>
          <w:p w14:paraId="640FC10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BCD1C5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CA4302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75</w:t>
            </w:r>
          </w:p>
        </w:tc>
        <w:tc>
          <w:tcPr>
            <w:tcW w:w="6095" w:type="dxa"/>
            <w:tcBorders>
              <w:top w:val="nil"/>
              <w:left w:val="nil"/>
              <w:bottom w:val="single" w:sz="4" w:space="0" w:color="auto"/>
              <w:right w:val="single" w:sz="4" w:space="0" w:color="auto"/>
            </w:tcBorders>
            <w:shd w:val="clear" w:color="auto" w:fill="auto"/>
            <w:hideMark/>
          </w:tcPr>
          <w:p w14:paraId="51D8F36E"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Krông Búk</w:t>
            </w:r>
          </w:p>
        </w:tc>
        <w:tc>
          <w:tcPr>
            <w:tcW w:w="1560" w:type="dxa"/>
            <w:tcBorders>
              <w:top w:val="nil"/>
              <w:left w:val="nil"/>
              <w:bottom w:val="single" w:sz="4" w:space="0" w:color="auto"/>
              <w:right w:val="single" w:sz="4" w:space="0" w:color="auto"/>
            </w:tcBorders>
            <w:shd w:val="clear" w:color="auto" w:fill="auto"/>
            <w:noWrap/>
            <w:hideMark/>
          </w:tcPr>
          <w:p w14:paraId="0AFFAEF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H15.04.77</w:t>
            </w:r>
          </w:p>
        </w:tc>
        <w:tc>
          <w:tcPr>
            <w:tcW w:w="708" w:type="dxa"/>
            <w:tcBorders>
              <w:top w:val="nil"/>
              <w:left w:val="nil"/>
              <w:bottom w:val="single" w:sz="4" w:space="0" w:color="auto"/>
              <w:right w:val="single" w:sz="4" w:space="0" w:color="auto"/>
            </w:tcBorders>
          </w:tcPr>
          <w:p w14:paraId="0DE6D6D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93B24C2"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6C644A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76</w:t>
            </w:r>
          </w:p>
        </w:tc>
        <w:tc>
          <w:tcPr>
            <w:tcW w:w="6095" w:type="dxa"/>
            <w:tcBorders>
              <w:top w:val="nil"/>
              <w:left w:val="nil"/>
              <w:bottom w:val="single" w:sz="4" w:space="0" w:color="auto"/>
              <w:right w:val="single" w:sz="4" w:space="0" w:color="auto"/>
            </w:tcBorders>
            <w:shd w:val="clear" w:color="auto" w:fill="auto"/>
            <w:hideMark/>
          </w:tcPr>
          <w:p w14:paraId="6F456481"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Krông Năng</w:t>
            </w:r>
          </w:p>
        </w:tc>
        <w:tc>
          <w:tcPr>
            <w:tcW w:w="1560" w:type="dxa"/>
            <w:tcBorders>
              <w:top w:val="nil"/>
              <w:left w:val="nil"/>
              <w:bottom w:val="single" w:sz="4" w:space="0" w:color="auto"/>
              <w:right w:val="single" w:sz="4" w:space="0" w:color="auto"/>
            </w:tcBorders>
            <w:shd w:val="clear" w:color="auto" w:fill="auto"/>
            <w:noWrap/>
            <w:hideMark/>
          </w:tcPr>
          <w:p w14:paraId="542DA9E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H15.04.78</w:t>
            </w:r>
          </w:p>
        </w:tc>
        <w:tc>
          <w:tcPr>
            <w:tcW w:w="708" w:type="dxa"/>
            <w:tcBorders>
              <w:top w:val="nil"/>
              <w:left w:val="nil"/>
              <w:bottom w:val="single" w:sz="4" w:space="0" w:color="auto"/>
              <w:right w:val="single" w:sz="4" w:space="0" w:color="auto"/>
            </w:tcBorders>
          </w:tcPr>
          <w:p w14:paraId="76DB619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772E80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CFE171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77</w:t>
            </w:r>
          </w:p>
        </w:tc>
        <w:tc>
          <w:tcPr>
            <w:tcW w:w="6095" w:type="dxa"/>
            <w:tcBorders>
              <w:top w:val="nil"/>
              <w:left w:val="nil"/>
              <w:bottom w:val="single" w:sz="4" w:space="0" w:color="auto"/>
              <w:right w:val="single" w:sz="4" w:space="0" w:color="auto"/>
            </w:tcBorders>
            <w:shd w:val="clear" w:color="auto" w:fill="auto"/>
            <w:hideMark/>
          </w:tcPr>
          <w:p w14:paraId="4AC8CDC8" w14:textId="77777777" w:rsidR="006077CB" w:rsidRPr="00B85B90" w:rsidRDefault="006077CB" w:rsidP="001E65A4">
            <w:pPr>
              <w:spacing w:before="80" w:after="80"/>
              <w:ind w:right="-111"/>
              <w:jc w:val="both"/>
              <w:rPr>
                <w:color w:val="000000"/>
                <w:spacing w:val="0"/>
                <w:sz w:val="24"/>
                <w:szCs w:val="24"/>
              </w:rPr>
            </w:pPr>
            <w:r w:rsidRPr="00B85B90">
              <w:rPr>
                <w:color w:val="000000"/>
                <w:spacing w:val="0"/>
                <w:sz w:val="24"/>
                <w:szCs w:val="24"/>
              </w:rPr>
              <w:t>Trung tâm Giáo dục Nghề nghiệp - Giáo dục Thường xuyên Lắk</w:t>
            </w:r>
          </w:p>
        </w:tc>
        <w:tc>
          <w:tcPr>
            <w:tcW w:w="1560" w:type="dxa"/>
            <w:tcBorders>
              <w:top w:val="nil"/>
              <w:left w:val="nil"/>
              <w:bottom w:val="single" w:sz="4" w:space="0" w:color="auto"/>
              <w:right w:val="single" w:sz="4" w:space="0" w:color="auto"/>
            </w:tcBorders>
            <w:shd w:val="clear" w:color="auto" w:fill="auto"/>
            <w:noWrap/>
            <w:hideMark/>
          </w:tcPr>
          <w:p w14:paraId="148B583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H15.04.79</w:t>
            </w:r>
          </w:p>
        </w:tc>
        <w:tc>
          <w:tcPr>
            <w:tcW w:w="708" w:type="dxa"/>
            <w:tcBorders>
              <w:top w:val="nil"/>
              <w:left w:val="nil"/>
              <w:bottom w:val="single" w:sz="4" w:space="0" w:color="auto"/>
              <w:right w:val="single" w:sz="4" w:space="0" w:color="auto"/>
            </w:tcBorders>
          </w:tcPr>
          <w:p w14:paraId="40C4C2D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2DBAE8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E3B2F8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78</w:t>
            </w:r>
          </w:p>
        </w:tc>
        <w:tc>
          <w:tcPr>
            <w:tcW w:w="6095" w:type="dxa"/>
            <w:tcBorders>
              <w:top w:val="nil"/>
              <w:left w:val="nil"/>
              <w:bottom w:val="single" w:sz="4" w:space="0" w:color="auto"/>
              <w:right w:val="single" w:sz="4" w:space="0" w:color="auto"/>
            </w:tcBorders>
            <w:shd w:val="clear" w:color="auto" w:fill="auto"/>
            <w:hideMark/>
          </w:tcPr>
          <w:p w14:paraId="6F9C0F1C"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Giáo dục Nghề nghiệp - Giáo dục Thường xuyên M' Drắk</w:t>
            </w:r>
          </w:p>
        </w:tc>
        <w:tc>
          <w:tcPr>
            <w:tcW w:w="1560" w:type="dxa"/>
            <w:tcBorders>
              <w:top w:val="nil"/>
              <w:left w:val="nil"/>
              <w:bottom w:val="single" w:sz="4" w:space="0" w:color="auto"/>
              <w:right w:val="single" w:sz="4" w:space="0" w:color="auto"/>
            </w:tcBorders>
            <w:shd w:val="clear" w:color="auto" w:fill="auto"/>
            <w:noWrap/>
            <w:hideMark/>
          </w:tcPr>
          <w:p w14:paraId="50FC8BB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H15.04.80</w:t>
            </w:r>
          </w:p>
        </w:tc>
        <w:tc>
          <w:tcPr>
            <w:tcW w:w="708" w:type="dxa"/>
            <w:tcBorders>
              <w:top w:val="nil"/>
              <w:left w:val="nil"/>
              <w:bottom w:val="single" w:sz="4" w:space="0" w:color="auto"/>
              <w:right w:val="single" w:sz="4" w:space="0" w:color="auto"/>
            </w:tcBorders>
          </w:tcPr>
          <w:p w14:paraId="038A11D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39D61AB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0C2BB0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79</w:t>
            </w:r>
          </w:p>
        </w:tc>
        <w:tc>
          <w:tcPr>
            <w:tcW w:w="6095" w:type="dxa"/>
            <w:tcBorders>
              <w:top w:val="nil"/>
              <w:left w:val="nil"/>
              <w:bottom w:val="single" w:sz="4" w:space="0" w:color="auto"/>
              <w:right w:val="single" w:sz="4" w:space="0" w:color="auto"/>
            </w:tcBorders>
            <w:shd w:val="clear" w:color="auto" w:fill="auto"/>
            <w:hideMark/>
          </w:tcPr>
          <w:p w14:paraId="698D8A14" w14:textId="77777777" w:rsidR="006077CB" w:rsidRPr="00B85B90" w:rsidRDefault="006077CB" w:rsidP="001E65A4">
            <w:pPr>
              <w:spacing w:before="80" w:after="80"/>
              <w:rPr>
                <w:color w:val="000000"/>
                <w:spacing w:val="-4"/>
                <w:kern w:val="26"/>
                <w:sz w:val="24"/>
                <w:szCs w:val="24"/>
              </w:rPr>
            </w:pPr>
            <w:r w:rsidRPr="00B85B90">
              <w:rPr>
                <w:color w:val="000000"/>
                <w:spacing w:val="-4"/>
                <w:kern w:val="26"/>
                <w:sz w:val="24"/>
                <w:szCs w:val="24"/>
              </w:rPr>
              <w:t xml:space="preserve">Trung tâm Hỗ trợ phát triển Giáo dục hòa nhập Phú Yên </w:t>
            </w:r>
          </w:p>
        </w:tc>
        <w:tc>
          <w:tcPr>
            <w:tcW w:w="1560" w:type="dxa"/>
            <w:tcBorders>
              <w:top w:val="nil"/>
              <w:left w:val="nil"/>
              <w:bottom w:val="single" w:sz="4" w:space="0" w:color="auto"/>
              <w:right w:val="single" w:sz="4" w:space="0" w:color="auto"/>
            </w:tcBorders>
            <w:shd w:val="clear" w:color="auto" w:fill="auto"/>
            <w:noWrap/>
            <w:hideMark/>
          </w:tcPr>
          <w:p w14:paraId="75F7043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H15.04.81</w:t>
            </w:r>
          </w:p>
        </w:tc>
        <w:tc>
          <w:tcPr>
            <w:tcW w:w="708" w:type="dxa"/>
            <w:tcBorders>
              <w:top w:val="nil"/>
              <w:left w:val="nil"/>
              <w:bottom w:val="single" w:sz="4" w:space="0" w:color="auto"/>
              <w:right w:val="single" w:sz="4" w:space="0" w:color="auto"/>
            </w:tcBorders>
          </w:tcPr>
          <w:p w14:paraId="206ABCB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4A8845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5CC73D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80</w:t>
            </w:r>
          </w:p>
        </w:tc>
        <w:tc>
          <w:tcPr>
            <w:tcW w:w="6095" w:type="dxa"/>
            <w:tcBorders>
              <w:top w:val="nil"/>
              <w:left w:val="nil"/>
              <w:bottom w:val="single" w:sz="4" w:space="0" w:color="auto"/>
              <w:right w:val="single" w:sz="4" w:space="0" w:color="auto"/>
            </w:tcBorders>
            <w:shd w:val="clear" w:color="auto" w:fill="auto"/>
            <w:hideMark/>
          </w:tcPr>
          <w:p w14:paraId="6F85CFC1"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PTDTNT Trung học phổ thông Phú Yên</w:t>
            </w:r>
          </w:p>
        </w:tc>
        <w:tc>
          <w:tcPr>
            <w:tcW w:w="1560" w:type="dxa"/>
            <w:tcBorders>
              <w:top w:val="nil"/>
              <w:left w:val="nil"/>
              <w:bottom w:val="single" w:sz="4" w:space="0" w:color="auto"/>
              <w:right w:val="single" w:sz="4" w:space="0" w:color="auto"/>
            </w:tcBorders>
            <w:shd w:val="clear" w:color="auto" w:fill="auto"/>
            <w:noWrap/>
            <w:hideMark/>
          </w:tcPr>
          <w:p w14:paraId="7B80239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H15.04.82</w:t>
            </w:r>
          </w:p>
        </w:tc>
        <w:tc>
          <w:tcPr>
            <w:tcW w:w="708" w:type="dxa"/>
            <w:tcBorders>
              <w:top w:val="nil"/>
              <w:left w:val="nil"/>
              <w:bottom w:val="single" w:sz="4" w:space="0" w:color="auto"/>
              <w:right w:val="single" w:sz="4" w:space="0" w:color="auto"/>
            </w:tcBorders>
          </w:tcPr>
          <w:p w14:paraId="7DE210B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C2158F2"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FE8DBB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81</w:t>
            </w:r>
          </w:p>
        </w:tc>
        <w:tc>
          <w:tcPr>
            <w:tcW w:w="6095" w:type="dxa"/>
            <w:tcBorders>
              <w:top w:val="nil"/>
              <w:left w:val="nil"/>
              <w:bottom w:val="single" w:sz="4" w:space="0" w:color="auto"/>
              <w:right w:val="single" w:sz="4" w:space="0" w:color="auto"/>
            </w:tcBorders>
            <w:shd w:val="clear" w:color="auto" w:fill="auto"/>
            <w:hideMark/>
          </w:tcPr>
          <w:p w14:paraId="1340B4A0" w14:textId="77777777" w:rsidR="006077CB" w:rsidRPr="00B85B90" w:rsidRDefault="006077CB" w:rsidP="001E65A4">
            <w:pPr>
              <w:spacing w:before="80" w:after="80"/>
              <w:rPr>
                <w:color w:val="000000"/>
                <w:spacing w:val="-4"/>
                <w:kern w:val="24"/>
                <w:sz w:val="24"/>
                <w:szCs w:val="24"/>
              </w:rPr>
            </w:pPr>
            <w:r w:rsidRPr="00B85B90">
              <w:rPr>
                <w:color w:val="000000"/>
                <w:spacing w:val="-4"/>
                <w:kern w:val="24"/>
                <w:sz w:val="24"/>
                <w:szCs w:val="24"/>
              </w:rPr>
              <w:t>Trường Trung học cơ sở và Trung học phổ thông Chu Văn An</w:t>
            </w:r>
          </w:p>
        </w:tc>
        <w:tc>
          <w:tcPr>
            <w:tcW w:w="1560" w:type="dxa"/>
            <w:tcBorders>
              <w:top w:val="nil"/>
              <w:left w:val="nil"/>
              <w:bottom w:val="single" w:sz="4" w:space="0" w:color="auto"/>
              <w:right w:val="single" w:sz="4" w:space="0" w:color="auto"/>
            </w:tcBorders>
            <w:shd w:val="clear" w:color="auto" w:fill="auto"/>
            <w:noWrap/>
            <w:hideMark/>
          </w:tcPr>
          <w:p w14:paraId="345E0EC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H15.04.83</w:t>
            </w:r>
          </w:p>
        </w:tc>
        <w:tc>
          <w:tcPr>
            <w:tcW w:w="708" w:type="dxa"/>
            <w:tcBorders>
              <w:top w:val="nil"/>
              <w:left w:val="nil"/>
              <w:bottom w:val="single" w:sz="4" w:space="0" w:color="auto"/>
              <w:right w:val="single" w:sz="4" w:space="0" w:color="auto"/>
            </w:tcBorders>
          </w:tcPr>
          <w:p w14:paraId="1768D78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FC279F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65DFBE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82</w:t>
            </w:r>
          </w:p>
        </w:tc>
        <w:tc>
          <w:tcPr>
            <w:tcW w:w="6095" w:type="dxa"/>
            <w:tcBorders>
              <w:top w:val="nil"/>
              <w:left w:val="nil"/>
              <w:bottom w:val="single" w:sz="4" w:space="0" w:color="auto"/>
              <w:right w:val="single" w:sz="4" w:space="0" w:color="auto"/>
            </w:tcBorders>
            <w:shd w:val="clear" w:color="auto" w:fill="auto"/>
            <w:hideMark/>
          </w:tcPr>
          <w:p w14:paraId="2E95AB67" w14:textId="77777777" w:rsidR="006077CB" w:rsidRPr="00B85B90" w:rsidRDefault="006077CB" w:rsidP="001E65A4">
            <w:pPr>
              <w:spacing w:before="80" w:after="80"/>
              <w:ind w:right="-111"/>
              <w:jc w:val="both"/>
              <w:rPr>
                <w:color w:val="000000"/>
                <w:spacing w:val="0"/>
                <w:sz w:val="24"/>
                <w:szCs w:val="24"/>
              </w:rPr>
            </w:pPr>
            <w:r w:rsidRPr="00B85B90">
              <w:rPr>
                <w:color w:val="000000"/>
                <w:spacing w:val="0"/>
                <w:sz w:val="24"/>
                <w:szCs w:val="24"/>
              </w:rPr>
              <w:t>Trường Trung học cơ sở và Trung học phổ thông Nguyễn Khuyến</w:t>
            </w:r>
          </w:p>
        </w:tc>
        <w:tc>
          <w:tcPr>
            <w:tcW w:w="1560" w:type="dxa"/>
            <w:tcBorders>
              <w:top w:val="nil"/>
              <w:left w:val="nil"/>
              <w:bottom w:val="single" w:sz="4" w:space="0" w:color="auto"/>
              <w:right w:val="single" w:sz="4" w:space="0" w:color="auto"/>
            </w:tcBorders>
            <w:shd w:val="clear" w:color="auto" w:fill="auto"/>
            <w:noWrap/>
            <w:hideMark/>
          </w:tcPr>
          <w:p w14:paraId="3EDD6A2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H15.04.84</w:t>
            </w:r>
          </w:p>
        </w:tc>
        <w:tc>
          <w:tcPr>
            <w:tcW w:w="708" w:type="dxa"/>
            <w:tcBorders>
              <w:top w:val="nil"/>
              <w:left w:val="nil"/>
              <w:bottom w:val="single" w:sz="4" w:space="0" w:color="auto"/>
              <w:right w:val="single" w:sz="4" w:space="0" w:color="auto"/>
            </w:tcBorders>
          </w:tcPr>
          <w:p w14:paraId="4F3D5A6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01A4C1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2CDA9F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83</w:t>
            </w:r>
          </w:p>
        </w:tc>
        <w:tc>
          <w:tcPr>
            <w:tcW w:w="6095" w:type="dxa"/>
            <w:tcBorders>
              <w:top w:val="nil"/>
              <w:left w:val="nil"/>
              <w:bottom w:val="single" w:sz="4" w:space="0" w:color="auto"/>
              <w:right w:val="single" w:sz="4" w:space="0" w:color="auto"/>
            </w:tcBorders>
            <w:shd w:val="clear" w:color="auto" w:fill="auto"/>
            <w:hideMark/>
          </w:tcPr>
          <w:p w14:paraId="06FE02E2" w14:textId="77777777" w:rsidR="006077CB" w:rsidRPr="00B85B90" w:rsidRDefault="006077CB" w:rsidP="001E65A4">
            <w:pPr>
              <w:spacing w:before="80" w:after="80"/>
              <w:rPr>
                <w:color w:val="000000"/>
                <w:spacing w:val="-4"/>
                <w:kern w:val="26"/>
                <w:sz w:val="24"/>
                <w:szCs w:val="24"/>
              </w:rPr>
            </w:pPr>
            <w:r w:rsidRPr="00B85B90">
              <w:rPr>
                <w:color w:val="000000"/>
                <w:spacing w:val="-4"/>
                <w:kern w:val="26"/>
                <w:sz w:val="24"/>
                <w:szCs w:val="24"/>
              </w:rPr>
              <w:t xml:space="preserve">Trường Trung học phổ thông chuyên Lương Văn Chánh </w:t>
            </w:r>
          </w:p>
        </w:tc>
        <w:tc>
          <w:tcPr>
            <w:tcW w:w="1560" w:type="dxa"/>
            <w:tcBorders>
              <w:top w:val="nil"/>
              <w:left w:val="nil"/>
              <w:bottom w:val="single" w:sz="4" w:space="0" w:color="auto"/>
              <w:right w:val="single" w:sz="4" w:space="0" w:color="auto"/>
            </w:tcBorders>
            <w:shd w:val="clear" w:color="auto" w:fill="auto"/>
            <w:noWrap/>
            <w:hideMark/>
          </w:tcPr>
          <w:p w14:paraId="59C15AA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H15.04.85</w:t>
            </w:r>
          </w:p>
        </w:tc>
        <w:tc>
          <w:tcPr>
            <w:tcW w:w="708" w:type="dxa"/>
            <w:tcBorders>
              <w:top w:val="nil"/>
              <w:left w:val="nil"/>
              <w:bottom w:val="single" w:sz="4" w:space="0" w:color="auto"/>
              <w:right w:val="single" w:sz="4" w:space="0" w:color="auto"/>
            </w:tcBorders>
          </w:tcPr>
          <w:p w14:paraId="69BF047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A6FB1F6"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BE64E3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84</w:t>
            </w:r>
          </w:p>
        </w:tc>
        <w:tc>
          <w:tcPr>
            <w:tcW w:w="6095" w:type="dxa"/>
            <w:tcBorders>
              <w:top w:val="nil"/>
              <w:left w:val="nil"/>
              <w:bottom w:val="single" w:sz="4" w:space="0" w:color="auto"/>
              <w:right w:val="single" w:sz="4" w:space="0" w:color="auto"/>
            </w:tcBorders>
            <w:shd w:val="clear" w:color="auto" w:fill="auto"/>
            <w:hideMark/>
          </w:tcPr>
          <w:p w14:paraId="7D54A7B1"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Lê Lợi</w:t>
            </w:r>
          </w:p>
        </w:tc>
        <w:tc>
          <w:tcPr>
            <w:tcW w:w="1560" w:type="dxa"/>
            <w:tcBorders>
              <w:top w:val="nil"/>
              <w:left w:val="nil"/>
              <w:bottom w:val="single" w:sz="4" w:space="0" w:color="auto"/>
              <w:right w:val="single" w:sz="4" w:space="0" w:color="auto"/>
            </w:tcBorders>
            <w:shd w:val="clear" w:color="auto" w:fill="auto"/>
            <w:noWrap/>
            <w:hideMark/>
          </w:tcPr>
          <w:p w14:paraId="33B2253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H15.04.86</w:t>
            </w:r>
          </w:p>
        </w:tc>
        <w:tc>
          <w:tcPr>
            <w:tcW w:w="708" w:type="dxa"/>
            <w:tcBorders>
              <w:top w:val="nil"/>
              <w:left w:val="nil"/>
              <w:bottom w:val="single" w:sz="4" w:space="0" w:color="auto"/>
              <w:right w:val="single" w:sz="4" w:space="0" w:color="auto"/>
            </w:tcBorders>
          </w:tcPr>
          <w:p w14:paraId="544A88D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35F04C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A0B03C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85</w:t>
            </w:r>
          </w:p>
        </w:tc>
        <w:tc>
          <w:tcPr>
            <w:tcW w:w="6095" w:type="dxa"/>
            <w:tcBorders>
              <w:top w:val="nil"/>
              <w:left w:val="nil"/>
              <w:bottom w:val="single" w:sz="4" w:space="0" w:color="auto"/>
              <w:right w:val="single" w:sz="4" w:space="0" w:color="auto"/>
            </w:tcBorders>
            <w:shd w:val="clear" w:color="auto" w:fill="auto"/>
            <w:hideMark/>
          </w:tcPr>
          <w:p w14:paraId="539BF7B3"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2 Nguyễn Công Trứ</w:t>
            </w:r>
          </w:p>
        </w:tc>
        <w:tc>
          <w:tcPr>
            <w:tcW w:w="1560" w:type="dxa"/>
            <w:tcBorders>
              <w:top w:val="nil"/>
              <w:left w:val="nil"/>
              <w:bottom w:val="single" w:sz="4" w:space="0" w:color="auto"/>
              <w:right w:val="single" w:sz="4" w:space="0" w:color="auto"/>
            </w:tcBorders>
            <w:shd w:val="clear" w:color="auto" w:fill="auto"/>
            <w:noWrap/>
            <w:hideMark/>
          </w:tcPr>
          <w:p w14:paraId="217A802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H15.04.87</w:t>
            </w:r>
          </w:p>
        </w:tc>
        <w:tc>
          <w:tcPr>
            <w:tcW w:w="708" w:type="dxa"/>
            <w:tcBorders>
              <w:top w:val="nil"/>
              <w:left w:val="nil"/>
              <w:bottom w:val="single" w:sz="4" w:space="0" w:color="auto"/>
              <w:right w:val="single" w:sz="4" w:space="0" w:color="auto"/>
            </w:tcBorders>
          </w:tcPr>
          <w:p w14:paraId="7392D76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27FE712"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F4634B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86</w:t>
            </w:r>
          </w:p>
        </w:tc>
        <w:tc>
          <w:tcPr>
            <w:tcW w:w="6095" w:type="dxa"/>
            <w:tcBorders>
              <w:top w:val="nil"/>
              <w:left w:val="nil"/>
              <w:bottom w:val="single" w:sz="4" w:space="0" w:color="auto"/>
              <w:right w:val="single" w:sz="4" w:space="0" w:color="auto"/>
            </w:tcBorders>
            <w:shd w:val="clear" w:color="auto" w:fill="auto"/>
            <w:hideMark/>
          </w:tcPr>
          <w:p w14:paraId="5360E05D" w14:textId="77777777" w:rsidR="006077CB" w:rsidRPr="00B85B90" w:rsidRDefault="006077CB" w:rsidP="001E65A4">
            <w:pPr>
              <w:spacing w:before="80" w:after="80"/>
              <w:ind w:right="-111"/>
              <w:rPr>
                <w:color w:val="000000"/>
                <w:spacing w:val="-4"/>
                <w:kern w:val="26"/>
                <w:sz w:val="24"/>
                <w:szCs w:val="24"/>
              </w:rPr>
            </w:pPr>
            <w:r w:rsidRPr="00B85B90">
              <w:rPr>
                <w:color w:val="000000"/>
                <w:spacing w:val="-4"/>
                <w:kern w:val="26"/>
                <w:sz w:val="24"/>
                <w:szCs w:val="24"/>
              </w:rPr>
              <w:t>Trường Trung học phổ thông số 2 Nguyễn Thị Minh Khai</w:t>
            </w:r>
          </w:p>
        </w:tc>
        <w:tc>
          <w:tcPr>
            <w:tcW w:w="1560" w:type="dxa"/>
            <w:tcBorders>
              <w:top w:val="nil"/>
              <w:left w:val="nil"/>
              <w:bottom w:val="single" w:sz="4" w:space="0" w:color="auto"/>
              <w:right w:val="single" w:sz="4" w:space="0" w:color="auto"/>
            </w:tcBorders>
            <w:shd w:val="clear" w:color="auto" w:fill="auto"/>
            <w:noWrap/>
            <w:hideMark/>
          </w:tcPr>
          <w:p w14:paraId="468C3D1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H15.04.88</w:t>
            </w:r>
          </w:p>
        </w:tc>
        <w:tc>
          <w:tcPr>
            <w:tcW w:w="708" w:type="dxa"/>
            <w:tcBorders>
              <w:top w:val="nil"/>
              <w:left w:val="nil"/>
              <w:bottom w:val="single" w:sz="4" w:space="0" w:color="auto"/>
              <w:right w:val="single" w:sz="4" w:space="0" w:color="auto"/>
            </w:tcBorders>
          </w:tcPr>
          <w:p w14:paraId="0D110F2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033978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FD0807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87</w:t>
            </w:r>
          </w:p>
        </w:tc>
        <w:tc>
          <w:tcPr>
            <w:tcW w:w="6095" w:type="dxa"/>
            <w:tcBorders>
              <w:top w:val="nil"/>
              <w:left w:val="nil"/>
              <w:bottom w:val="single" w:sz="4" w:space="0" w:color="auto"/>
              <w:right w:val="single" w:sz="4" w:space="0" w:color="auto"/>
            </w:tcBorders>
            <w:shd w:val="clear" w:color="auto" w:fill="auto"/>
            <w:hideMark/>
          </w:tcPr>
          <w:p w14:paraId="5CDC6643"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2 Nguyễn Trường Tộ</w:t>
            </w:r>
          </w:p>
        </w:tc>
        <w:tc>
          <w:tcPr>
            <w:tcW w:w="1560" w:type="dxa"/>
            <w:tcBorders>
              <w:top w:val="nil"/>
              <w:left w:val="nil"/>
              <w:bottom w:val="single" w:sz="4" w:space="0" w:color="auto"/>
              <w:right w:val="single" w:sz="4" w:space="0" w:color="auto"/>
            </w:tcBorders>
            <w:shd w:val="clear" w:color="auto" w:fill="auto"/>
            <w:noWrap/>
            <w:hideMark/>
          </w:tcPr>
          <w:p w14:paraId="0E4BF1C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H15.04.89</w:t>
            </w:r>
          </w:p>
        </w:tc>
        <w:tc>
          <w:tcPr>
            <w:tcW w:w="708" w:type="dxa"/>
            <w:tcBorders>
              <w:top w:val="nil"/>
              <w:left w:val="nil"/>
              <w:bottom w:val="single" w:sz="4" w:space="0" w:color="auto"/>
              <w:right w:val="single" w:sz="4" w:space="0" w:color="auto"/>
            </w:tcBorders>
          </w:tcPr>
          <w:p w14:paraId="1288410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398DC9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649557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88</w:t>
            </w:r>
          </w:p>
        </w:tc>
        <w:tc>
          <w:tcPr>
            <w:tcW w:w="6095" w:type="dxa"/>
            <w:tcBorders>
              <w:top w:val="nil"/>
              <w:left w:val="nil"/>
              <w:bottom w:val="single" w:sz="4" w:space="0" w:color="auto"/>
              <w:right w:val="single" w:sz="4" w:space="0" w:color="auto"/>
            </w:tcBorders>
            <w:shd w:val="clear" w:color="auto" w:fill="auto"/>
            <w:hideMark/>
          </w:tcPr>
          <w:p w14:paraId="66615368"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Nguyễn Văn Linh</w:t>
            </w:r>
          </w:p>
        </w:tc>
        <w:tc>
          <w:tcPr>
            <w:tcW w:w="1560" w:type="dxa"/>
            <w:tcBorders>
              <w:top w:val="nil"/>
              <w:left w:val="nil"/>
              <w:bottom w:val="single" w:sz="4" w:space="0" w:color="auto"/>
              <w:right w:val="single" w:sz="4" w:space="0" w:color="auto"/>
            </w:tcBorders>
            <w:shd w:val="clear" w:color="auto" w:fill="auto"/>
            <w:noWrap/>
            <w:hideMark/>
          </w:tcPr>
          <w:p w14:paraId="3EC9A30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H15.04.90</w:t>
            </w:r>
          </w:p>
        </w:tc>
        <w:tc>
          <w:tcPr>
            <w:tcW w:w="708" w:type="dxa"/>
            <w:tcBorders>
              <w:top w:val="nil"/>
              <w:left w:val="nil"/>
              <w:bottom w:val="single" w:sz="4" w:space="0" w:color="auto"/>
              <w:right w:val="single" w:sz="4" w:space="0" w:color="auto"/>
            </w:tcBorders>
          </w:tcPr>
          <w:p w14:paraId="58814DF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F375B1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A52665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89</w:t>
            </w:r>
          </w:p>
        </w:tc>
        <w:tc>
          <w:tcPr>
            <w:tcW w:w="6095" w:type="dxa"/>
            <w:tcBorders>
              <w:top w:val="nil"/>
              <w:left w:val="nil"/>
              <w:bottom w:val="single" w:sz="4" w:space="0" w:color="auto"/>
              <w:right w:val="single" w:sz="4" w:space="0" w:color="auto"/>
            </w:tcBorders>
            <w:shd w:val="clear" w:color="auto" w:fill="auto"/>
            <w:hideMark/>
          </w:tcPr>
          <w:p w14:paraId="562DE6E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2 Phan Chu Trinh</w:t>
            </w:r>
          </w:p>
        </w:tc>
        <w:tc>
          <w:tcPr>
            <w:tcW w:w="1560" w:type="dxa"/>
            <w:tcBorders>
              <w:top w:val="nil"/>
              <w:left w:val="nil"/>
              <w:bottom w:val="single" w:sz="4" w:space="0" w:color="auto"/>
              <w:right w:val="single" w:sz="4" w:space="0" w:color="auto"/>
            </w:tcBorders>
            <w:shd w:val="clear" w:color="auto" w:fill="auto"/>
            <w:noWrap/>
            <w:hideMark/>
          </w:tcPr>
          <w:p w14:paraId="3A004C6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H15.04.91</w:t>
            </w:r>
          </w:p>
        </w:tc>
        <w:tc>
          <w:tcPr>
            <w:tcW w:w="708" w:type="dxa"/>
            <w:tcBorders>
              <w:top w:val="nil"/>
              <w:left w:val="nil"/>
              <w:bottom w:val="single" w:sz="4" w:space="0" w:color="auto"/>
              <w:right w:val="single" w:sz="4" w:space="0" w:color="auto"/>
            </w:tcBorders>
          </w:tcPr>
          <w:p w14:paraId="38805B3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C0252B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9AE579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90</w:t>
            </w:r>
          </w:p>
        </w:tc>
        <w:tc>
          <w:tcPr>
            <w:tcW w:w="6095" w:type="dxa"/>
            <w:tcBorders>
              <w:top w:val="nil"/>
              <w:left w:val="nil"/>
              <w:bottom w:val="single" w:sz="4" w:space="0" w:color="auto"/>
              <w:right w:val="single" w:sz="4" w:space="0" w:color="auto"/>
            </w:tcBorders>
            <w:shd w:val="clear" w:color="auto" w:fill="auto"/>
            <w:hideMark/>
          </w:tcPr>
          <w:p w14:paraId="3063650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2 Trần Phú</w:t>
            </w:r>
          </w:p>
        </w:tc>
        <w:tc>
          <w:tcPr>
            <w:tcW w:w="1560" w:type="dxa"/>
            <w:tcBorders>
              <w:top w:val="nil"/>
              <w:left w:val="nil"/>
              <w:bottom w:val="single" w:sz="4" w:space="0" w:color="auto"/>
              <w:right w:val="single" w:sz="4" w:space="0" w:color="auto"/>
            </w:tcBorders>
            <w:shd w:val="clear" w:color="auto" w:fill="auto"/>
            <w:noWrap/>
            <w:hideMark/>
          </w:tcPr>
          <w:p w14:paraId="7028368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H15.04.92</w:t>
            </w:r>
          </w:p>
        </w:tc>
        <w:tc>
          <w:tcPr>
            <w:tcW w:w="708" w:type="dxa"/>
            <w:tcBorders>
              <w:top w:val="nil"/>
              <w:left w:val="nil"/>
              <w:bottom w:val="single" w:sz="4" w:space="0" w:color="auto"/>
              <w:right w:val="single" w:sz="4" w:space="0" w:color="auto"/>
            </w:tcBorders>
          </w:tcPr>
          <w:p w14:paraId="51C0C99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55AB55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02CEEE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91</w:t>
            </w:r>
          </w:p>
        </w:tc>
        <w:tc>
          <w:tcPr>
            <w:tcW w:w="6095" w:type="dxa"/>
            <w:tcBorders>
              <w:top w:val="nil"/>
              <w:left w:val="nil"/>
              <w:bottom w:val="single" w:sz="4" w:space="0" w:color="auto"/>
              <w:right w:val="single" w:sz="4" w:space="0" w:color="auto"/>
            </w:tcBorders>
            <w:shd w:val="clear" w:color="auto" w:fill="auto"/>
            <w:hideMark/>
          </w:tcPr>
          <w:p w14:paraId="46D70B62"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cấp Nghề Thanh niên Dân tộc Phú Yên</w:t>
            </w:r>
          </w:p>
        </w:tc>
        <w:tc>
          <w:tcPr>
            <w:tcW w:w="1560" w:type="dxa"/>
            <w:tcBorders>
              <w:top w:val="nil"/>
              <w:left w:val="nil"/>
              <w:bottom w:val="single" w:sz="4" w:space="0" w:color="auto"/>
              <w:right w:val="single" w:sz="4" w:space="0" w:color="auto"/>
            </w:tcBorders>
            <w:shd w:val="clear" w:color="auto" w:fill="auto"/>
            <w:noWrap/>
            <w:hideMark/>
          </w:tcPr>
          <w:p w14:paraId="42DC902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H15.04.93</w:t>
            </w:r>
          </w:p>
        </w:tc>
        <w:tc>
          <w:tcPr>
            <w:tcW w:w="708" w:type="dxa"/>
            <w:tcBorders>
              <w:top w:val="nil"/>
              <w:left w:val="nil"/>
              <w:bottom w:val="single" w:sz="4" w:space="0" w:color="auto"/>
              <w:right w:val="single" w:sz="4" w:space="0" w:color="auto"/>
            </w:tcBorders>
          </w:tcPr>
          <w:p w14:paraId="22933B6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8F3B0A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3EB72B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92</w:t>
            </w:r>
          </w:p>
        </w:tc>
        <w:tc>
          <w:tcPr>
            <w:tcW w:w="6095" w:type="dxa"/>
            <w:tcBorders>
              <w:top w:val="nil"/>
              <w:left w:val="nil"/>
              <w:bottom w:val="single" w:sz="4" w:space="0" w:color="auto"/>
              <w:right w:val="single" w:sz="4" w:space="0" w:color="auto"/>
            </w:tcBorders>
            <w:shd w:val="clear" w:color="auto" w:fill="auto"/>
            <w:hideMark/>
          </w:tcPr>
          <w:p w14:paraId="7A9BD0F4" w14:textId="77777777" w:rsidR="006077CB" w:rsidRPr="00B85B90" w:rsidRDefault="006077CB" w:rsidP="001E65A4">
            <w:pPr>
              <w:spacing w:before="80" w:after="80"/>
              <w:ind w:right="-111"/>
              <w:rPr>
                <w:color w:val="000000"/>
                <w:spacing w:val="0"/>
                <w:sz w:val="24"/>
                <w:szCs w:val="24"/>
              </w:rPr>
            </w:pPr>
            <w:r w:rsidRPr="00B85B90">
              <w:rPr>
                <w:color w:val="000000"/>
                <w:spacing w:val="0"/>
                <w:sz w:val="24"/>
                <w:szCs w:val="24"/>
              </w:rPr>
              <w:t>Trường Trung học cơ sở và Trung học phổ thông Nguyễn Bá Ngọc</w:t>
            </w:r>
          </w:p>
        </w:tc>
        <w:tc>
          <w:tcPr>
            <w:tcW w:w="1560" w:type="dxa"/>
            <w:tcBorders>
              <w:top w:val="nil"/>
              <w:left w:val="nil"/>
              <w:bottom w:val="single" w:sz="4" w:space="0" w:color="auto"/>
              <w:right w:val="single" w:sz="4" w:space="0" w:color="auto"/>
            </w:tcBorders>
            <w:shd w:val="clear" w:color="auto" w:fill="auto"/>
            <w:noWrap/>
            <w:hideMark/>
          </w:tcPr>
          <w:p w14:paraId="46AC2CF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H15.04.94</w:t>
            </w:r>
          </w:p>
        </w:tc>
        <w:tc>
          <w:tcPr>
            <w:tcW w:w="708" w:type="dxa"/>
            <w:tcBorders>
              <w:top w:val="nil"/>
              <w:left w:val="nil"/>
              <w:bottom w:val="single" w:sz="4" w:space="0" w:color="auto"/>
              <w:right w:val="single" w:sz="4" w:space="0" w:color="auto"/>
            </w:tcBorders>
          </w:tcPr>
          <w:p w14:paraId="56467B4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331B4D2"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7CBCA8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lastRenderedPageBreak/>
              <w:t>93</w:t>
            </w:r>
          </w:p>
        </w:tc>
        <w:tc>
          <w:tcPr>
            <w:tcW w:w="6095" w:type="dxa"/>
            <w:tcBorders>
              <w:top w:val="nil"/>
              <w:left w:val="nil"/>
              <w:bottom w:val="single" w:sz="4" w:space="0" w:color="auto"/>
              <w:right w:val="single" w:sz="4" w:space="0" w:color="auto"/>
            </w:tcBorders>
            <w:shd w:val="clear" w:color="auto" w:fill="auto"/>
            <w:hideMark/>
          </w:tcPr>
          <w:p w14:paraId="1026A10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cơ sở và Trung học phổ thông Nguyễn Viết Xuân</w:t>
            </w:r>
          </w:p>
        </w:tc>
        <w:tc>
          <w:tcPr>
            <w:tcW w:w="1560" w:type="dxa"/>
            <w:tcBorders>
              <w:top w:val="nil"/>
              <w:left w:val="nil"/>
              <w:bottom w:val="single" w:sz="4" w:space="0" w:color="auto"/>
              <w:right w:val="single" w:sz="4" w:space="0" w:color="auto"/>
            </w:tcBorders>
            <w:shd w:val="clear" w:color="auto" w:fill="auto"/>
            <w:noWrap/>
            <w:hideMark/>
          </w:tcPr>
          <w:p w14:paraId="34FC2B3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H15.04.95</w:t>
            </w:r>
          </w:p>
        </w:tc>
        <w:tc>
          <w:tcPr>
            <w:tcW w:w="708" w:type="dxa"/>
            <w:tcBorders>
              <w:top w:val="nil"/>
              <w:left w:val="nil"/>
              <w:bottom w:val="single" w:sz="4" w:space="0" w:color="auto"/>
              <w:right w:val="single" w:sz="4" w:space="0" w:color="auto"/>
            </w:tcBorders>
          </w:tcPr>
          <w:p w14:paraId="4911994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062F61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4F2C47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94</w:t>
            </w:r>
          </w:p>
        </w:tc>
        <w:tc>
          <w:tcPr>
            <w:tcW w:w="6095" w:type="dxa"/>
            <w:tcBorders>
              <w:top w:val="nil"/>
              <w:left w:val="nil"/>
              <w:bottom w:val="single" w:sz="4" w:space="0" w:color="auto"/>
              <w:right w:val="single" w:sz="4" w:space="0" w:color="auto"/>
            </w:tcBorders>
            <w:shd w:val="clear" w:color="auto" w:fill="auto"/>
            <w:hideMark/>
          </w:tcPr>
          <w:p w14:paraId="5066E8F5"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cơ sở và Trung học phổ thông Võ Nguyên Giáp</w:t>
            </w:r>
          </w:p>
        </w:tc>
        <w:tc>
          <w:tcPr>
            <w:tcW w:w="1560" w:type="dxa"/>
            <w:tcBorders>
              <w:top w:val="nil"/>
              <w:left w:val="nil"/>
              <w:bottom w:val="single" w:sz="4" w:space="0" w:color="auto"/>
              <w:right w:val="single" w:sz="4" w:space="0" w:color="auto"/>
            </w:tcBorders>
            <w:shd w:val="clear" w:color="auto" w:fill="auto"/>
            <w:noWrap/>
            <w:hideMark/>
          </w:tcPr>
          <w:p w14:paraId="1703EAE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H15.04.96</w:t>
            </w:r>
          </w:p>
        </w:tc>
        <w:tc>
          <w:tcPr>
            <w:tcW w:w="708" w:type="dxa"/>
            <w:tcBorders>
              <w:top w:val="nil"/>
              <w:left w:val="nil"/>
              <w:bottom w:val="single" w:sz="4" w:space="0" w:color="auto"/>
              <w:right w:val="single" w:sz="4" w:space="0" w:color="auto"/>
            </w:tcBorders>
          </w:tcPr>
          <w:p w14:paraId="0C5768F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AF0497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F88B8B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95</w:t>
            </w:r>
          </w:p>
        </w:tc>
        <w:tc>
          <w:tcPr>
            <w:tcW w:w="6095" w:type="dxa"/>
            <w:tcBorders>
              <w:top w:val="nil"/>
              <w:left w:val="nil"/>
              <w:bottom w:val="single" w:sz="4" w:space="0" w:color="auto"/>
              <w:right w:val="single" w:sz="4" w:space="0" w:color="auto"/>
            </w:tcBorders>
            <w:shd w:val="clear" w:color="auto" w:fill="auto"/>
            <w:hideMark/>
          </w:tcPr>
          <w:p w14:paraId="7B21FEF7" w14:textId="77777777" w:rsidR="006077CB" w:rsidRPr="00B85B90" w:rsidRDefault="006077CB" w:rsidP="001E65A4">
            <w:pPr>
              <w:spacing w:before="80" w:after="80"/>
              <w:ind w:right="-111"/>
              <w:rPr>
                <w:color w:val="000000"/>
                <w:spacing w:val="-4"/>
                <w:kern w:val="24"/>
                <w:sz w:val="24"/>
                <w:szCs w:val="24"/>
              </w:rPr>
            </w:pPr>
            <w:r w:rsidRPr="00B85B90">
              <w:rPr>
                <w:color w:val="000000"/>
                <w:spacing w:val="-4"/>
                <w:kern w:val="24"/>
                <w:sz w:val="24"/>
                <w:szCs w:val="24"/>
              </w:rPr>
              <w:t>Trường Trung học cơ sở và Trung học phổ thông Võ Văn Kiệt</w:t>
            </w:r>
          </w:p>
        </w:tc>
        <w:tc>
          <w:tcPr>
            <w:tcW w:w="1560" w:type="dxa"/>
            <w:tcBorders>
              <w:top w:val="nil"/>
              <w:left w:val="nil"/>
              <w:bottom w:val="single" w:sz="4" w:space="0" w:color="auto"/>
              <w:right w:val="single" w:sz="4" w:space="0" w:color="auto"/>
            </w:tcBorders>
            <w:shd w:val="clear" w:color="auto" w:fill="auto"/>
            <w:noWrap/>
            <w:hideMark/>
          </w:tcPr>
          <w:p w14:paraId="623F516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H15.04.97</w:t>
            </w:r>
          </w:p>
        </w:tc>
        <w:tc>
          <w:tcPr>
            <w:tcW w:w="708" w:type="dxa"/>
            <w:tcBorders>
              <w:top w:val="nil"/>
              <w:left w:val="nil"/>
              <w:bottom w:val="single" w:sz="4" w:space="0" w:color="auto"/>
              <w:right w:val="single" w:sz="4" w:space="0" w:color="auto"/>
            </w:tcBorders>
          </w:tcPr>
          <w:p w14:paraId="32239AA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CA64B7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F3F237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96</w:t>
            </w:r>
          </w:p>
        </w:tc>
        <w:tc>
          <w:tcPr>
            <w:tcW w:w="6095" w:type="dxa"/>
            <w:tcBorders>
              <w:top w:val="nil"/>
              <w:left w:val="nil"/>
              <w:bottom w:val="single" w:sz="4" w:space="0" w:color="auto"/>
              <w:right w:val="single" w:sz="4" w:space="0" w:color="auto"/>
            </w:tcBorders>
            <w:shd w:val="clear" w:color="auto" w:fill="auto"/>
            <w:hideMark/>
          </w:tcPr>
          <w:p w14:paraId="043F44ED"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Lê Thành Phương</w:t>
            </w:r>
          </w:p>
        </w:tc>
        <w:tc>
          <w:tcPr>
            <w:tcW w:w="1560" w:type="dxa"/>
            <w:tcBorders>
              <w:top w:val="nil"/>
              <w:left w:val="nil"/>
              <w:bottom w:val="single" w:sz="4" w:space="0" w:color="auto"/>
              <w:right w:val="single" w:sz="4" w:space="0" w:color="auto"/>
            </w:tcBorders>
            <w:shd w:val="clear" w:color="auto" w:fill="auto"/>
            <w:noWrap/>
            <w:hideMark/>
          </w:tcPr>
          <w:p w14:paraId="0A43E54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H15.04.98</w:t>
            </w:r>
          </w:p>
        </w:tc>
        <w:tc>
          <w:tcPr>
            <w:tcW w:w="708" w:type="dxa"/>
            <w:tcBorders>
              <w:top w:val="nil"/>
              <w:left w:val="nil"/>
              <w:bottom w:val="single" w:sz="4" w:space="0" w:color="auto"/>
              <w:right w:val="single" w:sz="4" w:space="0" w:color="auto"/>
            </w:tcBorders>
          </w:tcPr>
          <w:p w14:paraId="69BFC2E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A901FF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2AA5C7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97</w:t>
            </w:r>
          </w:p>
        </w:tc>
        <w:tc>
          <w:tcPr>
            <w:tcW w:w="6095" w:type="dxa"/>
            <w:tcBorders>
              <w:top w:val="nil"/>
              <w:left w:val="nil"/>
              <w:bottom w:val="single" w:sz="4" w:space="0" w:color="auto"/>
              <w:right w:val="single" w:sz="4" w:space="0" w:color="auto"/>
            </w:tcBorders>
            <w:shd w:val="clear" w:color="auto" w:fill="auto"/>
            <w:hideMark/>
          </w:tcPr>
          <w:p w14:paraId="2CA91BB7"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Lê Trung Kiên</w:t>
            </w:r>
          </w:p>
        </w:tc>
        <w:tc>
          <w:tcPr>
            <w:tcW w:w="1560" w:type="dxa"/>
            <w:tcBorders>
              <w:top w:val="nil"/>
              <w:left w:val="nil"/>
              <w:bottom w:val="single" w:sz="4" w:space="0" w:color="auto"/>
              <w:right w:val="single" w:sz="4" w:space="0" w:color="auto"/>
            </w:tcBorders>
            <w:shd w:val="clear" w:color="auto" w:fill="auto"/>
            <w:noWrap/>
            <w:hideMark/>
          </w:tcPr>
          <w:p w14:paraId="6E990BF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H15.04.99</w:t>
            </w:r>
          </w:p>
        </w:tc>
        <w:tc>
          <w:tcPr>
            <w:tcW w:w="708" w:type="dxa"/>
            <w:tcBorders>
              <w:top w:val="nil"/>
              <w:left w:val="nil"/>
              <w:bottom w:val="single" w:sz="4" w:space="0" w:color="auto"/>
              <w:right w:val="single" w:sz="4" w:space="0" w:color="auto"/>
            </w:tcBorders>
          </w:tcPr>
          <w:p w14:paraId="006C6CA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F6DFDA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6286CB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98</w:t>
            </w:r>
          </w:p>
        </w:tc>
        <w:tc>
          <w:tcPr>
            <w:tcW w:w="6095" w:type="dxa"/>
            <w:tcBorders>
              <w:top w:val="nil"/>
              <w:left w:val="nil"/>
              <w:bottom w:val="single" w:sz="4" w:space="0" w:color="auto"/>
              <w:right w:val="single" w:sz="4" w:space="0" w:color="auto"/>
            </w:tcBorders>
            <w:shd w:val="clear" w:color="auto" w:fill="auto"/>
            <w:hideMark/>
          </w:tcPr>
          <w:p w14:paraId="37E000E0"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2 Ngô Gia Tự</w:t>
            </w:r>
          </w:p>
        </w:tc>
        <w:tc>
          <w:tcPr>
            <w:tcW w:w="1560" w:type="dxa"/>
            <w:tcBorders>
              <w:top w:val="nil"/>
              <w:left w:val="nil"/>
              <w:bottom w:val="single" w:sz="4" w:space="0" w:color="auto"/>
              <w:right w:val="single" w:sz="4" w:space="0" w:color="auto"/>
            </w:tcBorders>
            <w:shd w:val="clear" w:color="auto" w:fill="auto"/>
            <w:noWrap/>
            <w:hideMark/>
          </w:tcPr>
          <w:p w14:paraId="278E5B0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H15.04.100</w:t>
            </w:r>
          </w:p>
        </w:tc>
        <w:tc>
          <w:tcPr>
            <w:tcW w:w="708" w:type="dxa"/>
            <w:tcBorders>
              <w:top w:val="nil"/>
              <w:left w:val="nil"/>
              <w:bottom w:val="single" w:sz="4" w:space="0" w:color="auto"/>
              <w:right w:val="single" w:sz="4" w:space="0" w:color="auto"/>
            </w:tcBorders>
          </w:tcPr>
          <w:p w14:paraId="1B470A9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0FB0A8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9A99FE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99</w:t>
            </w:r>
          </w:p>
        </w:tc>
        <w:tc>
          <w:tcPr>
            <w:tcW w:w="6095" w:type="dxa"/>
            <w:tcBorders>
              <w:top w:val="nil"/>
              <w:left w:val="nil"/>
              <w:bottom w:val="single" w:sz="4" w:space="0" w:color="auto"/>
              <w:right w:val="single" w:sz="4" w:space="0" w:color="auto"/>
            </w:tcBorders>
            <w:shd w:val="clear" w:color="auto" w:fill="auto"/>
            <w:hideMark/>
          </w:tcPr>
          <w:p w14:paraId="4B673FE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Nguyễn Du</w:t>
            </w:r>
          </w:p>
        </w:tc>
        <w:tc>
          <w:tcPr>
            <w:tcW w:w="1560" w:type="dxa"/>
            <w:tcBorders>
              <w:top w:val="nil"/>
              <w:left w:val="nil"/>
              <w:bottom w:val="single" w:sz="4" w:space="0" w:color="auto"/>
              <w:right w:val="single" w:sz="4" w:space="0" w:color="auto"/>
            </w:tcBorders>
            <w:shd w:val="clear" w:color="auto" w:fill="auto"/>
            <w:noWrap/>
            <w:hideMark/>
          </w:tcPr>
          <w:p w14:paraId="530B272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H15.04.101</w:t>
            </w:r>
          </w:p>
        </w:tc>
        <w:tc>
          <w:tcPr>
            <w:tcW w:w="708" w:type="dxa"/>
            <w:tcBorders>
              <w:top w:val="nil"/>
              <w:left w:val="nil"/>
              <w:bottom w:val="single" w:sz="4" w:space="0" w:color="auto"/>
              <w:right w:val="single" w:sz="4" w:space="0" w:color="auto"/>
            </w:tcBorders>
          </w:tcPr>
          <w:p w14:paraId="6DE90F4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8B0154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9CFB5A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100</w:t>
            </w:r>
          </w:p>
        </w:tc>
        <w:tc>
          <w:tcPr>
            <w:tcW w:w="6095" w:type="dxa"/>
            <w:tcBorders>
              <w:top w:val="nil"/>
              <w:left w:val="nil"/>
              <w:bottom w:val="single" w:sz="4" w:space="0" w:color="auto"/>
              <w:right w:val="single" w:sz="4" w:space="0" w:color="auto"/>
            </w:tcBorders>
            <w:shd w:val="clear" w:color="auto" w:fill="auto"/>
            <w:hideMark/>
          </w:tcPr>
          <w:p w14:paraId="1079CFD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2 Nguyễn Huệ</w:t>
            </w:r>
          </w:p>
        </w:tc>
        <w:tc>
          <w:tcPr>
            <w:tcW w:w="1560" w:type="dxa"/>
            <w:tcBorders>
              <w:top w:val="nil"/>
              <w:left w:val="nil"/>
              <w:bottom w:val="single" w:sz="4" w:space="0" w:color="auto"/>
              <w:right w:val="single" w:sz="4" w:space="0" w:color="auto"/>
            </w:tcBorders>
            <w:shd w:val="clear" w:color="auto" w:fill="auto"/>
            <w:noWrap/>
            <w:hideMark/>
          </w:tcPr>
          <w:p w14:paraId="2C27601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H15.04.102</w:t>
            </w:r>
          </w:p>
        </w:tc>
        <w:tc>
          <w:tcPr>
            <w:tcW w:w="708" w:type="dxa"/>
            <w:tcBorders>
              <w:top w:val="nil"/>
              <w:left w:val="nil"/>
              <w:bottom w:val="single" w:sz="4" w:space="0" w:color="auto"/>
              <w:right w:val="single" w:sz="4" w:space="0" w:color="auto"/>
            </w:tcBorders>
          </w:tcPr>
          <w:p w14:paraId="7D9D5AC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D3AE0C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62E0DC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101</w:t>
            </w:r>
          </w:p>
        </w:tc>
        <w:tc>
          <w:tcPr>
            <w:tcW w:w="6095" w:type="dxa"/>
            <w:tcBorders>
              <w:top w:val="nil"/>
              <w:left w:val="nil"/>
              <w:bottom w:val="single" w:sz="4" w:space="0" w:color="auto"/>
              <w:right w:val="single" w:sz="4" w:space="0" w:color="auto"/>
            </w:tcBorders>
            <w:shd w:val="clear" w:color="auto" w:fill="auto"/>
            <w:hideMark/>
          </w:tcPr>
          <w:p w14:paraId="1FD461B8"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2 Nguyễn Thái Bình</w:t>
            </w:r>
          </w:p>
        </w:tc>
        <w:tc>
          <w:tcPr>
            <w:tcW w:w="1560" w:type="dxa"/>
            <w:tcBorders>
              <w:top w:val="nil"/>
              <w:left w:val="nil"/>
              <w:bottom w:val="single" w:sz="4" w:space="0" w:color="auto"/>
              <w:right w:val="single" w:sz="4" w:space="0" w:color="auto"/>
            </w:tcBorders>
            <w:shd w:val="clear" w:color="auto" w:fill="auto"/>
            <w:noWrap/>
            <w:hideMark/>
          </w:tcPr>
          <w:p w14:paraId="31B5871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H15.04.103</w:t>
            </w:r>
          </w:p>
        </w:tc>
        <w:tc>
          <w:tcPr>
            <w:tcW w:w="708" w:type="dxa"/>
            <w:tcBorders>
              <w:top w:val="nil"/>
              <w:left w:val="nil"/>
              <w:bottom w:val="single" w:sz="4" w:space="0" w:color="auto"/>
              <w:right w:val="single" w:sz="4" w:space="0" w:color="auto"/>
            </w:tcBorders>
          </w:tcPr>
          <w:p w14:paraId="1C0B6BF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C02A7B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6CE865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102</w:t>
            </w:r>
          </w:p>
        </w:tc>
        <w:tc>
          <w:tcPr>
            <w:tcW w:w="6095" w:type="dxa"/>
            <w:tcBorders>
              <w:top w:val="nil"/>
              <w:left w:val="nil"/>
              <w:bottom w:val="single" w:sz="4" w:space="0" w:color="auto"/>
              <w:right w:val="single" w:sz="4" w:space="0" w:color="auto"/>
            </w:tcBorders>
            <w:shd w:val="clear" w:color="auto" w:fill="auto"/>
            <w:hideMark/>
          </w:tcPr>
          <w:p w14:paraId="4C04933E"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2 Nguyễn Trãi</w:t>
            </w:r>
          </w:p>
        </w:tc>
        <w:tc>
          <w:tcPr>
            <w:tcW w:w="1560" w:type="dxa"/>
            <w:tcBorders>
              <w:top w:val="nil"/>
              <w:left w:val="nil"/>
              <w:bottom w:val="single" w:sz="4" w:space="0" w:color="auto"/>
              <w:right w:val="single" w:sz="4" w:space="0" w:color="auto"/>
            </w:tcBorders>
            <w:shd w:val="clear" w:color="auto" w:fill="auto"/>
            <w:noWrap/>
            <w:hideMark/>
          </w:tcPr>
          <w:p w14:paraId="669190F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H15.04.104</w:t>
            </w:r>
          </w:p>
        </w:tc>
        <w:tc>
          <w:tcPr>
            <w:tcW w:w="708" w:type="dxa"/>
            <w:tcBorders>
              <w:top w:val="nil"/>
              <w:left w:val="nil"/>
              <w:bottom w:val="single" w:sz="4" w:space="0" w:color="auto"/>
              <w:right w:val="single" w:sz="4" w:space="0" w:color="auto"/>
            </w:tcBorders>
          </w:tcPr>
          <w:p w14:paraId="7973D6C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246487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CE81BA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103</w:t>
            </w:r>
          </w:p>
        </w:tc>
        <w:tc>
          <w:tcPr>
            <w:tcW w:w="6095" w:type="dxa"/>
            <w:tcBorders>
              <w:top w:val="nil"/>
              <w:left w:val="nil"/>
              <w:bottom w:val="single" w:sz="4" w:space="0" w:color="auto"/>
              <w:right w:val="single" w:sz="4" w:space="0" w:color="auto"/>
            </w:tcBorders>
            <w:shd w:val="clear" w:color="auto" w:fill="auto"/>
            <w:hideMark/>
          </w:tcPr>
          <w:p w14:paraId="2F789960"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2 Phạm Văn Đồng</w:t>
            </w:r>
          </w:p>
        </w:tc>
        <w:tc>
          <w:tcPr>
            <w:tcW w:w="1560" w:type="dxa"/>
            <w:tcBorders>
              <w:top w:val="nil"/>
              <w:left w:val="nil"/>
              <w:bottom w:val="single" w:sz="4" w:space="0" w:color="auto"/>
              <w:right w:val="single" w:sz="4" w:space="0" w:color="auto"/>
            </w:tcBorders>
            <w:shd w:val="clear" w:color="auto" w:fill="auto"/>
            <w:noWrap/>
            <w:hideMark/>
          </w:tcPr>
          <w:p w14:paraId="40A0BFF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H15.04.105</w:t>
            </w:r>
          </w:p>
        </w:tc>
        <w:tc>
          <w:tcPr>
            <w:tcW w:w="708" w:type="dxa"/>
            <w:tcBorders>
              <w:top w:val="nil"/>
              <w:left w:val="nil"/>
              <w:bottom w:val="single" w:sz="4" w:space="0" w:color="auto"/>
              <w:right w:val="single" w:sz="4" w:space="0" w:color="auto"/>
            </w:tcBorders>
          </w:tcPr>
          <w:p w14:paraId="71F0E9C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4D5C3A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D570C1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104</w:t>
            </w:r>
          </w:p>
        </w:tc>
        <w:tc>
          <w:tcPr>
            <w:tcW w:w="6095" w:type="dxa"/>
            <w:tcBorders>
              <w:top w:val="nil"/>
              <w:left w:val="nil"/>
              <w:bottom w:val="single" w:sz="4" w:space="0" w:color="auto"/>
              <w:right w:val="single" w:sz="4" w:space="0" w:color="auto"/>
            </w:tcBorders>
            <w:shd w:val="clear" w:color="auto" w:fill="auto"/>
            <w:hideMark/>
          </w:tcPr>
          <w:p w14:paraId="2F78C3A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2 Phan Bội Châu</w:t>
            </w:r>
          </w:p>
        </w:tc>
        <w:tc>
          <w:tcPr>
            <w:tcW w:w="1560" w:type="dxa"/>
            <w:tcBorders>
              <w:top w:val="nil"/>
              <w:left w:val="nil"/>
              <w:bottom w:val="single" w:sz="4" w:space="0" w:color="auto"/>
              <w:right w:val="single" w:sz="4" w:space="0" w:color="auto"/>
            </w:tcBorders>
            <w:shd w:val="clear" w:color="auto" w:fill="auto"/>
            <w:noWrap/>
            <w:hideMark/>
          </w:tcPr>
          <w:p w14:paraId="46F68E9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H15.04.106</w:t>
            </w:r>
          </w:p>
        </w:tc>
        <w:tc>
          <w:tcPr>
            <w:tcW w:w="708" w:type="dxa"/>
            <w:tcBorders>
              <w:top w:val="nil"/>
              <w:left w:val="nil"/>
              <w:bottom w:val="single" w:sz="4" w:space="0" w:color="auto"/>
              <w:right w:val="single" w:sz="4" w:space="0" w:color="auto"/>
            </w:tcBorders>
          </w:tcPr>
          <w:p w14:paraId="7BC94E8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44CB0B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7BF528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105</w:t>
            </w:r>
          </w:p>
        </w:tc>
        <w:tc>
          <w:tcPr>
            <w:tcW w:w="6095" w:type="dxa"/>
            <w:tcBorders>
              <w:top w:val="nil"/>
              <w:left w:val="nil"/>
              <w:bottom w:val="single" w:sz="4" w:space="0" w:color="auto"/>
              <w:right w:val="single" w:sz="4" w:space="0" w:color="auto"/>
            </w:tcBorders>
            <w:shd w:val="clear" w:color="auto" w:fill="auto"/>
            <w:hideMark/>
          </w:tcPr>
          <w:p w14:paraId="11CCF64F"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2 Phan Đình Phùng</w:t>
            </w:r>
          </w:p>
        </w:tc>
        <w:tc>
          <w:tcPr>
            <w:tcW w:w="1560" w:type="dxa"/>
            <w:tcBorders>
              <w:top w:val="nil"/>
              <w:left w:val="nil"/>
              <w:bottom w:val="single" w:sz="4" w:space="0" w:color="auto"/>
              <w:right w:val="single" w:sz="4" w:space="0" w:color="auto"/>
            </w:tcBorders>
            <w:shd w:val="clear" w:color="auto" w:fill="auto"/>
            <w:noWrap/>
            <w:hideMark/>
          </w:tcPr>
          <w:p w14:paraId="7F11E73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H15.04.107</w:t>
            </w:r>
          </w:p>
        </w:tc>
        <w:tc>
          <w:tcPr>
            <w:tcW w:w="708" w:type="dxa"/>
            <w:tcBorders>
              <w:top w:val="nil"/>
              <w:left w:val="nil"/>
              <w:bottom w:val="single" w:sz="4" w:space="0" w:color="auto"/>
              <w:right w:val="single" w:sz="4" w:space="0" w:color="auto"/>
            </w:tcBorders>
          </w:tcPr>
          <w:p w14:paraId="6CDF79B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7CC4E3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D23B9C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106</w:t>
            </w:r>
          </w:p>
        </w:tc>
        <w:tc>
          <w:tcPr>
            <w:tcW w:w="6095" w:type="dxa"/>
            <w:tcBorders>
              <w:top w:val="nil"/>
              <w:left w:val="nil"/>
              <w:bottom w:val="single" w:sz="4" w:space="0" w:color="auto"/>
              <w:right w:val="single" w:sz="4" w:space="0" w:color="auto"/>
            </w:tcBorders>
            <w:shd w:val="clear" w:color="auto" w:fill="auto"/>
            <w:hideMark/>
          </w:tcPr>
          <w:p w14:paraId="7E9B506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2 Lê Hồng Phong</w:t>
            </w:r>
          </w:p>
        </w:tc>
        <w:tc>
          <w:tcPr>
            <w:tcW w:w="1560" w:type="dxa"/>
            <w:tcBorders>
              <w:top w:val="nil"/>
              <w:left w:val="nil"/>
              <w:bottom w:val="single" w:sz="4" w:space="0" w:color="auto"/>
              <w:right w:val="single" w:sz="4" w:space="0" w:color="auto"/>
            </w:tcBorders>
            <w:shd w:val="clear" w:color="auto" w:fill="auto"/>
            <w:noWrap/>
            <w:hideMark/>
          </w:tcPr>
          <w:p w14:paraId="276846F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H15.04.108</w:t>
            </w:r>
          </w:p>
        </w:tc>
        <w:tc>
          <w:tcPr>
            <w:tcW w:w="708" w:type="dxa"/>
            <w:tcBorders>
              <w:top w:val="nil"/>
              <w:left w:val="nil"/>
              <w:bottom w:val="single" w:sz="4" w:space="0" w:color="auto"/>
              <w:right w:val="single" w:sz="4" w:space="0" w:color="auto"/>
            </w:tcBorders>
          </w:tcPr>
          <w:p w14:paraId="6677AA4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C31ACA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3E2824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107</w:t>
            </w:r>
          </w:p>
        </w:tc>
        <w:tc>
          <w:tcPr>
            <w:tcW w:w="6095" w:type="dxa"/>
            <w:tcBorders>
              <w:top w:val="nil"/>
              <w:left w:val="nil"/>
              <w:bottom w:val="single" w:sz="4" w:space="0" w:color="auto"/>
              <w:right w:val="single" w:sz="4" w:space="0" w:color="auto"/>
            </w:tcBorders>
            <w:shd w:val="clear" w:color="auto" w:fill="auto"/>
            <w:hideMark/>
          </w:tcPr>
          <w:p w14:paraId="73ADC5BF"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số 2 Tôn Đức Thắng</w:t>
            </w:r>
          </w:p>
        </w:tc>
        <w:tc>
          <w:tcPr>
            <w:tcW w:w="1560" w:type="dxa"/>
            <w:tcBorders>
              <w:top w:val="nil"/>
              <w:left w:val="nil"/>
              <w:bottom w:val="single" w:sz="4" w:space="0" w:color="auto"/>
              <w:right w:val="single" w:sz="4" w:space="0" w:color="auto"/>
            </w:tcBorders>
            <w:shd w:val="clear" w:color="auto" w:fill="auto"/>
            <w:noWrap/>
            <w:hideMark/>
          </w:tcPr>
          <w:p w14:paraId="6C88214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H15.04.109</w:t>
            </w:r>
          </w:p>
        </w:tc>
        <w:tc>
          <w:tcPr>
            <w:tcW w:w="708" w:type="dxa"/>
            <w:tcBorders>
              <w:top w:val="nil"/>
              <w:left w:val="nil"/>
              <w:bottom w:val="single" w:sz="4" w:space="0" w:color="auto"/>
              <w:right w:val="single" w:sz="4" w:space="0" w:color="auto"/>
            </w:tcBorders>
          </w:tcPr>
          <w:p w14:paraId="3D727CF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3C3099F2"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8BA86F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108</w:t>
            </w:r>
          </w:p>
        </w:tc>
        <w:tc>
          <w:tcPr>
            <w:tcW w:w="6095" w:type="dxa"/>
            <w:tcBorders>
              <w:top w:val="nil"/>
              <w:left w:val="nil"/>
              <w:bottom w:val="single" w:sz="4" w:space="0" w:color="auto"/>
              <w:right w:val="single" w:sz="4" w:space="0" w:color="auto"/>
            </w:tcBorders>
            <w:shd w:val="clear" w:color="auto" w:fill="auto"/>
            <w:hideMark/>
          </w:tcPr>
          <w:p w14:paraId="36D7D5F2"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Trường Trần Bình Trọng</w:t>
            </w:r>
          </w:p>
        </w:tc>
        <w:tc>
          <w:tcPr>
            <w:tcW w:w="1560" w:type="dxa"/>
            <w:tcBorders>
              <w:top w:val="nil"/>
              <w:left w:val="nil"/>
              <w:bottom w:val="single" w:sz="4" w:space="0" w:color="auto"/>
              <w:right w:val="single" w:sz="4" w:space="0" w:color="auto"/>
            </w:tcBorders>
            <w:shd w:val="clear" w:color="auto" w:fill="auto"/>
            <w:noWrap/>
            <w:hideMark/>
          </w:tcPr>
          <w:p w14:paraId="11376B3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H15.04.110</w:t>
            </w:r>
          </w:p>
        </w:tc>
        <w:tc>
          <w:tcPr>
            <w:tcW w:w="708" w:type="dxa"/>
            <w:tcBorders>
              <w:top w:val="nil"/>
              <w:left w:val="nil"/>
              <w:bottom w:val="single" w:sz="4" w:space="0" w:color="auto"/>
              <w:right w:val="single" w:sz="4" w:space="0" w:color="auto"/>
            </w:tcBorders>
          </w:tcPr>
          <w:p w14:paraId="1618458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61FD54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F8EB87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109</w:t>
            </w:r>
          </w:p>
        </w:tc>
        <w:tc>
          <w:tcPr>
            <w:tcW w:w="6095" w:type="dxa"/>
            <w:tcBorders>
              <w:top w:val="nil"/>
              <w:left w:val="nil"/>
              <w:bottom w:val="single" w:sz="4" w:space="0" w:color="auto"/>
              <w:right w:val="single" w:sz="4" w:space="0" w:color="auto"/>
            </w:tcBorders>
            <w:shd w:val="clear" w:color="auto" w:fill="auto"/>
            <w:hideMark/>
          </w:tcPr>
          <w:p w14:paraId="1146DDF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Trần Quốc Tuấn</w:t>
            </w:r>
          </w:p>
        </w:tc>
        <w:tc>
          <w:tcPr>
            <w:tcW w:w="1560" w:type="dxa"/>
            <w:tcBorders>
              <w:top w:val="nil"/>
              <w:left w:val="nil"/>
              <w:bottom w:val="single" w:sz="4" w:space="0" w:color="auto"/>
              <w:right w:val="single" w:sz="4" w:space="0" w:color="auto"/>
            </w:tcBorders>
            <w:shd w:val="clear" w:color="auto" w:fill="auto"/>
            <w:noWrap/>
            <w:hideMark/>
          </w:tcPr>
          <w:p w14:paraId="66BDD31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H15.04.111</w:t>
            </w:r>
          </w:p>
        </w:tc>
        <w:tc>
          <w:tcPr>
            <w:tcW w:w="708" w:type="dxa"/>
            <w:tcBorders>
              <w:top w:val="nil"/>
              <w:left w:val="nil"/>
              <w:bottom w:val="single" w:sz="4" w:space="0" w:color="auto"/>
              <w:right w:val="single" w:sz="4" w:space="0" w:color="auto"/>
            </w:tcBorders>
          </w:tcPr>
          <w:p w14:paraId="1B5850C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E39E90B"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E470A9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110</w:t>
            </w:r>
          </w:p>
        </w:tc>
        <w:tc>
          <w:tcPr>
            <w:tcW w:w="6095" w:type="dxa"/>
            <w:tcBorders>
              <w:top w:val="nil"/>
              <w:left w:val="nil"/>
              <w:bottom w:val="single" w:sz="4" w:space="0" w:color="auto"/>
              <w:right w:val="single" w:sz="4" w:space="0" w:color="auto"/>
            </w:tcBorders>
            <w:shd w:val="clear" w:color="auto" w:fill="auto"/>
            <w:hideMark/>
          </w:tcPr>
          <w:p w14:paraId="766D58D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phổ thông Trần Suyền</w:t>
            </w:r>
          </w:p>
        </w:tc>
        <w:tc>
          <w:tcPr>
            <w:tcW w:w="1560" w:type="dxa"/>
            <w:tcBorders>
              <w:top w:val="nil"/>
              <w:left w:val="nil"/>
              <w:bottom w:val="single" w:sz="4" w:space="0" w:color="auto"/>
              <w:right w:val="single" w:sz="4" w:space="0" w:color="auto"/>
            </w:tcBorders>
            <w:shd w:val="clear" w:color="auto" w:fill="auto"/>
            <w:noWrap/>
            <w:hideMark/>
          </w:tcPr>
          <w:p w14:paraId="5BF5BC6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H15.04.112</w:t>
            </w:r>
          </w:p>
        </w:tc>
        <w:tc>
          <w:tcPr>
            <w:tcW w:w="708" w:type="dxa"/>
            <w:tcBorders>
              <w:top w:val="nil"/>
              <w:left w:val="nil"/>
              <w:bottom w:val="single" w:sz="4" w:space="0" w:color="auto"/>
              <w:right w:val="single" w:sz="4" w:space="0" w:color="auto"/>
            </w:tcBorders>
          </w:tcPr>
          <w:p w14:paraId="7D49406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55E8BC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EAE3B9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111</w:t>
            </w:r>
          </w:p>
        </w:tc>
        <w:tc>
          <w:tcPr>
            <w:tcW w:w="6095" w:type="dxa"/>
            <w:tcBorders>
              <w:top w:val="nil"/>
              <w:left w:val="nil"/>
              <w:bottom w:val="single" w:sz="4" w:space="0" w:color="auto"/>
              <w:right w:val="single" w:sz="4" w:space="0" w:color="auto"/>
            </w:tcBorders>
            <w:shd w:val="clear" w:color="auto" w:fill="auto"/>
            <w:hideMark/>
          </w:tcPr>
          <w:p w14:paraId="4D31D02C"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 xml:space="preserve">Trường Trung học phổ thông Võ Thị Sáu </w:t>
            </w:r>
          </w:p>
        </w:tc>
        <w:tc>
          <w:tcPr>
            <w:tcW w:w="1560" w:type="dxa"/>
            <w:tcBorders>
              <w:top w:val="nil"/>
              <w:left w:val="nil"/>
              <w:bottom w:val="single" w:sz="4" w:space="0" w:color="auto"/>
              <w:right w:val="single" w:sz="4" w:space="0" w:color="auto"/>
            </w:tcBorders>
            <w:shd w:val="clear" w:color="auto" w:fill="auto"/>
            <w:noWrap/>
            <w:hideMark/>
          </w:tcPr>
          <w:p w14:paraId="0B0C158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H15.04.113</w:t>
            </w:r>
          </w:p>
        </w:tc>
        <w:tc>
          <w:tcPr>
            <w:tcW w:w="708" w:type="dxa"/>
            <w:tcBorders>
              <w:top w:val="nil"/>
              <w:left w:val="nil"/>
              <w:bottom w:val="single" w:sz="4" w:space="0" w:color="auto"/>
              <w:right w:val="single" w:sz="4" w:space="0" w:color="auto"/>
            </w:tcBorders>
          </w:tcPr>
          <w:p w14:paraId="69A2CB4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817177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725820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112</w:t>
            </w:r>
          </w:p>
        </w:tc>
        <w:tc>
          <w:tcPr>
            <w:tcW w:w="6095" w:type="dxa"/>
            <w:tcBorders>
              <w:top w:val="nil"/>
              <w:left w:val="nil"/>
              <w:bottom w:val="single" w:sz="4" w:space="0" w:color="auto"/>
              <w:right w:val="single" w:sz="4" w:space="0" w:color="auto"/>
            </w:tcBorders>
            <w:shd w:val="clear" w:color="auto" w:fill="auto"/>
            <w:hideMark/>
          </w:tcPr>
          <w:p w14:paraId="34FAF302"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Trường Trung học cơ sở và Trung học phổ thông Nguyễn Trung Trực</w:t>
            </w:r>
          </w:p>
        </w:tc>
        <w:tc>
          <w:tcPr>
            <w:tcW w:w="1560" w:type="dxa"/>
            <w:tcBorders>
              <w:top w:val="nil"/>
              <w:left w:val="nil"/>
              <w:bottom w:val="single" w:sz="4" w:space="0" w:color="auto"/>
              <w:right w:val="single" w:sz="4" w:space="0" w:color="auto"/>
            </w:tcBorders>
            <w:shd w:val="clear" w:color="auto" w:fill="auto"/>
            <w:noWrap/>
            <w:hideMark/>
          </w:tcPr>
          <w:p w14:paraId="1A4955B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H15.04.114</w:t>
            </w:r>
          </w:p>
        </w:tc>
        <w:tc>
          <w:tcPr>
            <w:tcW w:w="708" w:type="dxa"/>
            <w:tcBorders>
              <w:top w:val="nil"/>
              <w:left w:val="nil"/>
              <w:bottom w:val="single" w:sz="4" w:space="0" w:color="auto"/>
              <w:right w:val="single" w:sz="4" w:space="0" w:color="auto"/>
            </w:tcBorders>
          </w:tcPr>
          <w:p w14:paraId="0A6B0E7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ECD1BD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8ED06F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113</w:t>
            </w:r>
          </w:p>
        </w:tc>
        <w:tc>
          <w:tcPr>
            <w:tcW w:w="6095" w:type="dxa"/>
            <w:tcBorders>
              <w:top w:val="nil"/>
              <w:left w:val="nil"/>
              <w:bottom w:val="single" w:sz="4" w:space="0" w:color="auto"/>
              <w:right w:val="single" w:sz="4" w:space="0" w:color="auto"/>
            </w:tcBorders>
            <w:shd w:val="clear" w:color="auto" w:fill="auto"/>
            <w:hideMark/>
          </w:tcPr>
          <w:p w14:paraId="783091BC"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 xml:space="preserve">Trung tâm Giáo dục Nghề nghiệp - Giáo dục Thường xuyên Phú Yên </w:t>
            </w:r>
          </w:p>
        </w:tc>
        <w:tc>
          <w:tcPr>
            <w:tcW w:w="1560" w:type="dxa"/>
            <w:tcBorders>
              <w:top w:val="nil"/>
              <w:left w:val="nil"/>
              <w:bottom w:val="single" w:sz="4" w:space="0" w:color="auto"/>
              <w:right w:val="single" w:sz="4" w:space="0" w:color="auto"/>
            </w:tcBorders>
            <w:shd w:val="clear" w:color="auto" w:fill="auto"/>
            <w:noWrap/>
            <w:hideMark/>
          </w:tcPr>
          <w:p w14:paraId="7A53C3F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H15.04.115</w:t>
            </w:r>
          </w:p>
        </w:tc>
        <w:tc>
          <w:tcPr>
            <w:tcW w:w="708" w:type="dxa"/>
            <w:tcBorders>
              <w:top w:val="nil"/>
              <w:left w:val="nil"/>
              <w:bottom w:val="single" w:sz="4" w:space="0" w:color="auto"/>
              <w:right w:val="single" w:sz="4" w:space="0" w:color="auto"/>
            </w:tcBorders>
          </w:tcPr>
          <w:p w14:paraId="7A92DA4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EB0127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DB170D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114</w:t>
            </w:r>
          </w:p>
        </w:tc>
        <w:tc>
          <w:tcPr>
            <w:tcW w:w="6095" w:type="dxa"/>
            <w:tcBorders>
              <w:top w:val="nil"/>
              <w:left w:val="nil"/>
              <w:bottom w:val="single" w:sz="4" w:space="0" w:color="auto"/>
              <w:right w:val="single" w:sz="4" w:space="0" w:color="auto"/>
            </w:tcBorders>
            <w:shd w:val="clear" w:color="auto" w:fill="auto"/>
            <w:hideMark/>
          </w:tcPr>
          <w:p w14:paraId="2B433722"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Giáo dục Nghề nghiệp - Giáo dục Thường xuyên Sông Hinh</w:t>
            </w:r>
          </w:p>
        </w:tc>
        <w:tc>
          <w:tcPr>
            <w:tcW w:w="1560" w:type="dxa"/>
            <w:tcBorders>
              <w:top w:val="nil"/>
              <w:left w:val="nil"/>
              <w:bottom w:val="single" w:sz="4" w:space="0" w:color="auto"/>
              <w:right w:val="single" w:sz="4" w:space="0" w:color="auto"/>
            </w:tcBorders>
            <w:shd w:val="clear" w:color="auto" w:fill="auto"/>
            <w:noWrap/>
            <w:hideMark/>
          </w:tcPr>
          <w:p w14:paraId="4CA6E85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H15.04.116</w:t>
            </w:r>
          </w:p>
        </w:tc>
        <w:tc>
          <w:tcPr>
            <w:tcW w:w="708" w:type="dxa"/>
            <w:tcBorders>
              <w:top w:val="nil"/>
              <w:left w:val="nil"/>
              <w:bottom w:val="single" w:sz="4" w:space="0" w:color="auto"/>
              <w:right w:val="single" w:sz="4" w:space="0" w:color="auto"/>
            </w:tcBorders>
          </w:tcPr>
          <w:p w14:paraId="3A2B6AE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958D96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3C0C86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115</w:t>
            </w:r>
          </w:p>
        </w:tc>
        <w:tc>
          <w:tcPr>
            <w:tcW w:w="6095" w:type="dxa"/>
            <w:tcBorders>
              <w:top w:val="nil"/>
              <w:left w:val="nil"/>
              <w:bottom w:val="single" w:sz="4" w:space="0" w:color="auto"/>
              <w:right w:val="single" w:sz="4" w:space="0" w:color="auto"/>
            </w:tcBorders>
            <w:shd w:val="clear" w:color="auto" w:fill="auto"/>
            <w:hideMark/>
          </w:tcPr>
          <w:p w14:paraId="05D3FBB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Giáo dục Nghề nghiệp - Giáo dục Thường xuyên Sông Cầu</w:t>
            </w:r>
          </w:p>
        </w:tc>
        <w:tc>
          <w:tcPr>
            <w:tcW w:w="1560" w:type="dxa"/>
            <w:tcBorders>
              <w:top w:val="nil"/>
              <w:left w:val="nil"/>
              <w:bottom w:val="single" w:sz="4" w:space="0" w:color="auto"/>
              <w:right w:val="single" w:sz="4" w:space="0" w:color="auto"/>
            </w:tcBorders>
            <w:shd w:val="clear" w:color="auto" w:fill="auto"/>
            <w:noWrap/>
            <w:hideMark/>
          </w:tcPr>
          <w:p w14:paraId="306C8A7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H15.04.117</w:t>
            </w:r>
          </w:p>
        </w:tc>
        <w:tc>
          <w:tcPr>
            <w:tcW w:w="708" w:type="dxa"/>
            <w:tcBorders>
              <w:top w:val="nil"/>
              <w:left w:val="nil"/>
              <w:bottom w:val="single" w:sz="4" w:space="0" w:color="auto"/>
              <w:right w:val="single" w:sz="4" w:space="0" w:color="auto"/>
            </w:tcBorders>
          </w:tcPr>
          <w:p w14:paraId="4F0837F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54E977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099EF6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116</w:t>
            </w:r>
          </w:p>
        </w:tc>
        <w:tc>
          <w:tcPr>
            <w:tcW w:w="6095" w:type="dxa"/>
            <w:tcBorders>
              <w:top w:val="nil"/>
              <w:left w:val="nil"/>
              <w:bottom w:val="single" w:sz="4" w:space="0" w:color="auto"/>
              <w:right w:val="single" w:sz="4" w:space="0" w:color="auto"/>
            </w:tcBorders>
            <w:shd w:val="clear" w:color="auto" w:fill="auto"/>
            <w:hideMark/>
          </w:tcPr>
          <w:p w14:paraId="1C8152B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Giáo dục Nghề nghiệp - Giáo dục Thường xuyên Đồng Xuân</w:t>
            </w:r>
          </w:p>
        </w:tc>
        <w:tc>
          <w:tcPr>
            <w:tcW w:w="1560" w:type="dxa"/>
            <w:tcBorders>
              <w:top w:val="nil"/>
              <w:left w:val="nil"/>
              <w:bottom w:val="single" w:sz="4" w:space="0" w:color="auto"/>
              <w:right w:val="single" w:sz="4" w:space="0" w:color="auto"/>
            </w:tcBorders>
            <w:shd w:val="clear" w:color="auto" w:fill="auto"/>
            <w:noWrap/>
            <w:hideMark/>
          </w:tcPr>
          <w:p w14:paraId="284E7D8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H15.04.118</w:t>
            </w:r>
          </w:p>
        </w:tc>
        <w:tc>
          <w:tcPr>
            <w:tcW w:w="708" w:type="dxa"/>
            <w:tcBorders>
              <w:top w:val="nil"/>
              <w:left w:val="nil"/>
              <w:bottom w:val="single" w:sz="4" w:space="0" w:color="auto"/>
              <w:right w:val="single" w:sz="4" w:space="0" w:color="auto"/>
            </w:tcBorders>
          </w:tcPr>
          <w:p w14:paraId="6632C8C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481A4C6"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314DFF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lastRenderedPageBreak/>
              <w:t>117</w:t>
            </w:r>
          </w:p>
        </w:tc>
        <w:tc>
          <w:tcPr>
            <w:tcW w:w="6095" w:type="dxa"/>
            <w:tcBorders>
              <w:top w:val="nil"/>
              <w:left w:val="nil"/>
              <w:bottom w:val="single" w:sz="4" w:space="0" w:color="auto"/>
              <w:right w:val="single" w:sz="4" w:space="0" w:color="auto"/>
            </w:tcBorders>
            <w:shd w:val="clear" w:color="auto" w:fill="auto"/>
            <w:hideMark/>
          </w:tcPr>
          <w:p w14:paraId="02E18BC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Giáo dục Nghề nghiệp - Giáo dục Thường xuyên Tây Hòa</w:t>
            </w:r>
          </w:p>
        </w:tc>
        <w:tc>
          <w:tcPr>
            <w:tcW w:w="1560" w:type="dxa"/>
            <w:tcBorders>
              <w:top w:val="nil"/>
              <w:left w:val="nil"/>
              <w:bottom w:val="single" w:sz="4" w:space="0" w:color="auto"/>
              <w:right w:val="single" w:sz="4" w:space="0" w:color="auto"/>
            </w:tcBorders>
            <w:shd w:val="clear" w:color="auto" w:fill="auto"/>
            <w:noWrap/>
            <w:hideMark/>
          </w:tcPr>
          <w:p w14:paraId="21BC4B3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H15.04.119</w:t>
            </w:r>
          </w:p>
        </w:tc>
        <w:tc>
          <w:tcPr>
            <w:tcW w:w="708" w:type="dxa"/>
            <w:tcBorders>
              <w:top w:val="nil"/>
              <w:left w:val="nil"/>
              <w:bottom w:val="single" w:sz="4" w:space="0" w:color="auto"/>
              <w:right w:val="single" w:sz="4" w:space="0" w:color="auto"/>
            </w:tcBorders>
          </w:tcPr>
          <w:p w14:paraId="4F9DD1A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6D2DCC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C9B325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118</w:t>
            </w:r>
          </w:p>
        </w:tc>
        <w:tc>
          <w:tcPr>
            <w:tcW w:w="6095" w:type="dxa"/>
            <w:tcBorders>
              <w:top w:val="nil"/>
              <w:left w:val="nil"/>
              <w:bottom w:val="single" w:sz="4" w:space="0" w:color="auto"/>
              <w:right w:val="single" w:sz="4" w:space="0" w:color="auto"/>
            </w:tcBorders>
            <w:shd w:val="clear" w:color="auto" w:fill="auto"/>
            <w:hideMark/>
          </w:tcPr>
          <w:p w14:paraId="58E741E5"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Giáo dục Nghề nghiệp - Giáo dục Thường xuyên Phú Hòa</w:t>
            </w:r>
          </w:p>
        </w:tc>
        <w:tc>
          <w:tcPr>
            <w:tcW w:w="1560" w:type="dxa"/>
            <w:tcBorders>
              <w:top w:val="nil"/>
              <w:left w:val="nil"/>
              <w:bottom w:val="single" w:sz="4" w:space="0" w:color="auto"/>
              <w:right w:val="single" w:sz="4" w:space="0" w:color="auto"/>
            </w:tcBorders>
            <w:shd w:val="clear" w:color="auto" w:fill="auto"/>
            <w:noWrap/>
            <w:hideMark/>
          </w:tcPr>
          <w:p w14:paraId="3AD7C58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H15.04.120</w:t>
            </w:r>
          </w:p>
        </w:tc>
        <w:tc>
          <w:tcPr>
            <w:tcW w:w="708" w:type="dxa"/>
            <w:tcBorders>
              <w:top w:val="nil"/>
              <w:left w:val="nil"/>
              <w:bottom w:val="single" w:sz="4" w:space="0" w:color="auto"/>
              <w:right w:val="single" w:sz="4" w:space="0" w:color="auto"/>
            </w:tcBorders>
          </w:tcPr>
          <w:p w14:paraId="02C2D0D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E19003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26C0D1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119</w:t>
            </w:r>
          </w:p>
        </w:tc>
        <w:tc>
          <w:tcPr>
            <w:tcW w:w="6095" w:type="dxa"/>
            <w:tcBorders>
              <w:top w:val="nil"/>
              <w:left w:val="nil"/>
              <w:bottom w:val="single" w:sz="4" w:space="0" w:color="auto"/>
              <w:right w:val="single" w:sz="4" w:space="0" w:color="auto"/>
            </w:tcBorders>
            <w:shd w:val="clear" w:color="auto" w:fill="auto"/>
            <w:hideMark/>
          </w:tcPr>
          <w:p w14:paraId="663E290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Giáo dục Nghề nghiệp - Giáo dục Thường xuyên Đông Hòa</w:t>
            </w:r>
          </w:p>
        </w:tc>
        <w:tc>
          <w:tcPr>
            <w:tcW w:w="1560" w:type="dxa"/>
            <w:tcBorders>
              <w:top w:val="nil"/>
              <w:left w:val="nil"/>
              <w:bottom w:val="single" w:sz="4" w:space="0" w:color="auto"/>
              <w:right w:val="single" w:sz="4" w:space="0" w:color="auto"/>
            </w:tcBorders>
            <w:shd w:val="clear" w:color="auto" w:fill="auto"/>
            <w:noWrap/>
            <w:hideMark/>
          </w:tcPr>
          <w:p w14:paraId="79B980C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H15.04.121</w:t>
            </w:r>
          </w:p>
        </w:tc>
        <w:tc>
          <w:tcPr>
            <w:tcW w:w="708" w:type="dxa"/>
            <w:tcBorders>
              <w:top w:val="nil"/>
              <w:left w:val="nil"/>
              <w:bottom w:val="single" w:sz="4" w:space="0" w:color="auto"/>
              <w:right w:val="single" w:sz="4" w:space="0" w:color="auto"/>
            </w:tcBorders>
          </w:tcPr>
          <w:p w14:paraId="5C8E672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5A89B5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0291F4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120</w:t>
            </w:r>
          </w:p>
        </w:tc>
        <w:tc>
          <w:tcPr>
            <w:tcW w:w="6095" w:type="dxa"/>
            <w:tcBorders>
              <w:top w:val="nil"/>
              <w:left w:val="nil"/>
              <w:bottom w:val="single" w:sz="4" w:space="0" w:color="auto"/>
              <w:right w:val="single" w:sz="4" w:space="0" w:color="auto"/>
            </w:tcBorders>
            <w:shd w:val="clear" w:color="auto" w:fill="auto"/>
            <w:hideMark/>
          </w:tcPr>
          <w:p w14:paraId="44A1F1EF"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Giáo dục Nghề nghiệp - Giáo dục Thường xuyên Tuy An</w:t>
            </w:r>
          </w:p>
        </w:tc>
        <w:tc>
          <w:tcPr>
            <w:tcW w:w="1560" w:type="dxa"/>
            <w:tcBorders>
              <w:top w:val="nil"/>
              <w:left w:val="nil"/>
              <w:bottom w:val="single" w:sz="4" w:space="0" w:color="auto"/>
              <w:right w:val="single" w:sz="4" w:space="0" w:color="auto"/>
            </w:tcBorders>
            <w:shd w:val="clear" w:color="auto" w:fill="auto"/>
            <w:noWrap/>
            <w:hideMark/>
          </w:tcPr>
          <w:p w14:paraId="13CB436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H15.04.122</w:t>
            </w:r>
          </w:p>
        </w:tc>
        <w:tc>
          <w:tcPr>
            <w:tcW w:w="708" w:type="dxa"/>
            <w:tcBorders>
              <w:top w:val="nil"/>
              <w:left w:val="nil"/>
              <w:bottom w:val="single" w:sz="4" w:space="0" w:color="auto"/>
              <w:right w:val="single" w:sz="4" w:space="0" w:color="auto"/>
            </w:tcBorders>
          </w:tcPr>
          <w:p w14:paraId="77E6A08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4380DA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05CBCEA"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IV</w:t>
            </w:r>
          </w:p>
        </w:tc>
        <w:tc>
          <w:tcPr>
            <w:tcW w:w="6095" w:type="dxa"/>
            <w:tcBorders>
              <w:top w:val="nil"/>
              <w:left w:val="nil"/>
              <w:bottom w:val="single" w:sz="4" w:space="0" w:color="auto"/>
              <w:right w:val="single" w:sz="4" w:space="0" w:color="auto"/>
            </w:tcBorders>
            <w:shd w:val="clear" w:color="auto" w:fill="auto"/>
            <w:hideMark/>
          </w:tcPr>
          <w:p w14:paraId="50C82217" w14:textId="77777777" w:rsidR="006077CB" w:rsidRPr="00B85B90" w:rsidRDefault="006077CB" w:rsidP="001E65A4">
            <w:pPr>
              <w:spacing w:before="80" w:after="80"/>
              <w:rPr>
                <w:b/>
                <w:bCs/>
                <w:color w:val="000000"/>
                <w:spacing w:val="0"/>
                <w:sz w:val="24"/>
                <w:szCs w:val="24"/>
              </w:rPr>
            </w:pPr>
            <w:r w:rsidRPr="00B85B90">
              <w:rPr>
                <w:b/>
                <w:bCs/>
                <w:color w:val="000000"/>
                <w:spacing w:val="0"/>
                <w:sz w:val="24"/>
                <w:szCs w:val="24"/>
              </w:rPr>
              <w:t>Sở Khoa học và Công nghệ</w:t>
            </w:r>
          </w:p>
        </w:tc>
        <w:tc>
          <w:tcPr>
            <w:tcW w:w="1560" w:type="dxa"/>
            <w:tcBorders>
              <w:top w:val="nil"/>
              <w:left w:val="nil"/>
              <w:bottom w:val="single" w:sz="4" w:space="0" w:color="auto"/>
              <w:right w:val="single" w:sz="4" w:space="0" w:color="auto"/>
            </w:tcBorders>
            <w:shd w:val="clear" w:color="auto" w:fill="auto"/>
            <w:noWrap/>
            <w:hideMark/>
          </w:tcPr>
          <w:p w14:paraId="28D0B854"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H15.07</w:t>
            </w:r>
          </w:p>
        </w:tc>
        <w:tc>
          <w:tcPr>
            <w:tcW w:w="708" w:type="dxa"/>
            <w:tcBorders>
              <w:top w:val="nil"/>
              <w:left w:val="nil"/>
              <w:bottom w:val="single" w:sz="4" w:space="0" w:color="auto"/>
              <w:right w:val="single" w:sz="4" w:space="0" w:color="auto"/>
            </w:tcBorders>
          </w:tcPr>
          <w:p w14:paraId="6A3C3E89"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2</w:t>
            </w:r>
          </w:p>
        </w:tc>
      </w:tr>
      <w:tr w:rsidR="006077CB" w:rsidRPr="00EE4FB7" w14:paraId="2628B4F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5715BA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38D5B2D1"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Kỹ thuật Tiêu chuẩn Đo lường Chất lượng</w:t>
            </w:r>
          </w:p>
        </w:tc>
        <w:tc>
          <w:tcPr>
            <w:tcW w:w="1560" w:type="dxa"/>
            <w:tcBorders>
              <w:top w:val="nil"/>
              <w:left w:val="nil"/>
              <w:bottom w:val="single" w:sz="4" w:space="0" w:color="auto"/>
              <w:right w:val="single" w:sz="4" w:space="0" w:color="auto"/>
            </w:tcBorders>
            <w:shd w:val="clear" w:color="auto" w:fill="auto"/>
            <w:noWrap/>
            <w:hideMark/>
          </w:tcPr>
          <w:p w14:paraId="7939C8A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H15.07.02</w:t>
            </w:r>
          </w:p>
        </w:tc>
        <w:tc>
          <w:tcPr>
            <w:tcW w:w="708" w:type="dxa"/>
            <w:tcBorders>
              <w:top w:val="nil"/>
              <w:left w:val="nil"/>
              <w:bottom w:val="single" w:sz="4" w:space="0" w:color="auto"/>
              <w:right w:val="single" w:sz="4" w:space="0" w:color="auto"/>
            </w:tcBorders>
          </w:tcPr>
          <w:p w14:paraId="38D3888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6C7B82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2B394D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w:t>
            </w:r>
          </w:p>
        </w:tc>
        <w:tc>
          <w:tcPr>
            <w:tcW w:w="6095" w:type="dxa"/>
            <w:tcBorders>
              <w:top w:val="nil"/>
              <w:left w:val="nil"/>
              <w:bottom w:val="single" w:sz="4" w:space="0" w:color="auto"/>
              <w:right w:val="single" w:sz="4" w:space="0" w:color="auto"/>
            </w:tcBorders>
            <w:shd w:val="clear" w:color="auto" w:fill="auto"/>
            <w:hideMark/>
          </w:tcPr>
          <w:p w14:paraId="3E60E008" w14:textId="77777777" w:rsidR="006077CB" w:rsidRPr="00B85B90" w:rsidRDefault="006077CB" w:rsidP="001E65A4">
            <w:pPr>
              <w:spacing w:before="80" w:after="80"/>
              <w:ind w:right="-111"/>
              <w:rPr>
                <w:color w:val="000000"/>
                <w:spacing w:val="-4"/>
                <w:kern w:val="26"/>
                <w:sz w:val="24"/>
                <w:szCs w:val="24"/>
              </w:rPr>
            </w:pPr>
            <w:r w:rsidRPr="00B85B90">
              <w:rPr>
                <w:color w:val="000000"/>
                <w:spacing w:val="-4"/>
                <w:kern w:val="26"/>
                <w:sz w:val="24"/>
                <w:szCs w:val="24"/>
              </w:rPr>
              <w:t>Trung tâm Thông tin - Ứng dụng Khoa học và Công nghệ</w:t>
            </w:r>
          </w:p>
        </w:tc>
        <w:tc>
          <w:tcPr>
            <w:tcW w:w="1560" w:type="dxa"/>
            <w:tcBorders>
              <w:top w:val="nil"/>
              <w:left w:val="nil"/>
              <w:bottom w:val="single" w:sz="4" w:space="0" w:color="auto"/>
              <w:right w:val="single" w:sz="4" w:space="0" w:color="auto"/>
            </w:tcBorders>
            <w:shd w:val="clear" w:color="auto" w:fill="auto"/>
            <w:noWrap/>
            <w:hideMark/>
          </w:tcPr>
          <w:p w14:paraId="257F5F0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H15.07.03</w:t>
            </w:r>
          </w:p>
        </w:tc>
        <w:tc>
          <w:tcPr>
            <w:tcW w:w="708" w:type="dxa"/>
            <w:tcBorders>
              <w:top w:val="nil"/>
              <w:left w:val="nil"/>
              <w:bottom w:val="single" w:sz="4" w:space="0" w:color="auto"/>
              <w:right w:val="single" w:sz="4" w:space="0" w:color="auto"/>
            </w:tcBorders>
          </w:tcPr>
          <w:p w14:paraId="226DBBB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820DC9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6F03AA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c>
          <w:tcPr>
            <w:tcW w:w="6095" w:type="dxa"/>
            <w:tcBorders>
              <w:top w:val="nil"/>
              <w:left w:val="nil"/>
              <w:bottom w:val="single" w:sz="4" w:space="0" w:color="auto"/>
              <w:right w:val="single" w:sz="4" w:space="0" w:color="auto"/>
            </w:tcBorders>
            <w:shd w:val="clear" w:color="auto" w:fill="auto"/>
            <w:hideMark/>
          </w:tcPr>
          <w:p w14:paraId="1907295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Giám sát, điều hành đô thị thông minh</w:t>
            </w:r>
          </w:p>
        </w:tc>
        <w:tc>
          <w:tcPr>
            <w:tcW w:w="1560" w:type="dxa"/>
            <w:tcBorders>
              <w:top w:val="nil"/>
              <w:left w:val="nil"/>
              <w:bottom w:val="single" w:sz="4" w:space="0" w:color="auto"/>
              <w:right w:val="single" w:sz="4" w:space="0" w:color="auto"/>
            </w:tcBorders>
            <w:shd w:val="clear" w:color="auto" w:fill="auto"/>
            <w:noWrap/>
            <w:hideMark/>
          </w:tcPr>
          <w:p w14:paraId="42CA583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H15.07.04</w:t>
            </w:r>
          </w:p>
        </w:tc>
        <w:tc>
          <w:tcPr>
            <w:tcW w:w="708" w:type="dxa"/>
            <w:tcBorders>
              <w:top w:val="nil"/>
              <w:left w:val="nil"/>
              <w:bottom w:val="single" w:sz="4" w:space="0" w:color="auto"/>
              <w:right w:val="single" w:sz="4" w:space="0" w:color="auto"/>
            </w:tcBorders>
          </w:tcPr>
          <w:p w14:paraId="67A7B6E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3EDCEC1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FBA6AF0"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V</w:t>
            </w:r>
          </w:p>
        </w:tc>
        <w:tc>
          <w:tcPr>
            <w:tcW w:w="6095" w:type="dxa"/>
            <w:tcBorders>
              <w:top w:val="nil"/>
              <w:left w:val="nil"/>
              <w:bottom w:val="single" w:sz="4" w:space="0" w:color="auto"/>
              <w:right w:val="single" w:sz="4" w:space="0" w:color="auto"/>
            </w:tcBorders>
            <w:shd w:val="clear" w:color="auto" w:fill="auto"/>
            <w:hideMark/>
          </w:tcPr>
          <w:p w14:paraId="7DA53EDE" w14:textId="77777777" w:rsidR="006077CB" w:rsidRPr="00B85B90" w:rsidRDefault="006077CB" w:rsidP="001E65A4">
            <w:pPr>
              <w:spacing w:before="80" w:after="80"/>
              <w:rPr>
                <w:b/>
                <w:bCs/>
                <w:color w:val="000000"/>
                <w:spacing w:val="0"/>
                <w:sz w:val="24"/>
                <w:szCs w:val="24"/>
              </w:rPr>
            </w:pPr>
            <w:r w:rsidRPr="00B85B90">
              <w:rPr>
                <w:b/>
                <w:bCs/>
                <w:color w:val="000000"/>
                <w:spacing w:val="0"/>
                <w:sz w:val="24"/>
                <w:szCs w:val="24"/>
              </w:rPr>
              <w:t>Sở Nội vụ</w:t>
            </w:r>
          </w:p>
        </w:tc>
        <w:tc>
          <w:tcPr>
            <w:tcW w:w="1560" w:type="dxa"/>
            <w:tcBorders>
              <w:top w:val="nil"/>
              <w:left w:val="nil"/>
              <w:bottom w:val="single" w:sz="4" w:space="0" w:color="auto"/>
              <w:right w:val="single" w:sz="4" w:space="0" w:color="auto"/>
            </w:tcBorders>
            <w:shd w:val="clear" w:color="auto" w:fill="auto"/>
            <w:noWrap/>
            <w:hideMark/>
          </w:tcPr>
          <w:p w14:paraId="4769C801"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H15.10</w:t>
            </w:r>
          </w:p>
        </w:tc>
        <w:tc>
          <w:tcPr>
            <w:tcW w:w="708" w:type="dxa"/>
            <w:tcBorders>
              <w:top w:val="nil"/>
              <w:left w:val="nil"/>
              <w:bottom w:val="single" w:sz="4" w:space="0" w:color="auto"/>
              <w:right w:val="single" w:sz="4" w:space="0" w:color="auto"/>
            </w:tcBorders>
          </w:tcPr>
          <w:p w14:paraId="402AA3DB"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2</w:t>
            </w:r>
          </w:p>
        </w:tc>
      </w:tr>
      <w:tr w:rsidR="006077CB" w:rsidRPr="00EE4FB7" w14:paraId="08F82C5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C59040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3DFCF8D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Lưu trữ lịch sử</w:t>
            </w:r>
          </w:p>
        </w:tc>
        <w:tc>
          <w:tcPr>
            <w:tcW w:w="1560" w:type="dxa"/>
            <w:tcBorders>
              <w:top w:val="nil"/>
              <w:left w:val="nil"/>
              <w:bottom w:val="single" w:sz="4" w:space="0" w:color="auto"/>
              <w:right w:val="single" w:sz="4" w:space="0" w:color="auto"/>
            </w:tcBorders>
            <w:shd w:val="clear" w:color="auto" w:fill="auto"/>
            <w:noWrap/>
            <w:hideMark/>
          </w:tcPr>
          <w:p w14:paraId="2CE3C1C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H15.10.04</w:t>
            </w:r>
          </w:p>
        </w:tc>
        <w:tc>
          <w:tcPr>
            <w:tcW w:w="708" w:type="dxa"/>
            <w:tcBorders>
              <w:top w:val="nil"/>
              <w:left w:val="nil"/>
              <w:bottom w:val="single" w:sz="4" w:space="0" w:color="auto"/>
              <w:right w:val="single" w:sz="4" w:space="0" w:color="auto"/>
            </w:tcBorders>
          </w:tcPr>
          <w:p w14:paraId="388CB49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792D276"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3CAD82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w:t>
            </w:r>
          </w:p>
        </w:tc>
        <w:tc>
          <w:tcPr>
            <w:tcW w:w="6095" w:type="dxa"/>
            <w:tcBorders>
              <w:top w:val="nil"/>
              <w:left w:val="nil"/>
              <w:bottom w:val="single" w:sz="4" w:space="0" w:color="auto"/>
              <w:right w:val="single" w:sz="4" w:space="0" w:color="auto"/>
            </w:tcBorders>
            <w:shd w:val="clear" w:color="auto" w:fill="auto"/>
            <w:hideMark/>
          </w:tcPr>
          <w:p w14:paraId="07D25CD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Dịch vụ việc làm</w:t>
            </w:r>
          </w:p>
        </w:tc>
        <w:tc>
          <w:tcPr>
            <w:tcW w:w="1560" w:type="dxa"/>
            <w:tcBorders>
              <w:top w:val="nil"/>
              <w:left w:val="nil"/>
              <w:bottom w:val="single" w:sz="4" w:space="0" w:color="auto"/>
              <w:right w:val="single" w:sz="4" w:space="0" w:color="auto"/>
            </w:tcBorders>
            <w:shd w:val="clear" w:color="auto" w:fill="auto"/>
            <w:noWrap/>
            <w:hideMark/>
          </w:tcPr>
          <w:p w14:paraId="2C41027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H15.10.05</w:t>
            </w:r>
          </w:p>
        </w:tc>
        <w:tc>
          <w:tcPr>
            <w:tcW w:w="708" w:type="dxa"/>
            <w:tcBorders>
              <w:top w:val="nil"/>
              <w:left w:val="nil"/>
              <w:bottom w:val="single" w:sz="4" w:space="0" w:color="auto"/>
              <w:right w:val="single" w:sz="4" w:space="0" w:color="auto"/>
            </w:tcBorders>
          </w:tcPr>
          <w:p w14:paraId="550979C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C6A1D3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6A0F80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c>
          <w:tcPr>
            <w:tcW w:w="6095" w:type="dxa"/>
            <w:tcBorders>
              <w:top w:val="nil"/>
              <w:left w:val="nil"/>
              <w:bottom w:val="single" w:sz="4" w:space="0" w:color="auto"/>
              <w:right w:val="single" w:sz="4" w:space="0" w:color="auto"/>
            </w:tcBorders>
            <w:shd w:val="clear" w:color="auto" w:fill="auto"/>
            <w:hideMark/>
          </w:tcPr>
          <w:p w14:paraId="6857BB05"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Điều dưỡng Người có công</w:t>
            </w:r>
          </w:p>
        </w:tc>
        <w:tc>
          <w:tcPr>
            <w:tcW w:w="1560" w:type="dxa"/>
            <w:tcBorders>
              <w:top w:val="nil"/>
              <w:left w:val="nil"/>
              <w:bottom w:val="single" w:sz="4" w:space="0" w:color="auto"/>
              <w:right w:val="single" w:sz="4" w:space="0" w:color="auto"/>
            </w:tcBorders>
            <w:shd w:val="clear" w:color="auto" w:fill="auto"/>
            <w:noWrap/>
            <w:hideMark/>
          </w:tcPr>
          <w:p w14:paraId="08AE9B8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H15.10.06</w:t>
            </w:r>
          </w:p>
        </w:tc>
        <w:tc>
          <w:tcPr>
            <w:tcW w:w="708" w:type="dxa"/>
            <w:tcBorders>
              <w:top w:val="nil"/>
              <w:left w:val="nil"/>
              <w:bottom w:val="single" w:sz="4" w:space="0" w:color="auto"/>
              <w:right w:val="single" w:sz="4" w:space="0" w:color="auto"/>
            </w:tcBorders>
          </w:tcPr>
          <w:p w14:paraId="2D91C61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BDB73D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DF019FB"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VI</w:t>
            </w:r>
          </w:p>
        </w:tc>
        <w:tc>
          <w:tcPr>
            <w:tcW w:w="6095" w:type="dxa"/>
            <w:tcBorders>
              <w:top w:val="nil"/>
              <w:left w:val="nil"/>
              <w:bottom w:val="single" w:sz="4" w:space="0" w:color="auto"/>
              <w:right w:val="single" w:sz="4" w:space="0" w:color="auto"/>
            </w:tcBorders>
            <w:shd w:val="clear" w:color="auto" w:fill="auto"/>
            <w:hideMark/>
          </w:tcPr>
          <w:p w14:paraId="1F2178D8" w14:textId="77777777" w:rsidR="006077CB" w:rsidRPr="00B85B90" w:rsidRDefault="006077CB" w:rsidP="001E65A4">
            <w:pPr>
              <w:spacing w:before="80" w:after="80"/>
              <w:rPr>
                <w:b/>
                <w:bCs/>
                <w:color w:val="000000"/>
                <w:spacing w:val="0"/>
                <w:sz w:val="24"/>
                <w:szCs w:val="24"/>
              </w:rPr>
            </w:pPr>
            <w:r w:rsidRPr="00B85B90">
              <w:rPr>
                <w:b/>
                <w:bCs/>
                <w:color w:val="000000"/>
                <w:spacing w:val="0"/>
                <w:sz w:val="24"/>
                <w:szCs w:val="24"/>
              </w:rPr>
              <w:t>Sở Nông nghiệp và Môi trường</w:t>
            </w:r>
          </w:p>
        </w:tc>
        <w:tc>
          <w:tcPr>
            <w:tcW w:w="1560" w:type="dxa"/>
            <w:tcBorders>
              <w:top w:val="nil"/>
              <w:left w:val="nil"/>
              <w:bottom w:val="single" w:sz="4" w:space="0" w:color="auto"/>
              <w:right w:val="single" w:sz="4" w:space="0" w:color="auto"/>
            </w:tcBorders>
            <w:shd w:val="clear" w:color="auto" w:fill="auto"/>
            <w:noWrap/>
            <w:hideMark/>
          </w:tcPr>
          <w:p w14:paraId="6225B4F5"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H15.50</w:t>
            </w:r>
          </w:p>
        </w:tc>
        <w:tc>
          <w:tcPr>
            <w:tcW w:w="708" w:type="dxa"/>
            <w:tcBorders>
              <w:top w:val="nil"/>
              <w:left w:val="nil"/>
              <w:bottom w:val="single" w:sz="4" w:space="0" w:color="auto"/>
              <w:right w:val="single" w:sz="4" w:space="0" w:color="auto"/>
            </w:tcBorders>
          </w:tcPr>
          <w:p w14:paraId="5B9C0793"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2</w:t>
            </w:r>
          </w:p>
        </w:tc>
      </w:tr>
      <w:tr w:rsidR="006077CB" w:rsidRPr="00EE4FB7" w14:paraId="3805EBB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CF6AB2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1E101683" w14:textId="77777777" w:rsidR="006077CB" w:rsidRPr="00B85B90" w:rsidRDefault="006077CB" w:rsidP="001E65A4">
            <w:pPr>
              <w:spacing w:before="80" w:after="80"/>
              <w:ind w:right="-111"/>
              <w:rPr>
                <w:color w:val="000000"/>
                <w:spacing w:val="2"/>
                <w:kern w:val="26"/>
                <w:sz w:val="24"/>
                <w:szCs w:val="24"/>
              </w:rPr>
            </w:pPr>
            <w:r w:rsidRPr="00B85B90">
              <w:rPr>
                <w:color w:val="000000"/>
                <w:spacing w:val="2"/>
                <w:kern w:val="26"/>
                <w:sz w:val="24"/>
                <w:szCs w:val="24"/>
              </w:rPr>
              <w:t>Trung tâm Công nghệ Thông tin Nông nghiệp và Môi trường</w:t>
            </w:r>
          </w:p>
        </w:tc>
        <w:tc>
          <w:tcPr>
            <w:tcW w:w="1560" w:type="dxa"/>
            <w:tcBorders>
              <w:top w:val="nil"/>
              <w:left w:val="nil"/>
              <w:bottom w:val="single" w:sz="4" w:space="0" w:color="auto"/>
              <w:right w:val="single" w:sz="4" w:space="0" w:color="auto"/>
            </w:tcBorders>
            <w:shd w:val="clear" w:color="auto" w:fill="auto"/>
            <w:noWrap/>
            <w:hideMark/>
          </w:tcPr>
          <w:p w14:paraId="6A3C6D7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H15.50.02</w:t>
            </w:r>
          </w:p>
        </w:tc>
        <w:tc>
          <w:tcPr>
            <w:tcW w:w="708" w:type="dxa"/>
            <w:tcBorders>
              <w:top w:val="nil"/>
              <w:left w:val="nil"/>
              <w:bottom w:val="single" w:sz="4" w:space="0" w:color="auto"/>
              <w:right w:val="single" w:sz="4" w:space="0" w:color="auto"/>
            </w:tcBorders>
          </w:tcPr>
          <w:p w14:paraId="2B3F575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259301B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6316A4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w:t>
            </w:r>
          </w:p>
        </w:tc>
        <w:tc>
          <w:tcPr>
            <w:tcW w:w="6095" w:type="dxa"/>
            <w:tcBorders>
              <w:top w:val="nil"/>
              <w:left w:val="nil"/>
              <w:bottom w:val="single" w:sz="4" w:space="0" w:color="auto"/>
              <w:right w:val="single" w:sz="4" w:space="0" w:color="auto"/>
            </w:tcBorders>
            <w:shd w:val="clear" w:color="auto" w:fill="auto"/>
            <w:hideMark/>
          </w:tcPr>
          <w:p w14:paraId="40C81877"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Chi cục Quản lý đất đai</w:t>
            </w:r>
          </w:p>
        </w:tc>
        <w:tc>
          <w:tcPr>
            <w:tcW w:w="1560" w:type="dxa"/>
            <w:tcBorders>
              <w:top w:val="nil"/>
              <w:left w:val="nil"/>
              <w:bottom w:val="single" w:sz="4" w:space="0" w:color="auto"/>
              <w:right w:val="single" w:sz="4" w:space="0" w:color="auto"/>
            </w:tcBorders>
            <w:shd w:val="clear" w:color="auto" w:fill="auto"/>
            <w:noWrap/>
            <w:hideMark/>
          </w:tcPr>
          <w:p w14:paraId="575F56C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H15.50.03</w:t>
            </w:r>
          </w:p>
        </w:tc>
        <w:tc>
          <w:tcPr>
            <w:tcW w:w="708" w:type="dxa"/>
            <w:tcBorders>
              <w:top w:val="nil"/>
              <w:left w:val="nil"/>
              <w:bottom w:val="single" w:sz="4" w:space="0" w:color="auto"/>
              <w:right w:val="single" w:sz="4" w:space="0" w:color="auto"/>
            </w:tcBorders>
          </w:tcPr>
          <w:p w14:paraId="7F922B45"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40489B92"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3B652F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c>
          <w:tcPr>
            <w:tcW w:w="6095" w:type="dxa"/>
            <w:tcBorders>
              <w:top w:val="nil"/>
              <w:left w:val="nil"/>
              <w:bottom w:val="single" w:sz="4" w:space="0" w:color="auto"/>
              <w:right w:val="single" w:sz="4" w:space="0" w:color="auto"/>
            </w:tcBorders>
            <w:shd w:val="clear" w:color="auto" w:fill="auto"/>
            <w:hideMark/>
          </w:tcPr>
          <w:p w14:paraId="54992352"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Quan trắc Tài nguyên và Môi trường</w:t>
            </w:r>
          </w:p>
        </w:tc>
        <w:tc>
          <w:tcPr>
            <w:tcW w:w="1560" w:type="dxa"/>
            <w:tcBorders>
              <w:top w:val="nil"/>
              <w:left w:val="nil"/>
              <w:bottom w:val="single" w:sz="4" w:space="0" w:color="auto"/>
              <w:right w:val="single" w:sz="4" w:space="0" w:color="auto"/>
            </w:tcBorders>
            <w:shd w:val="clear" w:color="auto" w:fill="auto"/>
            <w:noWrap/>
            <w:hideMark/>
          </w:tcPr>
          <w:p w14:paraId="11ECE1F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H15.50.04</w:t>
            </w:r>
          </w:p>
        </w:tc>
        <w:tc>
          <w:tcPr>
            <w:tcW w:w="708" w:type="dxa"/>
            <w:tcBorders>
              <w:top w:val="nil"/>
              <w:left w:val="nil"/>
              <w:bottom w:val="single" w:sz="4" w:space="0" w:color="auto"/>
              <w:right w:val="single" w:sz="4" w:space="0" w:color="auto"/>
            </w:tcBorders>
          </w:tcPr>
          <w:p w14:paraId="47A5D77C"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3F55FE1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C84FC9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w:t>
            </w:r>
          </w:p>
        </w:tc>
        <w:tc>
          <w:tcPr>
            <w:tcW w:w="6095" w:type="dxa"/>
            <w:tcBorders>
              <w:top w:val="nil"/>
              <w:left w:val="nil"/>
              <w:bottom w:val="single" w:sz="4" w:space="0" w:color="auto"/>
              <w:right w:val="single" w:sz="4" w:space="0" w:color="auto"/>
            </w:tcBorders>
            <w:shd w:val="clear" w:color="auto" w:fill="auto"/>
            <w:hideMark/>
          </w:tcPr>
          <w:p w14:paraId="54DC054D"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 xml:space="preserve">Văn phòng Đăng ký đất đai </w:t>
            </w:r>
          </w:p>
        </w:tc>
        <w:tc>
          <w:tcPr>
            <w:tcW w:w="1560" w:type="dxa"/>
            <w:tcBorders>
              <w:top w:val="nil"/>
              <w:left w:val="nil"/>
              <w:bottom w:val="single" w:sz="4" w:space="0" w:color="auto"/>
              <w:right w:val="single" w:sz="4" w:space="0" w:color="auto"/>
            </w:tcBorders>
            <w:shd w:val="clear" w:color="auto" w:fill="auto"/>
            <w:noWrap/>
            <w:hideMark/>
          </w:tcPr>
          <w:p w14:paraId="17C434E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H15.50.05</w:t>
            </w:r>
          </w:p>
        </w:tc>
        <w:tc>
          <w:tcPr>
            <w:tcW w:w="708" w:type="dxa"/>
            <w:tcBorders>
              <w:top w:val="nil"/>
              <w:left w:val="nil"/>
              <w:bottom w:val="single" w:sz="4" w:space="0" w:color="auto"/>
              <w:right w:val="single" w:sz="4" w:space="0" w:color="auto"/>
            </w:tcBorders>
          </w:tcPr>
          <w:p w14:paraId="5D2DC11B"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5C646AE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10113D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w:t>
            </w:r>
          </w:p>
        </w:tc>
        <w:tc>
          <w:tcPr>
            <w:tcW w:w="6095" w:type="dxa"/>
            <w:tcBorders>
              <w:top w:val="nil"/>
              <w:left w:val="nil"/>
              <w:bottom w:val="single" w:sz="4" w:space="0" w:color="auto"/>
              <w:right w:val="single" w:sz="4" w:space="0" w:color="auto"/>
            </w:tcBorders>
            <w:shd w:val="clear" w:color="auto" w:fill="auto"/>
            <w:hideMark/>
          </w:tcPr>
          <w:p w14:paraId="0163F3E2"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Chi cục Bảo vệ môi trường</w:t>
            </w:r>
          </w:p>
        </w:tc>
        <w:tc>
          <w:tcPr>
            <w:tcW w:w="1560" w:type="dxa"/>
            <w:tcBorders>
              <w:top w:val="nil"/>
              <w:left w:val="nil"/>
              <w:bottom w:val="single" w:sz="4" w:space="0" w:color="auto"/>
              <w:right w:val="single" w:sz="4" w:space="0" w:color="auto"/>
            </w:tcBorders>
            <w:shd w:val="clear" w:color="auto" w:fill="auto"/>
            <w:noWrap/>
            <w:hideMark/>
          </w:tcPr>
          <w:p w14:paraId="728FDC7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H15.50.06</w:t>
            </w:r>
          </w:p>
        </w:tc>
        <w:tc>
          <w:tcPr>
            <w:tcW w:w="708" w:type="dxa"/>
            <w:tcBorders>
              <w:top w:val="nil"/>
              <w:left w:val="nil"/>
              <w:bottom w:val="single" w:sz="4" w:space="0" w:color="auto"/>
              <w:right w:val="single" w:sz="4" w:space="0" w:color="auto"/>
            </w:tcBorders>
          </w:tcPr>
          <w:p w14:paraId="1409F0B7"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6E45FD2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3670D1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w:t>
            </w:r>
          </w:p>
        </w:tc>
        <w:tc>
          <w:tcPr>
            <w:tcW w:w="6095" w:type="dxa"/>
            <w:tcBorders>
              <w:top w:val="nil"/>
              <w:left w:val="nil"/>
              <w:bottom w:val="single" w:sz="4" w:space="0" w:color="auto"/>
              <w:right w:val="single" w:sz="4" w:space="0" w:color="auto"/>
            </w:tcBorders>
            <w:shd w:val="clear" w:color="auto" w:fill="auto"/>
            <w:hideMark/>
          </w:tcPr>
          <w:p w14:paraId="736F1DDF"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Ban Quản lý rừng phòng hộ Lắk</w:t>
            </w:r>
          </w:p>
        </w:tc>
        <w:tc>
          <w:tcPr>
            <w:tcW w:w="1560" w:type="dxa"/>
            <w:tcBorders>
              <w:top w:val="nil"/>
              <w:left w:val="nil"/>
              <w:bottom w:val="single" w:sz="4" w:space="0" w:color="auto"/>
              <w:right w:val="single" w:sz="4" w:space="0" w:color="auto"/>
            </w:tcBorders>
            <w:shd w:val="clear" w:color="auto" w:fill="auto"/>
            <w:noWrap/>
            <w:hideMark/>
          </w:tcPr>
          <w:p w14:paraId="08D9FC6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H15.50.07</w:t>
            </w:r>
          </w:p>
        </w:tc>
        <w:tc>
          <w:tcPr>
            <w:tcW w:w="708" w:type="dxa"/>
            <w:tcBorders>
              <w:top w:val="nil"/>
              <w:left w:val="nil"/>
              <w:bottom w:val="single" w:sz="4" w:space="0" w:color="auto"/>
              <w:right w:val="single" w:sz="4" w:space="0" w:color="auto"/>
            </w:tcBorders>
          </w:tcPr>
          <w:p w14:paraId="2DB4058F"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39A71FB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E0D1EC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7</w:t>
            </w:r>
          </w:p>
        </w:tc>
        <w:tc>
          <w:tcPr>
            <w:tcW w:w="6095" w:type="dxa"/>
            <w:tcBorders>
              <w:top w:val="nil"/>
              <w:left w:val="nil"/>
              <w:bottom w:val="single" w:sz="4" w:space="0" w:color="auto"/>
              <w:right w:val="single" w:sz="4" w:space="0" w:color="auto"/>
            </w:tcBorders>
            <w:shd w:val="clear" w:color="auto" w:fill="auto"/>
            <w:hideMark/>
          </w:tcPr>
          <w:p w14:paraId="286283E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Vườn Quốc gia Ea Sô</w:t>
            </w:r>
          </w:p>
        </w:tc>
        <w:tc>
          <w:tcPr>
            <w:tcW w:w="1560" w:type="dxa"/>
            <w:tcBorders>
              <w:top w:val="nil"/>
              <w:left w:val="nil"/>
              <w:bottom w:val="single" w:sz="4" w:space="0" w:color="auto"/>
              <w:right w:val="single" w:sz="4" w:space="0" w:color="auto"/>
            </w:tcBorders>
            <w:shd w:val="clear" w:color="auto" w:fill="auto"/>
            <w:noWrap/>
            <w:hideMark/>
          </w:tcPr>
          <w:p w14:paraId="666ACC9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H15.50.08</w:t>
            </w:r>
          </w:p>
        </w:tc>
        <w:tc>
          <w:tcPr>
            <w:tcW w:w="708" w:type="dxa"/>
            <w:tcBorders>
              <w:top w:val="nil"/>
              <w:left w:val="nil"/>
              <w:bottom w:val="single" w:sz="4" w:space="0" w:color="auto"/>
              <w:right w:val="single" w:sz="4" w:space="0" w:color="auto"/>
            </w:tcBorders>
          </w:tcPr>
          <w:p w14:paraId="2A37CC58"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5634CE3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B79725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8</w:t>
            </w:r>
          </w:p>
        </w:tc>
        <w:tc>
          <w:tcPr>
            <w:tcW w:w="6095" w:type="dxa"/>
            <w:tcBorders>
              <w:top w:val="nil"/>
              <w:left w:val="nil"/>
              <w:bottom w:val="single" w:sz="4" w:space="0" w:color="auto"/>
              <w:right w:val="single" w:sz="4" w:space="0" w:color="auto"/>
            </w:tcBorders>
            <w:shd w:val="clear" w:color="auto" w:fill="auto"/>
            <w:hideMark/>
          </w:tcPr>
          <w:p w14:paraId="5D248E42"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Ban Quản lý rừng phòng hộ Sông Cầu</w:t>
            </w:r>
          </w:p>
        </w:tc>
        <w:tc>
          <w:tcPr>
            <w:tcW w:w="1560" w:type="dxa"/>
            <w:tcBorders>
              <w:top w:val="nil"/>
              <w:left w:val="nil"/>
              <w:bottom w:val="single" w:sz="4" w:space="0" w:color="auto"/>
              <w:right w:val="single" w:sz="4" w:space="0" w:color="auto"/>
            </w:tcBorders>
            <w:shd w:val="clear" w:color="auto" w:fill="auto"/>
            <w:noWrap/>
            <w:hideMark/>
          </w:tcPr>
          <w:p w14:paraId="5E72503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H15.50.09</w:t>
            </w:r>
          </w:p>
        </w:tc>
        <w:tc>
          <w:tcPr>
            <w:tcW w:w="708" w:type="dxa"/>
            <w:tcBorders>
              <w:top w:val="nil"/>
              <w:left w:val="nil"/>
              <w:bottom w:val="single" w:sz="4" w:space="0" w:color="auto"/>
              <w:right w:val="single" w:sz="4" w:space="0" w:color="auto"/>
            </w:tcBorders>
          </w:tcPr>
          <w:p w14:paraId="627C50CE"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2FC3DFF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2D81CF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9</w:t>
            </w:r>
          </w:p>
        </w:tc>
        <w:tc>
          <w:tcPr>
            <w:tcW w:w="6095" w:type="dxa"/>
            <w:tcBorders>
              <w:top w:val="nil"/>
              <w:left w:val="nil"/>
              <w:bottom w:val="single" w:sz="4" w:space="0" w:color="auto"/>
              <w:right w:val="single" w:sz="4" w:space="0" w:color="auto"/>
            </w:tcBorders>
            <w:shd w:val="clear" w:color="auto" w:fill="auto"/>
            <w:hideMark/>
          </w:tcPr>
          <w:p w14:paraId="77DB719D"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Ban Quản lý Khu Bảo tồn Loài sinh cảnh Thông Nước - Sở NNMT tỉnh Đắk Lắk</w:t>
            </w:r>
          </w:p>
        </w:tc>
        <w:tc>
          <w:tcPr>
            <w:tcW w:w="1560" w:type="dxa"/>
            <w:tcBorders>
              <w:top w:val="nil"/>
              <w:left w:val="nil"/>
              <w:bottom w:val="single" w:sz="4" w:space="0" w:color="auto"/>
              <w:right w:val="single" w:sz="4" w:space="0" w:color="auto"/>
            </w:tcBorders>
            <w:shd w:val="clear" w:color="auto" w:fill="auto"/>
            <w:noWrap/>
            <w:hideMark/>
          </w:tcPr>
          <w:p w14:paraId="38A27DF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H15.50.10</w:t>
            </w:r>
          </w:p>
        </w:tc>
        <w:tc>
          <w:tcPr>
            <w:tcW w:w="708" w:type="dxa"/>
            <w:tcBorders>
              <w:top w:val="nil"/>
              <w:left w:val="nil"/>
              <w:bottom w:val="single" w:sz="4" w:space="0" w:color="auto"/>
              <w:right w:val="single" w:sz="4" w:space="0" w:color="auto"/>
            </w:tcBorders>
          </w:tcPr>
          <w:p w14:paraId="4CC80064"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6F81EB8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874905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w:t>
            </w:r>
          </w:p>
        </w:tc>
        <w:tc>
          <w:tcPr>
            <w:tcW w:w="6095" w:type="dxa"/>
            <w:tcBorders>
              <w:top w:val="nil"/>
              <w:left w:val="nil"/>
              <w:bottom w:val="single" w:sz="4" w:space="0" w:color="auto"/>
              <w:right w:val="single" w:sz="4" w:space="0" w:color="auto"/>
            </w:tcBorders>
            <w:shd w:val="clear" w:color="auto" w:fill="auto"/>
            <w:hideMark/>
          </w:tcPr>
          <w:p w14:paraId="7AD2A34F" w14:textId="77777777" w:rsidR="006077CB" w:rsidRPr="00B85B90" w:rsidRDefault="006077CB" w:rsidP="001E65A4">
            <w:pPr>
              <w:spacing w:before="80" w:after="80"/>
              <w:ind w:right="-111"/>
              <w:rPr>
                <w:color w:val="000000"/>
                <w:spacing w:val="0"/>
                <w:sz w:val="24"/>
                <w:szCs w:val="24"/>
              </w:rPr>
            </w:pPr>
            <w:r w:rsidRPr="00B85B90">
              <w:rPr>
                <w:color w:val="000000"/>
                <w:spacing w:val="0"/>
                <w:sz w:val="24"/>
                <w:szCs w:val="24"/>
              </w:rPr>
              <w:t>Ban Quản lý Rừng Đặc dụng Nam Ka - Sở NNMT tỉnh Đắk Lắk</w:t>
            </w:r>
          </w:p>
        </w:tc>
        <w:tc>
          <w:tcPr>
            <w:tcW w:w="1560" w:type="dxa"/>
            <w:tcBorders>
              <w:top w:val="nil"/>
              <w:left w:val="nil"/>
              <w:bottom w:val="single" w:sz="4" w:space="0" w:color="auto"/>
              <w:right w:val="single" w:sz="4" w:space="0" w:color="auto"/>
            </w:tcBorders>
            <w:shd w:val="clear" w:color="auto" w:fill="auto"/>
            <w:noWrap/>
            <w:hideMark/>
          </w:tcPr>
          <w:p w14:paraId="7DD00D0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H15.50.11</w:t>
            </w:r>
          </w:p>
        </w:tc>
        <w:tc>
          <w:tcPr>
            <w:tcW w:w="708" w:type="dxa"/>
            <w:tcBorders>
              <w:top w:val="nil"/>
              <w:left w:val="nil"/>
              <w:bottom w:val="single" w:sz="4" w:space="0" w:color="auto"/>
              <w:right w:val="single" w:sz="4" w:space="0" w:color="auto"/>
            </w:tcBorders>
          </w:tcPr>
          <w:p w14:paraId="318FAA38"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182322B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634807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11</w:t>
            </w:r>
          </w:p>
        </w:tc>
        <w:tc>
          <w:tcPr>
            <w:tcW w:w="6095" w:type="dxa"/>
            <w:tcBorders>
              <w:top w:val="nil"/>
              <w:left w:val="nil"/>
              <w:bottom w:val="single" w:sz="4" w:space="0" w:color="auto"/>
              <w:right w:val="single" w:sz="4" w:space="0" w:color="auto"/>
            </w:tcBorders>
            <w:shd w:val="clear" w:color="auto" w:fill="auto"/>
            <w:hideMark/>
          </w:tcPr>
          <w:p w14:paraId="07303B1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Ban Quản lý rừng Lịch sử - Văn hóa - Môi trường Hồ Lắk - Sở NNMT tỉnh Đắk Lắk</w:t>
            </w:r>
          </w:p>
        </w:tc>
        <w:tc>
          <w:tcPr>
            <w:tcW w:w="1560" w:type="dxa"/>
            <w:tcBorders>
              <w:top w:val="nil"/>
              <w:left w:val="nil"/>
              <w:bottom w:val="single" w:sz="4" w:space="0" w:color="auto"/>
              <w:right w:val="single" w:sz="4" w:space="0" w:color="auto"/>
            </w:tcBorders>
            <w:shd w:val="clear" w:color="auto" w:fill="auto"/>
            <w:noWrap/>
            <w:hideMark/>
          </w:tcPr>
          <w:p w14:paraId="60583C4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H15.50.12</w:t>
            </w:r>
          </w:p>
        </w:tc>
        <w:tc>
          <w:tcPr>
            <w:tcW w:w="708" w:type="dxa"/>
            <w:tcBorders>
              <w:top w:val="nil"/>
              <w:left w:val="nil"/>
              <w:bottom w:val="single" w:sz="4" w:space="0" w:color="auto"/>
              <w:right w:val="single" w:sz="4" w:space="0" w:color="auto"/>
            </w:tcBorders>
          </w:tcPr>
          <w:p w14:paraId="340E0002"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2167D10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6F8C0F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lastRenderedPageBreak/>
              <w:t>12</w:t>
            </w:r>
          </w:p>
        </w:tc>
        <w:tc>
          <w:tcPr>
            <w:tcW w:w="6095" w:type="dxa"/>
            <w:tcBorders>
              <w:top w:val="nil"/>
              <w:left w:val="nil"/>
              <w:bottom w:val="single" w:sz="4" w:space="0" w:color="auto"/>
              <w:right w:val="single" w:sz="4" w:space="0" w:color="auto"/>
            </w:tcBorders>
            <w:shd w:val="clear" w:color="auto" w:fill="auto"/>
            <w:hideMark/>
          </w:tcPr>
          <w:p w14:paraId="600EC94C"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Ban Quản lý rừng phòng hộ Đồng Xuân</w:t>
            </w:r>
          </w:p>
        </w:tc>
        <w:tc>
          <w:tcPr>
            <w:tcW w:w="1560" w:type="dxa"/>
            <w:tcBorders>
              <w:top w:val="nil"/>
              <w:left w:val="nil"/>
              <w:bottom w:val="single" w:sz="4" w:space="0" w:color="auto"/>
              <w:right w:val="single" w:sz="4" w:space="0" w:color="auto"/>
            </w:tcBorders>
            <w:shd w:val="clear" w:color="auto" w:fill="auto"/>
            <w:noWrap/>
            <w:hideMark/>
          </w:tcPr>
          <w:p w14:paraId="324D4A1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H15.50.13</w:t>
            </w:r>
          </w:p>
        </w:tc>
        <w:tc>
          <w:tcPr>
            <w:tcW w:w="708" w:type="dxa"/>
            <w:tcBorders>
              <w:top w:val="nil"/>
              <w:left w:val="nil"/>
              <w:bottom w:val="single" w:sz="4" w:space="0" w:color="auto"/>
              <w:right w:val="single" w:sz="4" w:space="0" w:color="auto"/>
            </w:tcBorders>
          </w:tcPr>
          <w:p w14:paraId="5A203A42"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5E8703F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6CA548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13</w:t>
            </w:r>
          </w:p>
        </w:tc>
        <w:tc>
          <w:tcPr>
            <w:tcW w:w="6095" w:type="dxa"/>
            <w:tcBorders>
              <w:top w:val="nil"/>
              <w:left w:val="nil"/>
              <w:bottom w:val="single" w:sz="4" w:space="0" w:color="auto"/>
              <w:right w:val="single" w:sz="4" w:space="0" w:color="auto"/>
            </w:tcBorders>
            <w:shd w:val="clear" w:color="auto" w:fill="auto"/>
            <w:hideMark/>
          </w:tcPr>
          <w:p w14:paraId="3B19A33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Ban Quản lý rừng Phòng hộ Núi Vọng Phu</w:t>
            </w:r>
          </w:p>
        </w:tc>
        <w:tc>
          <w:tcPr>
            <w:tcW w:w="1560" w:type="dxa"/>
            <w:tcBorders>
              <w:top w:val="nil"/>
              <w:left w:val="nil"/>
              <w:bottom w:val="single" w:sz="4" w:space="0" w:color="auto"/>
              <w:right w:val="single" w:sz="4" w:space="0" w:color="auto"/>
            </w:tcBorders>
            <w:shd w:val="clear" w:color="auto" w:fill="auto"/>
            <w:noWrap/>
            <w:hideMark/>
          </w:tcPr>
          <w:p w14:paraId="619795E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H15.50.15</w:t>
            </w:r>
          </w:p>
        </w:tc>
        <w:tc>
          <w:tcPr>
            <w:tcW w:w="708" w:type="dxa"/>
            <w:tcBorders>
              <w:top w:val="nil"/>
              <w:left w:val="nil"/>
              <w:bottom w:val="single" w:sz="4" w:space="0" w:color="auto"/>
              <w:right w:val="single" w:sz="4" w:space="0" w:color="auto"/>
            </w:tcBorders>
          </w:tcPr>
          <w:p w14:paraId="0F5F853C"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58C87AA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CB1262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14</w:t>
            </w:r>
          </w:p>
        </w:tc>
        <w:tc>
          <w:tcPr>
            <w:tcW w:w="6095" w:type="dxa"/>
            <w:tcBorders>
              <w:top w:val="nil"/>
              <w:left w:val="nil"/>
              <w:bottom w:val="single" w:sz="4" w:space="0" w:color="auto"/>
              <w:right w:val="single" w:sz="4" w:space="0" w:color="auto"/>
            </w:tcBorders>
            <w:shd w:val="clear" w:color="auto" w:fill="auto"/>
            <w:hideMark/>
          </w:tcPr>
          <w:p w14:paraId="33108752"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Chi cục Chăn nuôi và Thú y - Sở NNMT tỉnh Đắk Lắk</w:t>
            </w:r>
          </w:p>
        </w:tc>
        <w:tc>
          <w:tcPr>
            <w:tcW w:w="1560" w:type="dxa"/>
            <w:tcBorders>
              <w:top w:val="nil"/>
              <w:left w:val="nil"/>
              <w:bottom w:val="single" w:sz="4" w:space="0" w:color="auto"/>
              <w:right w:val="single" w:sz="4" w:space="0" w:color="auto"/>
            </w:tcBorders>
            <w:shd w:val="clear" w:color="auto" w:fill="auto"/>
            <w:noWrap/>
            <w:hideMark/>
          </w:tcPr>
          <w:p w14:paraId="1C242BA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H15.50.16</w:t>
            </w:r>
          </w:p>
        </w:tc>
        <w:tc>
          <w:tcPr>
            <w:tcW w:w="708" w:type="dxa"/>
            <w:tcBorders>
              <w:top w:val="nil"/>
              <w:left w:val="nil"/>
              <w:bottom w:val="single" w:sz="4" w:space="0" w:color="auto"/>
              <w:right w:val="single" w:sz="4" w:space="0" w:color="auto"/>
            </w:tcBorders>
          </w:tcPr>
          <w:p w14:paraId="32AAAD56"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3258AAB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E1664A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15</w:t>
            </w:r>
          </w:p>
        </w:tc>
        <w:tc>
          <w:tcPr>
            <w:tcW w:w="6095" w:type="dxa"/>
            <w:tcBorders>
              <w:top w:val="nil"/>
              <w:left w:val="nil"/>
              <w:bottom w:val="single" w:sz="4" w:space="0" w:color="auto"/>
              <w:right w:val="single" w:sz="4" w:space="0" w:color="auto"/>
            </w:tcBorders>
            <w:shd w:val="clear" w:color="auto" w:fill="auto"/>
            <w:hideMark/>
          </w:tcPr>
          <w:p w14:paraId="5C1F8061"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Chi cục Kiểm lâm - Sở NNMT tỉnh Đắk Lắk</w:t>
            </w:r>
          </w:p>
        </w:tc>
        <w:tc>
          <w:tcPr>
            <w:tcW w:w="1560" w:type="dxa"/>
            <w:tcBorders>
              <w:top w:val="nil"/>
              <w:left w:val="nil"/>
              <w:bottom w:val="single" w:sz="4" w:space="0" w:color="auto"/>
              <w:right w:val="single" w:sz="4" w:space="0" w:color="auto"/>
            </w:tcBorders>
            <w:shd w:val="clear" w:color="auto" w:fill="auto"/>
            <w:noWrap/>
            <w:hideMark/>
          </w:tcPr>
          <w:p w14:paraId="3F8CE7C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H15.50.17</w:t>
            </w:r>
          </w:p>
        </w:tc>
        <w:tc>
          <w:tcPr>
            <w:tcW w:w="708" w:type="dxa"/>
            <w:tcBorders>
              <w:top w:val="nil"/>
              <w:left w:val="nil"/>
              <w:bottom w:val="single" w:sz="4" w:space="0" w:color="auto"/>
              <w:right w:val="single" w:sz="4" w:space="0" w:color="auto"/>
            </w:tcBorders>
          </w:tcPr>
          <w:p w14:paraId="1BA55FCB"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416D883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E9907C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16</w:t>
            </w:r>
          </w:p>
        </w:tc>
        <w:tc>
          <w:tcPr>
            <w:tcW w:w="6095" w:type="dxa"/>
            <w:tcBorders>
              <w:top w:val="nil"/>
              <w:left w:val="nil"/>
              <w:bottom w:val="single" w:sz="4" w:space="0" w:color="auto"/>
              <w:right w:val="single" w:sz="4" w:space="0" w:color="auto"/>
            </w:tcBorders>
            <w:shd w:val="clear" w:color="auto" w:fill="auto"/>
            <w:hideMark/>
          </w:tcPr>
          <w:p w14:paraId="1FCBBE46" w14:textId="77777777" w:rsidR="006077CB" w:rsidRPr="00B85B90" w:rsidRDefault="006077CB" w:rsidP="001E65A4">
            <w:pPr>
              <w:spacing w:before="80" w:after="80"/>
              <w:ind w:right="-111"/>
              <w:rPr>
                <w:color w:val="000000"/>
                <w:spacing w:val="-4"/>
                <w:kern w:val="26"/>
                <w:sz w:val="24"/>
                <w:szCs w:val="24"/>
              </w:rPr>
            </w:pPr>
            <w:r w:rsidRPr="00B85B90">
              <w:rPr>
                <w:color w:val="000000"/>
                <w:spacing w:val="-4"/>
                <w:kern w:val="26"/>
                <w:sz w:val="24"/>
                <w:szCs w:val="24"/>
              </w:rPr>
              <w:t>Chi cục Phát triển Nông thôn - Sở NNMT tỉnh Đắk Lắk</w:t>
            </w:r>
          </w:p>
        </w:tc>
        <w:tc>
          <w:tcPr>
            <w:tcW w:w="1560" w:type="dxa"/>
            <w:tcBorders>
              <w:top w:val="nil"/>
              <w:left w:val="nil"/>
              <w:bottom w:val="single" w:sz="4" w:space="0" w:color="auto"/>
              <w:right w:val="single" w:sz="4" w:space="0" w:color="auto"/>
            </w:tcBorders>
            <w:shd w:val="clear" w:color="auto" w:fill="auto"/>
            <w:noWrap/>
            <w:hideMark/>
          </w:tcPr>
          <w:p w14:paraId="664F55A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H15.50.18</w:t>
            </w:r>
          </w:p>
        </w:tc>
        <w:tc>
          <w:tcPr>
            <w:tcW w:w="708" w:type="dxa"/>
            <w:tcBorders>
              <w:top w:val="nil"/>
              <w:left w:val="nil"/>
              <w:bottom w:val="single" w:sz="4" w:space="0" w:color="auto"/>
              <w:right w:val="single" w:sz="4" w:space="0" w:color="auto"/>
            </w:tcBorders>
          </w:tcPr>
          <w:p w14:paraId="0C94BEEF"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037C38F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20F014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17</w:t>
            </w:r>
          </w:p>
        </w:tc>
        <w:tc>
          <w:tcPr>
            <w:tcW w:w="6095" w:type="dxa"/>
            <w:tcBorders>
              <w:top w:val="nil"/>
              <w:left w:val="nil"/>
              <w:bottom w:val="single" w:sz="4" w:space="0" w:color="auto"/>
              <w:right w:val="single" w:sz="4" w:space="0" w:color="auto"/>
            </w:tcBorders>
            <w:shd w:val="clear" w:color="auto" w:fill="auto"/>
            <w:hideMark/>
          </w:tcPr>
          <w:p w14:paraId="34B06765"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Chi cục Quản lý chất lượng Nông lâm sản và Thủy sản - Sở NNMT tỉnh Đắk Lắk</w:t>
            </w:r>
          </w:p>
        </w:tc>
        <w:tc>
          <w:tcPr>
            <w:tcW w:w="1560" w:type="dxa"/>
            <w:tcBorders>
              <w:top w:val="nil"/>
              <w:left w:val="nil"/>
              <w:bottom w:val="single" w:sz="4" w:space="0" w:color="auto"/>
              <w:right w:val="single" w:sz="4" w:space="0" w:color="auto"/>
            </w:tcBorders>
            <w:shd w:val="clear" w:color="auto" w:fill="auto"/>
            <w:noWrap/>
            <w:hideMark/>
          </w:tcPr>
          <w:p w14:paraId="6E7B516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H15.50.19</w:t>
            </w:r>
          </w:p>
        </w:tc>
        <w:tc>
          <w:tcPr>
            <w:tcW w:w="708" w:type="dxa"/>
            <w:tcBorders>
              <w:top w:val="nil"/>
              <w:left w:val="nil"/>
              <w:bottom w:val="single" w:sz="4" w:space="0" w:color="auto"/>
              <w:right w:val="single" w:sz="4" w:space="0" w:color="auto"/>
            </w:tcBorders>
          </w:tcPr>
          <w:p w14:paraId="0BEFA43C"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5458A22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FA2F54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18</w:t>
            </w:r>
          </w:p>
        </w:tc>
        <w:tc>
          <w:tcPr>
            <w:tcW w:w="6095" w:type="dxa"/>
            <w:tcBorders>
              <w:top w:val="nil"/>
              <w:left w:val="nil"/>
              <w:bottom w:val="single" w:sz="4" w:space="0" w:color="auto"/>
              <w:right w:val="single" w:sz="4" w:space="0" w:color="auto"/>
            </w:tcBorders>
            <w:shd w:val="clear" w:color="auto" w:fill="auto"/>
            <w:hideMark/>
          </w:tcPr>
          <w:p w14:paraId="39A9C8C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Chi cục Thủy lợi và Phòng chống thiên tai - Sở NNMT tỉnh Đắk Lắk</w:t>
            </w:r>
          </w:p>
        </w:tc>
        <w:tc>
          <w:tcPr>
            <w:tcW w:w="1560" w:type="dxa"/>
            <w:tcBorders>
              <w:top w:val="nil"/>
              <w:left w:val="nil"/>
              <w:bottom w:val="single" w:sz="4" w:space="0" w:color="auto"/>
              <w:right w:val="single" w:sz="4" w:space="0" w:color="auto"/>
            </w:tcBorders>
            <w:shd w:val="clear" w:color="auto" w:fill="auto"/>
            <w:noWrap/>
            <w:hideMark/>
          </w:tcPr>
          <w:p w14:paraId="4187E4B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H15.50.20</w:t>
            </w:r>
          </w:p>
        </w:tc>
        <w:tc>
          <w:tcPr>
            <w:tcW w:w="708" w:type="dxa"/>
            <w:tcBorders>
              <w:top w:val="nil"/>
              <w:left w:val="nil"/>
              <w:bottom w:val="single" w:sz="4" w:space="0" w:color="auto"/>
              <w:right w:val="single" w:sz="4" w:space="0" w:color="auto"/>
            </w:tcBorders>
          </w:tcPr>
          <w:p w14:paraId="155E0E55"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4F0821B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75192C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19</w:t>
            </w:r>
          </w:p>
        </w:tc>
        <w:tc>
          <w:tcPr>
            <w:tcW w:w="6095" w:type="dxa"/>
            <w:tcBorders>
              <w:top w:val="nil"/>
              <w:left w:val="nil"/>
              <w:bottom w:val="single" w:sz="4" w:space="0" w:color="auto"/>
              <w:right w:val="single" w:sz="4" w:space="0" w:color="auto"/>
            </w:tcBorders>
            <w:shd w:val="clear" w:color="auto" w:fill="auto"/>
            <w:hideMark/>
          </w:tcPr>
          <w:p w14:paraId="3F77AEC2" w14:textId="77777777" w:rsidR="006077CB" w:rsidRPr="00B85B90" w:rsidRDefault="006077CB" w:rsidP="001E65A4">
            <w:pPr>
              <w:spacing w:before="80" w:after="80"/>
              <w:ind w:right="-111"/>
              <w:rPr>
                <w:color w:val="000000"/>
                <w:spacing w:val="-4"/>
                <w:kern w:val="26"/>
                <w:sz w:val="24"/>
                <w:szCs w:val="24"/>
              </w:rPr>
            </w:pPr>
            <w:r w:rsidRPr="00B85B90">
              <w:rPr>
                <w:color w:val="000000"/>
                <w:spacing w:val="-4"/>
                <w:kern w:val="26"/>
                <w:sz w:val="24"/>
                <w:szCs w:val="24"/>
              </w:rPr>
              <w:t>Chi cục Thủy sản và Biển đảo - Sở NNMT tỉnh Đắk Lắk</w:t>
            </w:r>
          </w:p>
        </w:tc>
        <w:tc>
          <w:tcPr>
            <w:tcW w:w="1560" w:type="dxa"/>
            <w:tcBorders>
              <w:top w:val="nil"/>
              <w:left w:val="nil"/>
              <w:bottom w:val="single" w:sz="4" w:space="0" w:color="auto"/>
              <w:right w:val="single" w:sz="4" w:space="0" w:color="auto"/>
            </w:tcBorders>
            <w:shd w:val="clear" w:color="auto" w:fill="auto"/>
            <w:noWrap/>
            <w:hideMark/>
          </w:tcPr>
          <w:p w14:paraId="6D782E9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H15.50.21</w:t>
            </w:r>
          </w:p>
        </w:tc>
        <w:tc>
          <w:tcPr>
            <w:tcW w:w="708" w:type="dxa"/>
            <w:tcBorders>
              <w:top w:val="nil"/>
              <w:left w:val="nil"/>
              <w:bottom w:val="single" w:sz="4" w:space="0" w:color="auto"/>
              <w:right w:val="single" w:sz="4" w:space="0" w:color="auto"/>
            </w:tcBorders>
          </w:tcPr>
          <w:p w14:paraId="36A0B9E4"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2FB94A4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601502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20</w:t>
            </w:r>
          </w:p>
        </w:tc>
        <w:tc>
          <w:tcPr>
            <w:tcW w:w="6095" w:type="dxa"/>
            <w:tcBorders>
              <w:top w:val="nil"/>
              <w:left w:val="nil"/>
              <w:bottom w:val="single" w:sz="4" w:space="0" w:color="auto"/>
              <w:right w:val="single" w:sz="4" w:space="0" w:color="auto"/>
            </w:tcBorders>
            <w:shd w:val="clear" w:color="auto" w:fill="auto"/>
            <w:hideMark/>
          </w:tcPr>
          <w:p w14:paraId="7B6DB61F" w14:textId="77777777" w:rsidR="006077CB" w:rsidRPr="00B85B90" w:rsidRDefault="006077CB" w:rsidP="001E65A4">
            <w:pPr>
              <w:spacing w:before="80" w:after="80"/>
              <w:ind w:right="-111"/>
              <w:rPr>
                <w:color w:val="000000"/>
                <w:spacing w:val="0"/>
                <w:sz w:val="24"/>
                <w:szCs w:val="24"/>
              </w:rPr>
            </w:pPr>
            <w:r w:rsidRPr="00B85B90">
              <w:rPr>
                <w:color w:val="000000"/>
                <w:spacing w:val="0"/>
                <w:sz w:val="24"/>
                <w:szCs w:val="24"/>
              </w:rPr>
              <w:t>Chi cục Trồng trọt và Bảo vệ Thực vật - Sở NNMT tỉnh Đắk Lắk</w:t>
            </w:r>
          </w:p>
        </w:tc>
        <w:tc>
          <w:tcPr>
            <w:tcW w:w="1560" w:type="dxa"/>
            <w:tcBorders>
              <w:top w:val="nil"/>
              <w:left w:val="nil"/>
              <w:bottom w:val="single" w:sz="4" w:space="0" w:color="auto"/>
              <w:right w:val="single" w:sz="4" w:space="0" w:color="auto"/>
            </w:tcBorders>
            <w:shd w:val="clear" w:color="auto" w:fill="auto"/>
            <w:noWrap/>
            <w:hideMark/>
          </w:tcPr>
          <w:p w14:paraId="3AF0B30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H15.50.22</w:t>
            </w:r>
          </w:p>
        </w:tc>
        <w:tc>
          <w:tcPr>
            <w:tcW w:w="708" w:type="dxa"/>
            <w:tcBorders>
              <w:top w:val="nil"/>
              <w:left w:val="nil"/>
              <w:bottom w:val="single" w:sz="4" w:space="0" w:color="auto"/>
              <w:right w:val="single" w:sz="4" w:space="0" w:color="auto"/>
            </w:tcBorders>
          </w:tcPr>
          <w:p w14:paraId="3F11FA3A"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1019010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262688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21</w:t>
            </w:r>
          </w:p>
        </w:tc>
        <w:tc>
          <w:tcPr>
            <w:tcW w:w="6095" w:type="dxa"/>
            <w:tcBorders>
              <w:top w:val="nil"/>
              <w:left w:val="nil"/>
              <w:bottom w:val="single" w:sz="4" w:space="0" w:color="auto"/>
              <w:right w:val="single" w:sz="4" w:space="0" w:color="auto"/>
            </w:tcBorders>
            <w:shd w:val="clear" w:color="auto" w:fill="auto"/>
            <w:hideMark/>
          </w:tcPr>
          <w:p w14:paraId="4450860A"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Quỹ Bảo vệ, phát triển rừng và Môi trường</w:t>
            </w:r>
          </w:p>
        </w:tc>
        <w:tc>
          <w:tcPr>
            <w:tcW w:w="1560" w:type="dxa"/>
            <w:tcBorders>
              <w:top w:val="nil"/>
              <w:left w:val="nil"/>
              <w:bottom w:val="single" w:sz="4" w:space="0" w:color="auto"/>
              <w:right w:val="single" w:sz="4" w:space="0" w:color="auto"/>
            </w:tcBorders>
            <w:shd w:val="clear" w:color="auto" w:fill="auto"/>
            <w:noWrap/>
            <w:hideMark/>
          </w:tcPr>
          <w:p w14:paraId="603311A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H15.50.23</w:t>
            </w:r>
          </w:p>
        </w:tc>
        <w:tc>
          <w:tcPr>
            <w:tcW w:w="708" w:type="dxa"/>
            <w:tcBorders>
              <w:top w:val="nil"/>
              <w:left w:val="nil"/>
              <w:bottom w:val="single" w:sz="4" w:space="0" w:color="auto"/>
              <w:right w:val="single" w:sz="4" w:space="0" w:color="auto"/>
            </w:tcBorders>
          </w:tcPr>
          <w:p w14:paraId="22396D0B"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7B41FED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A48848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22</w:t>
            </w:r>
          </w:p>
        </w:tc>
        <w:tc>
          <w:tcPr>
            <w:tcW w:w="6095" w:type="dxa"/>
            <w:tcBorders>
              <w:top w:val="nil"/>
              <w:left w:val="nil"/>
              <w:bottom w:val="single" w:sz="4" w:space="0" w:color="auto"/>
              <w:right w:val="single" w:sz="4" w:space="0" w:color="auto"/>
            </w:tcBorders>
            <w:shd w:val="clear" w:color="auto" w:fill="auto"/>
            <w:hideMark/>
          </w:tcPr>
          <w:p w14:paraId="3B1181A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Ban Quản lý rừng phòng hộ Sơn Hòa</w:t>
            </w:r>
          </w:p>
        </w:tc>
        <w:tc>
          <w:tcPr>
            <w:tcW w:w="1560" w:type="dxa"/>
            <w:tcBorders>
              <w:top w:val="nil"/>
              <w:left w:val="nil"/>
              <w:bottom w:val="single" w:sz="4" w:space="0" w:color="auto"/>
              <w:right w:val="single" w:sz="4" w:space="0" w:color="auto"/>
            </w:tcBorders>
            <w:shd w:val="clear" w:color="auto" w:fill="auto"/>
            <w:noWrap/>
            <w:hideMark/>
          </w:tcPr>
          <w:p w14:paraId="29A8474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H15.50.24</w:t>
            </w:r>
          </w:p>
        </w:tc>
        <w:tc>
          <w:tcPr>
            <w:tcW w:w="708" w:type="dxa"/>
            <w:tcBorders>
              <w:top w:val="nil"/>
              <w:left w:val="nil"/>
              <w:bottom w:val="single" w:sz="4" w:space="0" w:color="auto"/>
              <w:right w:val="single" w:sz="4" w:space="0" w:color="auto"/>
            </w:tcBorders>
          </w:tcPr>
          <w:p w14:paraId="37C42812"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54155CD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DDBA40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23</w:t>
            </w:r>
          </w:p>
        </w:tc>
        <w:tc>
          <w:tcPr>
            <w:tcW w:w="6095" w:type="dxa"/>
            <w:tcBorders>
              <w:top w:val="nil"/>
              <w:left w:val="nil"/>
              <w:bottom w:val="single" w:sz="4" w:space="0" w:color="auto"/>
              <w:right w:val="single" w:sz="4" w:space="0" w:color="auto"/>
            </w:tcBorders>
            <w:shd w:val="clear" w:color="auto" w:fill="auto"/>
            <w:hideMark/>
          </w:tcPr>
          <w:p w14:paraId="5E30737D" w14:textId="77777777" w:rsidR="006077CB" w:rsidRPr="00B85B90" w:rsidRDefault="006077CB" w:rsidP="001E65A4">
            <w:pPr>
              <w:spacing w:before="80" w:after="80"/>
              <w:ind w:right="-111"/>
              <w:rPr>
                <w:color w:val="000000"/>
                <w:spacing w:val="-6"/>
                <w:kern w:val="24"/>
                <w:sz w:val="24"/>
                <w:szCs w:val="24"/>
              </w:rPr>
            </w:pPr>
            <w:r w:rsidRPr="00B85B90">
              <w:rPr>
                <w:color w:val="000000"/>
                <w:spacing w:val="-6"/>
                <w:kern w:val="24"/>
                <w:sz w:val="24"/>
                <w:szCs w:val="24"/>
              </w:rPr>
              <w:t>Trung tâm Bảo tồn voi, cứu hộ động vật và quản lý bảo vệ rừng</w:t>
            </w:r>
          </w:p>
        </w:tc>
        <w:tc>
          <w:tcPr>
            <w:tcW w:w="1560" w:type="dxa"/>
            <w:tcBorders>
              <w:top w:val="nil"/>
              <w:left w:val="nil"/>
              <w:bottom w:val="single" w:sz="4" w:space="0" w:color="auto"/>
              <w:right w:val="single" w:sz="4" w:space="0" w:color="auto"/>
            </w:tcBorders>
            <w:shd w:val="clear" w:color="auto" w:fill="auto"/>
            <w:noWrap/>
            <w:hideMark/>
          </w:tcPr>
          <w:p w14:paraId="03CB5F2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H15.50.25</w:t>
            </w:r>
          </w:p>
        </w:tc>
        <w:tc>
          <w:tcPr>
            <w:tcW w:w="708" w:type="dxa"/>
            <w:tcBorders>
              <w:top w:val="nil"/>
              <w:left w:val="nil"/>
              <w:bottom w:val="single" w:sz="4" w:space="0" w:color="auto"/>
              <w:right w:val="single" w:sz="4" w:space="0" w:color="auto"/>
            </w:tcBorders>
          </w:tcPr>
          <w:p w14:paraId="2C0EEFE1"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3A79D6A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29840C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24</w:t>
            </w:r>
          </w:p>
        </w:tc>
        <w:tc>
          <w:tcPr>
            <w:tcW w:w="6095" w:type="dxa"/>
            <w:tcBorders>
              <w:top w:val="nil"/>
              <w:left w:val="nil"/>
              <w:bottom w:val="single" w:sz="4" w:space="0" w:color="auto"/>
              <w:right w:val="single" w:sz="4" w:space="0" w:color="auto"/>
            </w:tcBorders>
            <w:shd w:val="clear" w:color="auto" w:fill="auto"/>
            <w:hideMark/>
          </w:tcPr>
          <w:p w14:paraId="35F92E57"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Khuyến nông</w:t>
            </w:r>
          </w:p>
        </w:tc>
        <w:tc>
          <w:tcPr>
            <w:tcW w:w="1560" w:type="dxa"/>
            <w:tcBorders>
              <w:top w:val="nil"/>
              <w:left w:val="nil"/>
              <w:bottom w:val="single" w:sz="4" w:space="0" w:color="auto"/>
              <w:right w:val="single" w:sz="4" w:space="0" w:color="auto"/>
            </w:tcBorders>
            <w:shd w:val="clear" w:color="auto" w:fill="auto"/>
            <w:noWrap/>
            <w:hideMark/>
          </w:tcPr>
          <w:p w14:paraId="33738D9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H15.50.26</w:t>
            </w:r>
          </w:p>
        </w:tc>
        <w:tc>
          <w:tcPr>
            <w:tcW w:w="708" w:type="dxa"/>
            <w:tcBorders>
              <w:top w:val="nil"/>
              <w:left w:val="nil"/>
              <w:bottom w:val="single" w:sz="4" w:space="0" w:color="auto"/>
              <w:right w:val="single" w:sz="4" w:space="0" w:color="auto"/>
            </w:tcBorders>
          </w:tcPr>
          <w:p w14:paraId="730C5084"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4946E30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F2CCAD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25</w:t>
            </w:r>
          </w:p>
        </w:tc>
        <w:tc>
          <w:tcPr>
            <w:tcW w:w="6095" w:type="dxa"/>
            <w:tcBorders>
              <w:top w:val="nil"/>
              <w:left w:val="nil"/>
              <w:bottom w:val="single" w:sz="4" w:space="0" w:color="auto"/>
              <w:right w:val="single" w:sz="4" w:space="0" w:color="auto"/>
            </w:tcBorders>
            <w:shd w:val="clear" w:color="auto" w:fill="auto"/>
            <w:hideMark/>
          </w:tcPr>
          <w:p w14:paraId="246F6657" w14:textId="77777777" w:rsidR="006077CB" w:rsidRPr="00B85B90" w:rsidRDefault="006077CB" w:rsidP="001E65A4">
            <w:pPr>
              <w:spacing w:before="80" w:after="80"/>
              <w:ind w:right="-111"/>
              <w:rPr>
                <w:color w:val="000000"/>
                <w:spacing w:val="-4"/>
                <w:kern w:val="26"/>
                <w:sz w:val="24"/>
                <w:szCs w:val="24"/>
              </w:rPr>
            </w:pPr>
            <w:r w:rsidRPr="00B85B90">
              <w:rPr>
                <w:color w:val="000000"/>
                <w:spacing w:val="-4"/>
                <w:kern w:val="26"/>
                <w:sz w:val="24"/>
                <w:szCs w:val="24"/>
              </w:rPr>
              <w:t>Trung tâm Nước sạch và Vệ sinh môi trường nông thôn</w:t>
            </w:r>
          </w:p>
        </w:tc>
        <w:tc>
          <w:tcPr>
            <w:tcW w:w="1560" w:type="dxa"/>
            <w:tcBorders>
              <w:top w:val="nil"/>
              <w:left w:val="nil"/>
              <w:bottom w:val="single" w:sz="4" w:space="0" w:color="auto"/>
              <w:right w:val="single" w:sz="4" w:space="0" w:color="auto"/>
            </w:tcBorders>
            <w:shd w:val="clear" w:color="auto" w:fill="auto"/>
            <w:noWrap/>
            <w:hideMark/>
          </w:tcPr>
          <w:p w14:paraId="60B5DA5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H15.50.27</w:t>
            </w:r>
          </w:p>
        </w:tc>
        <w:tc>
          <w:tcPr>
            <w:tcW w:w="708" w:type="dxa"/>
            <w:tcBorders>
              <w:top w:val="nil"/>
              <w:left w:val="nil"/>
              <w:bottom w:val="single" w:sz="4" w:space="0" w:color="auto"/>
              <w:right w:val="single" w:sz="4" w:space="0" w:color="auto"/>
            </w:tcBorders>
          </w:tcPr>
          <w:p w14:paraId="3B871BEB"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1A831D8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F81846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26</w:t>
            </w:r>
          </w:p>
        </w:tc>
        <w:tc>
          <w:tcPr>
            <w:tcW w:w="6095" w:type="dxa"/>
            <w:tcBorders>
              <w:top w:val="nil"/>
              <w:left w:val="nil"/>
              <w:bottom w:val="single" w:sz="4" w:space="0" w:color="auto"/>
              <w:right w:val="single" w:sz="4" w:space="0" w:color="auto"/>
            </w:tcBorders>
            <w:shd w:val="clear" w:color="auto" w:fill="auto"/>
            <w:hideMark/>
          </w:tcPr>
          <w:p w14:paraId="66C02D1E"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Ban Quản lý cảng cá</w:t>
            </w:r>
          </w:p>
        </w:tc>
        <w:tc>
          <w:tcPr>
            <w:tcW w:w="1560" w:type="dxa"/>
            <w:tcBorders>
              <w:top w:val="nil"/>
              <w:left w:val="nil"/>
              <w:bottom w:val="single" w:sz="4" w:space="0" w:color="auto"/>
              <w:right w:val="single" w:sz="4" w:space="0" w:color="auto"/>
            </w:tcBorders>
            <w:shd w:val="clear" w:color="auto" w:fill="auto"/>
            <w:noWrap/>
            <w:hideMark/>
          </w:tcPr>
          <w:p w14:paraId="758FB45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H15.50.29</w:t>
            </w:r>
          </w:p>
        </w:tc>
        <w:tc>
          <w:tcPr>
            <w:tcW w:w="708" w:type="dxa"/>
            <w:tcBorders>
              <w:top w:val="nil"/>
              <w:left w:val="nil"/>
              <w:bottom w:val="single" w:sz="4" w:space="0" w:color="auto"/>
              <w:right w:val="single" w:sz="4" w:space="0" w:color="auto"/>
            </w:tcBorders>
          </w:tcPr>
          <w:p w14:paraId="25070CCF"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059DFC3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310334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27</w:t>
            </w:r>
          </w:p>
        </w:tc>
        <w:tc>
          <w:tcPr>
            <w:tcW w:w="6095" w:type="dxa"/>
            <w:tcBorders>
              <w:top w:val="nil"/>
              <w:left w:val="nil"/>
              <w:bottom w:val="single" w:sz="4" w:space="0" w:color="auto"/>
              <w:right w:val="single" w:sz="4" w:space="0" w:color="auto"/>
            </w:tcBorders>
            <w:shd w:val="clear" w:color="auto" w:fill="auto"/>
            <w:hideMark/>
          </w:tcPr>
          <w:p w14:paraId="0F8B50CF"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Văn phòng Điều phối Nông thôn mới tỉnh Đắk Lắk</w:t>
            </w:r>
          </w:p>
        </w:tc>
        <w:tc>
          <w:tcPr>
            <w:tcW w:w="1560" w:type="dxa"/>
            <w:tcBorders>
              <w:top w:val="nil"/>
              <w:left w:val="nil"/>
              <w:bottom w:val="single" w:sz="4" w:space="0" w:color="auto"/>
              <w:right w:val="single" w:sz="4" w:space="0" w:color="auto"/>
            </w:tcBorders>
            <w:shd w:val="clear" w:color="auto" w:fill="auto"/>
            <w:noWrap/>
            <w:hideMark/>
          </w:tcPr>
          <w:p w14:paraId="6EA7C2E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H15.50.30</w:t>
            </w:r>
          </w:p>
        </w:tc>
        <w:tc>
          <w:tcPr>
            <w:tcW w:w="708" w:type="dxa"/>
            <w:tcBorders>
              <w:top w:val="nil"/>
              <w:left w:val="nil"/>
              <w:bottom w:val="single" w:sz="4" w:space="0" w:color="auto"/>
              <w:right w:val="single" w:sz="4" w:space="0" w:color="auto"/>
            </w:tcBorders>
          </w:tcPr>
          <w:p w14:paraId="34ED107B"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74D0466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8E10F3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28</w:t>
            </w:r>
          </w:p>
        </w:tc>
        <w:tc>
          <w:tcPr>
            <w:tcW w:w="6095" w:type="dxa"/>
            <w:tcBorders>
              <w:top w:val="nil"/>
              <w:left w:val="nil"/>
              <w:bottom w:val="single" w:sz="4" w:space="0" w:color="auto"/>
              <w:right w:val="single" w:sz="4" w:space="0" w:color="auto"/>
            </w:tcBorders>
            <w:shd w:val="clear" w:color="auto" w:fill="auto"/>
            <w:hideMark/>
          </w:tcPr>
          <w:p w14:paraId="0D12616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Vườn Quốc gia Chư Yang Sin</w:t>
            </w:r>
          </w:p>
        </w:tc>
        <w:tc>
          <w:tcPr>
            <w:tcW w:w="1560" w:type="dxa"/>
            <w:tcBorders>
              <w:top w:val="nil"/>
              <w:left w:val="nil"/>
              <w:bottom w:val="single" w:sz="4" w:space="0" w:color="auto"/>
              <w:right w:val="single" w:sz="4" w:space="0" w:color="auto"/>
            </w:tcBorders>
            <w:shd w:val="clear" w:color="auto" w:fill="auto"/>
            <w:noWrap/>
            <w:hideMark/>
          </w:tcPr>
          <w:p w14:paraId="152FF99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H15.50.31</w:t>
            </w:r>
          </w:p>
        </w:tc>
        <w:tc>
          <w:tcPr>
            <w:tcW w:w="708" w:type="dxa"/>
            <w:tcBorders>
              <w:top w:val="nil"/>
              <w:left w:val="nil"/>
              <w:bottom w:val="single" w:sz="4" w:space="0" w:color="auto"/>
              <w:right w:val="single" w:sz="4" w:space="0" w:color="auto"/>
            </w:tcBorders>
          </w:tcPr>
          <w:p w14:paraId="6C863C9D"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2516B97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52A92F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29</w:t>
            </w:r>
          </w:p>
        </w:tc>
        <w:tc>
          <w:tcPr>
            <w:tcW w:w="6095" w:type="dxa"/>
            <w:tcBorders>
              <w:top w:val="nil"/>
              <w:left w:val="nil"/>
              <w:bottom w:val="single" w:sz="4" w:space="0" w:color="auto"/>
              <w:right w:val="single" w:sz="4" w:space="0" w:color="auto"/>
            </w:tcBorders>
            <w:shd w:val="clear" w:color="auto" w:fill="auto"/>
            <w:hideMark/>
          </w:tcPr>
          <w:p w14:paraId="7D54358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Dự án SACCR</w:t>
            </w:r>
          </w:p>
        </w:tc>
        <w:tc>
          <w:tcPr>
            <w:tcW w:w="1560" w:type="dxa"/>
            <w:tcBorders>
              <w:top w:val="nil"/>
              <w:left w:val="nil"/>
              <w:bottom w:val="single" w:sz="4" w:space="0" w:color="auto"/>
              <w:right w:val="single" w:sz="4" w:space="0" w:color="auto"/>
            </w:tcBorders>
            <w:shd w:val="clear" w:color="auto" w:fill="auto"/>
            <w:noWrap/>
            <w:hideMark/>
          </w:tcPr>
          <w:p w14:paraId="2296D11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H15.50.32</w:t>
            </w:r>
          </w:p>
        </w:tc>
        <w:tc>
          <w:tcPr>
            <w:tcW w:w="708" w:type="dxa"/>
            <w:tcBorders>
              <w:top w:val="nil"/>
              <w:left w:val="nil"/>
              <w:bottom w:val="single" w:sz="4" w:space="0" w:color="auto"/>
              <w:right w:val="single" w:sz="4" w:space="0" w:color="auto"/>
            </w:tcBorders>
          </w:tcPr>
          <w:p w14:paraId="0EDF3C3D"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3B8534A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3D4F04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30</w:t>
            </w:r>
          </w:p>
        </w:tc>
        <w:tc>
          <w:tcPr>
            <w:tcW w:w="6095" w:type="dxa"/>
            <w:tcBorders>
              <w:top w:val="nil"/>
              <w:left w:val="nil"/>
              <w:bottom w:val="single" w:sz="4" w:space="0" w:color="auto"/>
              <w:right w:val="single" w:sz="4" w:space="0" w:color="auto"/>
            </w:tcBorders>
            <w:shd w:val="clear" w:color="auto" w:fill="auto"/>
            <w:hideMark/>
          </w:tcPr>
          <w:p w14:paraId="4B11BD0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Ban Quản lý rừng phòng hộ Tây Hòa</w:t>
            </w:r>
          </w:p>
        </w:tc>
        <w:tc>
          <w:tcPr>
            <w:tcW w:w="1560" w:type="dxa"/>
            <w:tcBorders>
              <w:top w:val="nil"/>
              <w:left w:val="nil"/>
              <w:bottom w:val="single" w:sz="4" w:space="0" w:color="auto"/>
              <w:right w:val="single" w:sz="4" w:space="0" w:color="auto"/>
            </w:tcBorders>
            <w:shd w:val="clear" w:color="auto" w:fill="auto"/>
            <w:noWrap/>
            <w:hideMark/>
          </w:tcPr>
          <w:p w14:paraId="028DF0C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H15.50.33</w:t>
            </w:r>
          </w:p>
        </w:tc>
        <w:tc>
          <w:tcPr>
            <w:tcW w:w="708" w:type="dxa"/>
            <w:tcBorders>
              <w:top w:val="nil"/>
              <w:left w:val="nil"/>
              <w:bottom w:val="single" w:sz="4" w:space="0" w:color="auto"/>
              <w:right w:val="single" w:sz="4" w:space="0" w:color="auto"/>
            </w:tcBorders>
          </w:tcPr>
          <w:p w14:paraId="1A5B4C27"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42707BE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042F71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31</w:t>
            </w:r>
          </w:p>
        </w:tc>
        <w:tc>
          <w:tcPr>
            <w:tcW w:w="6095" w:type="dxa"/>
            <w:tcBorders>
              <w:top w:val="nil"/>
              <w:left w:val="nil"/>
              <w:bottom w:val="single" w:sz="4" w:space="0" w:color="auto"/>
              <w:right w:val="single" w:sz="4" w:space="0" w:color="auto"/>
            </w:tcBorders>
            <w:shd w:val="clear" w:color="auto" w:fill="auto"/>
            <w:hideMark/>
          </w:tcPr>
          <w:p w14:paraId="240EEFB3"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Ban rừng phòng hộ Sông Hinh</w:t>
            </w:r>
          </w:p>
        </w:tc>
        <w:tc>
          <w:tcPr>
            <w:tcW w:w="1560" w:type="dxa"/>
            <w:tcBorders>
              <w:top w:val="nil"/>
              <w:left w:val="nil"/>
              <w:bottom w:val="single" w:sz="4" w:space="0" w:color="auto"/>
              <w:right w:val="single" w:sz="4" w:space="0" w:color="auto"/>
            </w:tcBorders>
            <w:shd w:val="clear" w:color="auto" w:fill="auto"/>
            <w:noWrap/>
            <w:hideMark/>
          </w:tcPr>
          <w:p w14:paraId="6C0E698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H15.50.34</w:t>
            </w:r>
          </w:p>
        </w:tc>
        <w:tc>
          <w:tcPr>
            <w:tcW w:w="708" w:type="dxa"/>
            <w:tcBorders>
              <w:top w:val="nil"/>
              <w:left w:val="nil"/>
              <w:bottom w:val="single" w:sz="4" w:space="0" w:color="auto"/>
              <w:right w:val="single" w:sz="4" w:space="0" w:color="auto"/>
            </w:tcBorders>
          </w:tcPr>
          <w:p w14:paraId="7FF3AE3E"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0014AA7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04F3997"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VII</w:t>
            </w:r>
          </w:p>
        </w:tc>
        <w:tc>
          <w:tcPr>
            <w:tcW w:w="6095" w:type="dxa"/>
            <w:tcBorders>
              <w:top w:val="nil"/>
              <w:left w:val="nil"/>
              <w:bottom w:val="single" w:sz="4" w:space="0" w:color="auto"/>
              <w:right w:val="single" w:sz="4" w:space="0" w:color="auto"/>
            </w:tcBorders>
            <w:shd w:val="clear" w:color="auto" w:fill="auto"/>
            <w:hideMark/>
          </w:tcPr>
          <w:p w14:paraId="2A6157C8" w14:textId="77777777" w:rsidR="006077CB" w:rsidRPr="00B85B90" w:rsidRDefault="006077CB" w:rsidP="001E65A4">
            <w:pPr>
              <w:spacing w:before="80" w:after="80"/>
              <w:rPr>
                <w:b/>
                <w:bCs/>
                <w:color w:val="000000"/>
                <w:spacing w:val="0"/>
                <w:sz w:val="24"/>
                <w:szCs w:val="24"/>
              </w:rPr>
            </w:pPr>
            <w:r w:rsidRPr="00B85B90">
              <w:rPr>
                <w:b/>
                <w:bCs/>
                <w:color w:val="000000"/>
                <w:spacing w:val="0"/>
                <w:sz w:val="24"/>
                <w:szCs w:val="24"/>
              </w:rPr>
              <w:t>Sở Tài chính</w:t>
            </w:r>
          </w:p>
        </w:tc>
        <w:tc>
          <w:tcPr>
            <w:tcW w:w="1560" w:type="dxa"/>
            <w:tcBorders>
              <w:top w:val="nil"/>
              <w:left w:val="nil"/>
              <w:bottom w:val="single" w:sz="4" w:space="0" w:color="auto"/>
              <w:right w:val="single" w:sz="4" w:space="0" w:color="auto"/>
            </w:tcBorders>
            <w:shd w:val="clear" w:color="auto" w:fill="auto"/>
            <w:noWrap/>
            <w:hideMark/>
          </w:tcPr>
          <w:p w14:paraId="73716C4B" w14:textId="77777777" w:rsidR="006077CB" w:rsidRPr="00B85B90" w:rsidRDefault="006077CB" w:rsidP="001E65A4">
            <w:pPr>
              <w:spacing w:before="80" w:after="80"/>
              <w:jc w:val="center"/>
              <w:rPr>
                <w:b/>
                <w:color w:val="000000"/>
                <w:spacing w:val="0"/>
                <w:sz w:val="24"/>
                <w:szCs w:val="24"/>
              </w:rPr>
            </w:pPr>
            <w:r w:rsidRPr="00B85B90">
              <w:rPr>
                <w:b/>
                <w:color w:val="000000"/>
                <w:spacing w:val="0"/>
                <w:sz w:val="24"/>
                <w:szCs w:val="24"/>
              </w:rPr>
              <w:t>H15.12</w:t>
            </w:r>
          </w:p>
        </w:tc>
        <w:tc>
          <w:tcPr>
            <w:tcW w:w="708" w:type="dxa"/>
            <w:tcBorders>
              <w:top w:val="nil"/>
              <w:left w:val="nil"/>
              <w:bottom w:val="single" w:sz="4" w:space="0" w:color="auto"/>
              <w:right w:val="single" w:sz="4" w:space="0" w:color="auto"/>
            </w:tcBorders>
          </w:tcPr>
          <w:p w14:paraId="615474E0" w14:textId="77777777" w:rsidR="006077CB" w:rsidRPr="00B85B90" w:rsidRDefault="006077CB" w:rsidP="001E65A4">
            <w:pPr>
              <w:spacing w:before="80" w:after="80"/>
              <w:jc w:val="center"/>
              <w:rPr>
                <w:b/>
                <w:color w:val="000000"/>
                <w:spacing w:val="0"/>
                <w:sz w:val="24"/>
                <w:szCs w:val="24"/>
              </w:rPr>
            </w:pPr>
            <w:r w:rsidRPr="00B85B90">
              <w:rPr>
                <w:b/>
                <w:color w:val="000000"/>
                <w:spacing w:val="0"/>
                <w:sz w:val="24"/>
                <w:szCs w:val="24"/>
              </w:rPr>
              <w:t>2</w:t>
            </w:r>
          </w:p>
        </w:tc>
      </w:tr>
      <w:tr w:rsidR="006077CB" w:rsidRPr="00EE4FB7" w14:paraId="2F6958F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3DD5394" w14:textId="77777777" w:rsidR="006077CB" w:rsidRPr="00B85B90" w:rsidRDefault="006077CB" w:rsidP="001E65A4">
            <w:pPr>
              <w:spacing w:before="80" w:after="80"/>
              <w:jc w:val="center"/>
              <w:rPr>
                <w:bCs/>
                <w:color w:val="000000"/>
                <w:spacing w:val="0"/>
                <w:sz w:val="24"/>
                <w:szCs w:val="24"/>
              </w:rPr>
            </w:pPr>
            <w:r w:rsidRPr="00B85B90">
              <w:rPr>
                <w:bCs/>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4CDC2A42" w14:textId="77777777" w:rsidR="006077CB" w:rsidRPr="00B85B90" w:rsidRDefault="006077CB" w:rsidP="001E65A4">
            <w:pPr>
              <w:spacing w:before="80" w:after="80"/>
              <w:rPr>
                <w:color w:val="000000"/>
                <w:spacing w:val="0"/>
                <w:sz w:val="24"/>
                <w:szCs w:val="24"/>
              </w:rPr>
            </w:pPr>
            <w:r w:rsidRPr="00B85B90">
              <w:rPr>
                <w:rFonts w:ascii="Tahoma" w:hAnsi="Tahoma" w:cs="Tahoma"/>
                <w:color w:val="000000"/>
                <w:spacing w:val="0"/>
                <w:sz w:val="24"/>
                <w:szCs w:val="24"/>
              </w:rPr>
              <w:t>﻿</w:t>
            </w:r>
            <w:r w:rsidRPr="00B85B90">
              <w:rPr>
                <w:color w:val="000000"/>
                <w:spacing w:val="0"/>
                <w:sz w:val="24"/>
                <w:szCs w:val="24"/>
              </w:rPr>
              <w:t>Trung tâm Xúc tiến đầu tư tỉnh Đắk Lắk</w:t>
            </w:r>
          </w:p>
        </w:tc>
        <w:tc>
          <w:tcPr>
            <w:tcW w:w="1560" w:type="dxa"/>
            <w:tcBorders>
              <w:top w:val="nil"/>
              <w:left w:val="nil"/>
              <w:bottom w:val="single" w:sz="4" w:space="0" w:color="auto"/>
              <w:right w:val="single" w:sz="4" w:space="0" w:color="auto"/>
            </w:tcBorders>
            <w:shd w:val="clear" w:color="auto" w:fill="auto"/>
            <w:noWrap/>
            <w:hideMark/>
          </w:tcPr>
          <w:p w14:paraId="354E171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H15.12.01</w:t>
            </w:r>
          </w:p>
        </w:tc>
        <w:tc>
          <w:tcPr>
            <w:tcW w:w="708" w:type="dxa"/>
            <w:tcBorders>
              <w:top w:val="nil"/>
              <w:left w:val="nil"/>
              <w:bottom w:val="single" w:sz="4" w:space="0" w:color="auto"/>
              <w:right w:val="single" w:sz="4" w:space="0" w:color="auto"/>
            </w:tcBorders>
          </w:tcPr>
          <w:p w14:paraId="0FD9BE6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395F8F6B"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786F1BD"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VIII</w:t>
            </w:r>
          </w:p>
        </w:tc>
        <w:tc>
          <w:tcPr>
            <w:tcW w:w="6095" w:type="dxa"/>
            <w:tcBorders>
              <w:top w:val="nil"/>
              <w:left w:val="nil"/>
              <w:bottom w:val="single" w:sz="4" w:space="0" w:color="auto"/>
              <w:right w:val="single" w:sz="4" w:space="0" w:color="auto"/>
            </w:tcBorders>
            <w:shd w:val="clear" w:color="auto" w:fill="auto"/>
            <w:hideMark/>
          </w:tcPr>
          <w:p w14:paraId="0EF4E316" w14:textId="77777777" w:rsidR="006077CB" w:rsidRPr="00B85B90" w:rsidRDefault="006077CB" w:rsidP="001E65A4">
            <w:pPr>
              <w:spacing w:before="80" w:after="80"/>
              <w:rPr>
                <w:b/>
                <w:color w:val="000000"/>
                <w:spacing w:val="0"/>
                <w:sz w:val="24"/>
                <w:szCs w:val="24"/>
              </w:rPr>
            </w:pPr>
            <w:r w:rsidRPr="00B85B90">
              <w:rPr>
                <w:b/>
                <w:color w:val="000000"/>
                <w:spacing w:val="0"/>
                <w:sz w:val="24"/>
                <w:szCs w:val="24"/>
              </w:rPr>
              <w:t>Sở Tư pháp</w:t>
            </w:r>
          </w:p>
        </w:tc>
        <w:tc>
          <w:tcPr>
            <w:tcW w:w="1560" w:type="dxa"/>
            <w:tcBorders>
              <w:top w:val="nil"/>
              <w:left w:val="nil"/>
              <w:bottom w:val="single" w:sz="4" w:space="0" w:color="auto"/>
              <w:right w:val="single" w:sz="4" w:space="0" w:color="auto"/>
            </w:tcBorders>
            <w:shd w:val="clear" w:color="auto" w:fill="auto"/>
            <w:noWrap/>
            <w:hideMark/>
          </w:tcPr>
          <w:p w14:paraId="63B88D8B" w14:textId="77777777" w:rsidR="006077CB" w:rsidRPr="00B85B90" w:rsidRDefault="006077CB" w:rsidP="001E65A4">
            <w:pPr>
              <w:spacing w:before="80" w:after="80"/>
              <w:jc w:val="center"/>
              <w:rPr>
                <w:b/>
                <w:color w:val="000000"/>
                <w:spacing w:val="0"/>
                <w:sz w:val="24"/>
                <w:szCs w:val="24"/>
              </w:rPr>
            </w:pPr>
            <w:r w:rsidRPr="00B85B90">
              <w:rPr>
                <w:b/>
                <w:color w:val="000000"/>
                <w:spacing w:val="0"/>
                <w:sz w:val="24"/>
                <w:szCs w:val="24"/>
              </w:rPr>
              <w:t>H15.14</w:t>
            </w:r>
          </w:p>
        </w:tc>
        <w:tc>
          <w:tcPr>
            <w:tcW w:w="708" w:type="dxa"/>
            <w:tcBorders>
              <w:top w:val="nil"/>
              <w:left w:val="nil"/>
              <w:bottom w:val="single" w:sz="4" w:space="0" w:color="auto"/>
              <w:right w:val="single" w:sz="4" w:space="0" w:color="auto"/>
            </w:tcBorders>
          </w:tcPr>
          <w:p w14:paraId="3A1B036F" w14:textId="77777777" w:rsidR="006077CB" w:rsidRPr="00B85B90" w:rsidRDefault="006077CB" w:rsidP="001E65A4">
            <w:pPr>
              <w:spacing w:before="80" w:after="80"/>
              <w:jc w:val="center"/>
              <w:rPr>
                <w:b/>
                <w:color w:val="000000"/>
                <w:spacing w:val="0"/>
                <w:sz w:val="24"/>
                <w:szCs w:val="24"/>
              </w:rPr>
            </w:pPr>
            <w:r w:rsidRPr="00B85B90">
              <w:rPr>
                <w:b/>
                <w:color w:val="000000"/>
                <w:spacing w:val="0"/>
                <w:sz w:val="24"/>
                <w:szCs w:val="24"/>
              </w:rPr>
              <w:t>2</w:t>
            </w:r>
          </w:p>
        </w:tc>
      </w:tr>
      <w:tr w:rsidR="006077CB" w:rsidRPr="00EE4FB7" w14:paraId="377CF99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20DCA66" w14:textId="77777777" w:rsidR="006077CB" w:rsidRPr="00B85B90" w:rsidRDefault="006077CB" w:rsidP="001E65A4">
            <w:pPr>
              <w:spacing w:before="80" w:after="80"/>
              <w:jc w:val="center"/>
              <w:rPr>
                <w:bCs/>
                <w:color w:val="000000"/>
                <w:spacing w:val="0"/>
                <w:sz w:val="24"/>
                <w:szCs w:val="24"/>
              </w:rPr>
            </w:pPr>
            <w:r w:rsidRPr="00B85B90">
              <w:rPr>
                <w:bCs/>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061A6C52"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Phòng Công chứng Số 1</w:t>
            </w:r>
          </w:p>
        </w:tc>
        <w:tc>
          <w:tcPr>
            <w:tcW w:w="1560" w:type="dxa"/>
            <w:tcBorders>
              <w:top w:val="nil"/>
              <w:left w:val="nil"/>
              <w:bottom w:val="single" w:sz="4" w:space="0" w:color="auto"/>
              <w:right w:val="single" w:sz="4" w:space="0" w:color="auto"/>
            </w:tcBorders>
            <w:shd w:val="clear" w:color="auto" w:fill="auto"/>
            <w:noWrap/>
            <w:hideMark/>
          </w:tcPr>
          <w:p w14:paraId="3EBA414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H15.14.01</w:t>
            </w:r>
          </w:p>
        </w:tc>
        <w:tc>
          <w:tcPr>
            <w:tcW w:w="708" w:type="dxa"/>
            <w:tcBorders>
              <w:top w:val="nil"/>
              <w:left w:val="nil"/>
              <w:bottom w:val="single" w:sz="4" w:space="0" w:color="auto"/>
              <w:right w:val="single" w:sz="4" w:space="0" w:color="auto"/>
            </w:tcBorders>
          </w:tcPr>
          <w:p w14:paraId="0A67498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C7022C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07EFFA0" w14:textId="77777777" w:rsidR="006077CB" w:rsidRPr="00B85B90" w:rsidRDefault="006077CB" w:rsidP="001E65A4">
            <w:pPr>
              <w:spacing w:before="80" w:after="80"/>
              <w:jc w:val="center"/>
              <w:rPr>
                <w:bCs/>
                <w:color w:val="000000"/>
                <w:spacing w:val="0"/>
                <w:sz w:val="24"/>
                <w:szCs w:val="24"/>
              </w:rPr>
            </w:pPr>
            <w:r w:rsidRPr="00B85B90">
              <w:rPr>
                <w:bCs/>
                <w:color w:val="000000"/>
                <w:spacing w:val="0"/>
                <w:sz w:val="24"/>
                <w:szCs w:val="24"/>
              </w:rPr>
              <w:t>2</w:t>
            </w:r>
          </w:p>
        </w:tc>
        <w:tc>
          <w:tcPr>
            <w:tcW w:w="6095" w:type="dxa"/>
            <w:tcBorders>
              <w:top w:val="nil"/>
              <w:left w:val="nil"/>
              <w:bottom w:val="single" w:sz="4" w:space="0" w:color="auto"/>
              <w:right w:val="single" w:sz="4" w:space="0" w:color="auto"/>
            </w:tcBorders>
            <w:shd w:val="clear" w:color="auto" w:fill="auto"/>
            <w:hideMark/>
          </w:tcPr>
          <w:p w14:paraId="33216FB2"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Phòng Công chứng Số 2</w:t>
            </w:r>
          </w:p>
        </w:tc>
        <w:tc>
          <w:tcPr>
            <w:tcW w:w="1560" w:type="dxa"/>
            <w:tcBorders>
              <w:top w:val="nil"/>
              <w:left w:val="nil"/>
              <w:bottom w:val="single" w:sz="4" w:space="0" w:color="auto"/>
              <w:right w:val="single" w:sz="4" w:space="0" w:color="auto"/>
            </w:tcBorders>
            <w:shd w:val="clear" w:color="auto" w:fill="auto"/>
            <w:noWrap/>
            <w:hideMark/>
          </w:tcPr>
          <w:p w14:paraId="24C6DFF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H15.14.02</w:t>
            </w:r>
          </w:p>
        </w:tc>
        <w:tc>
          <w:tcPr>
            <w:tcW w:w="708" w:type="dxa"/>
            <w:tcBorders>
              <w:top w:val="nil"/>
              <w:left w:val="nil"/>
              <w:bottom w:val="single" w:sz="4" w:space="0" w:color="auto"/>
              <w:right w:val="single" w:sz="4" w:space="0" w:color="auto"/>
            </w:tcBorders>
          </w:tcPr>
          <w:p w14:paraId="7C8A306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2C6A29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4F234A2" w14:textId="77777777" w:rsidR="006077CB" w:rsidRPr="00B85B90" w:rsidRDefault="006077CB" w:rsidP="001E65A4">
            <w:pPr>
              <w:spacing w:before="80" w:after="80"/>
              <w:jc w:val="center"/>
              <w:rPr>
                <w:bCs/>
                <w:color w:val="000000"/>
                <w:spacing w:val="0"/>
                <w:sz w:val="24"/>
                <w:szCs w:val="24"/>
              </w:rPr>
            </w:pPr>
            <w:r w:rsidRPr="00B85B90">
              <w:rPr>
                <w:bCs/>
                <w:color w:val="000000"/>
                <w:spacing w:val="0"/>
                <w:sz w:val="24"/>
                <w:szCs w:val="24"/>
              </w:rPr>
              <w:t>3</w:t>
            </w:r>
          </w:p>
        </w:tc>
        <w:tc>
          <w:tcPr>
            <w:tcW w:w="6095" w:type="dxa"/>
            <w:tcBorders>
              <w:top w:val="nil"/>
              <w:left w:val="nil"/>
              <w:bottom w:val="single" w:sz="4" w:space="0" w:color="auto"/>
              <w:right w:val="single" w:sz="4" w:space="0" w:color="auto"/>
            </w:tcBorders>
            <w:shd w:val="clear" w:color="auto" w:fill="auto"/>
            <w:hideMark/>
          </w:tcPr>
          <w:p w14:paraId="6ADA019E"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Phòng Công chứng Số 3</w:t>
            </w:r>
          </w:p>
        </w:tc>
        <w:tc>
          <w:tcPr>
            <w:tcW w:w="1560" w:type="dxa"/>
            <w:tcBorders>
              <w:top w:val="nil"/>
              <w:left w:val="nil"/>
              <w:bottom w:val="single" w:sz="4" w:space="0" w:color="auto"/>
              <w:right w:val="single" w:sz="4" w:space="0" w:color="auto"/>
            </w:tcBorders>
            <w:shd w:val="clear" w:color="auto" w:fill="auto"/>
            <w:noWrap/>
            <w:hideMark/>
          </w:tcPr>
          <w:p w14:paraId="487CF14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H15.14.03</w:t>
            </w:r>
          </w:p>
        </w:tc>
        <w:tc>
          <w:tcPr>
            <w:tcW w:w="708" w:type="dxa"/>
            <w:tcBorders>
              <w:top w:val="nil"/>
              <w:left w:val="nil"/>
              <w:bottom w:val="single" w:sz="4" w:space="0" w:color="auto"/>
              <w:right w:val="single" w:sz="4" w:space="0" w:color="auto"/>
            </w:tcBorders>
          </w:tcPr>
          <w:p w14:paraId="7C40F36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669B5D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95945F6" w14:textId="77777777" w:rsidR="006077CB" w:rsidRPr="00B85B90" w:rsidRDefault="006077CB" w:rsidP="001E65A4">
            <w:pPr>
              <w:spacing w:before="80" w:after="80"/>
              <w:jc w:val="center"/>
              <w:rPr>
                <w:bCs/>
                <w:color w:val="000000"/>
                <w:spacing w:val="0"/>
                <w:sz w:val="24"/>
                <w:szCs w:val="24"/>
              </w:rPr>
            </w:pPr>
            <w:r w:rsidRPr="00B85B90">
              <w:rPr>
                <w:bCs/>
                <w:color w:val="000000"/>
                <w:spacing w:val="0"/>
                <w:sz w:val="24"/>
                <w:szCs w:val="24"/>
              </w:rPr>
              <w:t>4</w:t>
            </w:r>
          </w:p>
        </w:tc>
        <w:tc>
          <w:tcPr>
            <w:tcW w:w="6095" w:type="dxa"/>
            <w:tcBorders>
              <w:top w:val="nil"/>
              <w:left w:val="nil"/>
              <w:bottom w:val="single" w:sz="4" w:space="0" w:color="auto"/>
              <w:right w:val="single" w:sz="4" w:space="0" w:color="auto"/>
            </w:tcBorders>
            <w:shd w:val="clear" w:color="auto" w:fill="auto"/>
            <w:hideMark/>
          </w:tcPr>
          <w:p w14:paraId="70DDE1E7"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Dịch vụ đấu giá tài sản 1</w:t>
            </w:r>
          </w:p>
        </w:tc>
        <w:tc>
          <w:tcPr>
            <w:tcW w:w="1560" w:type="dxa"/>
            <w:tcBorders>
              <w:top w:val="nil"/>
              <w:left w:val="nil"/>
              <w:bottom w:val="single" w:sz="4" w:space="0" w:color="auto"/>
              <w:right w:val="single" w:sz="4" w:space="0" w:color="auto"/>
            </w:tcBorders>
            <w:shd w:val="clear" w:color="auto" w:fill="auto"/>
            <w:noWrap/>
            <w:hideMark/>
          </w:tcPr>
          <w:p w14:paraId="0B305EB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H15.14.05</w:t>
            </w:r>
          </w:p>
        </w:tc>
        <w:tc>
          <w:tcPr>
            <w:tcW w:w="708" w:type="dxa"/>
            <w:tcBorders>
              <w:top w:val="nil"/>
              <w:left w:val="nil"/>
              <w:bottom w:val="single" w:sz="4" w:space="0" w:color="auto"/>
              <w:right w:val="single" w:sz="4" w:space="0" w:color="auto"/>
            </w:tcBorders>
          </w:tcPr>
          <w:p w14:paraId="59AE7FC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58B646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071AED4" w14:textId="77777777" w:rsidR="006077CB" w:rsidRPr="00B85B90" w:rsidRDefault="006077CB" w:rsidP="001E65A4">
            <w:pPr>
              <w:spacing w:before="80" w:after="80"/>
              <w:jc w:val="center"/>
              <w:rPr>
                <w:bCs/>
                <w:color w:val="000000"/>
                <w:spacing w:val="0"/>
                <w:sz w:val="24"/>
                <w:szCs w:val="24"/>
              </w:rPr>
            </w:pPr>
            <w:r w:rsidRPr="00B85B90">
              <w:rPr>
                <w:bCs/>
                <w:color w:val="000000"/>
                <w:spacing w:val="0"/>
                <w:sz w:val="24"/>
                <w:szCs w:val="24"/>
              </w:rPr>
              <w:lastRenderedPageBreak/>
              <w:t>5</w:t>
            </w:r>
          </w:p>
        </w:tc>
        <w:tc>
          <w:tcPr>
            <w:tcW w:w="6095" w:type="dxa"/>
            <w:tcBorders>
              <w:top w:val="nil"/>
              <w:left w:val="nil"/>
              <w:bottom w:val="single" w:sz="4" w:space="0" w:color="auto"/>
              <w:right w:val="single" w:sz="4" w:space="0" w:color="auto"/>
            </w:tcBorders>
            <w:shd w:val="clear" w:color="auto" w:fill="auto"/>
            <w:hideMark/>
          </w:tcPr>
          <w:p w14:paraId="544CDDEC"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Trợ giúp pháp lý Nhà nước 1</w:t>
            </w:r>
          </w:p>
        </w:tc>
        <w:tc>
          <w:tcPr>
            <w:tcW w:w="1560" w:type="dxa"/>
            <w:tcBorders>
              <w:top w:val="nil"/>
              <w:left w:val="nil"/>
              <w:bottom w:val="single" w:sz="4" w:space="0" w:color="auto"/>
              <w:right w:val="single" w:sz="4" w:space="0" w:color="auto"/>
            </w:tcBorders>
            <w:shd w:val="clear" w:color="auto" w:fill="auto"/>
            <w:noWrap/>
            <w:hideMark/>
          </w:tcPr>
          <w:p w14:paraId="23EA779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H15.14.06</w:t>
            </w:r>
          </w:p>
        </w:tc>
        <w:tc>
          <w:tcPr>
            <w:tcW w:w="708" w:type="dxa"/>
            <w:tcBorders>
              <w:top w:val="nil"/>
              <w:left w:val="nil"/>
              <w:bottom w:val="single" w:sz="4" w:space="0" w:color="auto"/>
              <w:right w:val="single" w:sz="4" w:space="0" w:color="auto"/>
            </w:tcBorders>
          </w:tcPr>
          <w:p w14:paraId="74FA689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5A1DF0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F97FE38" w14:textId="77777777" w:rsidR="006077CB" w:rsidRPr="00B85B90" w:rsidRDefault="006077CB" w:rsidP="001E65A4">
            <w:pPr>
              <w:spacing w:before="80" w:after="80"/>
              <w:jc w:val="center"/>
              <w:rPr>
                <w:bCs/>
                <w:color w:val="000000"/>
                <w:spacing w:val="0"/>
                <w:sz w:val="24"/>
                <w:szCs w:val="24"/>
              </w:rPr>
            </w:pPr>
            <w:r w:rsidRPr="00B85B90">
              <w:rPr>
                <w:bCs/>
                <w:color w:val="000000"/>
                <w:spacing w:val="0"/>
                <w:sz w:val="24"/>
                <w:szCs w:val="24"/>
              </w:rPr>
              <w:t>6</w:t>
            </w:r>
          </w:p>
        </w:tc>
        <w:tc>
          <w:tcPr>
            <w:tcW w:w="6095" w:type="dxa"/>
            <w:tcBorders>
              <w:top w:val="nil"/>
              <w:left w:val="nil"/>
              <w:bottom w:val="single" w:sz="4" w:space="0" w:color="auto"/>
              <w:right w:val="single" w:sz="4" w:space="0" w:color="auto"/>
            </w:tcBorders>
            <w:shd w:val="clear" w:color="auto" w:fill="auto"/>
            <w:hideMark/>
          </w:tcPr>
          <w:p w14:paraId="5500574D"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Dịch vụ đấu giá tài sản số 2 tỉnh Đắk Lắk</w:t>
            </w:r>
          </w:p>
        </w:tc>
        <w:tc>
          <w:tcPr>
            <w:tcW w:w="1560" w:type="dxa"/>
            <w:tcBorders>
              <w:top w:val="nil"/>
              <w:left w:val="nil"/>
              <w:bottom w:val="single" w:sz="4" w:space="0" w:color="auto"/>
              <w:right w:val="single" w:sz="4" w:space="0" w:color="auto"/>
            </w:tcBorders>
            <w:shd w:val="clear" w:color="auto" w:fill="auto"/>
            <w:noWrap/>
            <w:hideMark/>
          </w:tcPr>
          <w:p w14:paraId="0921FE3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H15.14.07</w:t>
            </w:r>
          </w:p>
        </w:tc>
        <w:tc>
          <w:tcPr>
            <w:tcW w:w="708" w:type="dxa"/>
            <w:tcBorders>
              <w:top w:val="nil"/>
              <w:left w:val="nil"/>
              <w:bottom w:val="single" w:sz="4" w:space="0" w:color="auto"/>
              <w:right w:val="single" w:sz="4" w:space="0" w:color="auto"/>
            </w:tcBorders>
          </w:tcPr>
          <w:p w14:paraId="7822444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D7FB49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DF7341E" w14:textId="77777777" w:rsidR="006077CB" w:rsidRPr="00B85B90" w:rsidRDefault="006077CB" w:rsidP="001E65A4">
            <w:pPr>
              <w:spacing w:before="80" w:after="80"/>
              <w:jc w:val="center"/>
              <w:rPr>
                <w:bCs/>
                <w:color w:val="000000"/>
                <w:spacing w:val="0"/>
                <w:sz w:val="24"/>
                <w:szCs w:val="24"/>
              </w:rPr>
            </w:pPr>
            <w:r w:rsidRPr="00B85B90">
              <w:rPr>
                <w:bCs/>
                <w:color w:val="000000"/>
                <w:spacing w:val="0"/>
                <w:sz w:val="24"/>
                <w:szCs w:val="24"/>
              </w:rPr>
              <w:t>7</w:t>
            </w:r>
          </w:p>
        </w:tc>
        <w:tc>
          <w:tcPr>
            <w:tcW w:w="6095" w:type="dxa"/>
            <w:tcBorders>
              <w:top w:val="nil"/>
              <w:left w:val="nil"/>
              <w:bottom w:val="single" w:sz="4" w:space="0" w:color="auto"/>
              <w:right w:val="single" w:sz="4" w:space="0" w:color="auto"/>
            </w:tcBorders>
            <w:shd w:val="clear" w:color="auto" w:fill="auto"/>
            <w:hideMark/>
          </w:tcPr>
          <w:p w14:paraId="4F972B6E" w14:textId="77777777" w:rsidR="006077CB" w:rsidRPr="00B85B90" w:rsidRDefault="006077CB" w:rsidP="001E65A4">
            <w:pPr>
              <w:spacing w:before="80" w:after="80"/>
              <w:ind w:right="-111"/>
              <w:rPr>
                <w:color w:val="000000"/>
                <w:spacing w:val="-4"/>
                <w:kern w:val="26"/>
                <w:sz w:val="24"/>
                <w:szCs w:val="24"/>
              </w:rPr>
            </w:pPr>
            <w:r w:rsidRPr="00B85B90">
              <w:rPr>
                <w:color w:val="000000"/>
                <w:spacing w:val="-4"/>
                <w:kern w:val="26"/>
                <w:sz w:val="24"/>
                <w:szCs w:val="24"/>
              </w:rPr>
              <w:t>Trung tâm Trợ giúp pháp lý Nhà nước số 2 tỉnh Đắk Lắk</w:t>
            </w:r>
          </w:p>
        </w:tc>
        <w:tc>
          <w:tcPr>
            <w:tcW w:w="1560" w:type="dxa"/>
            <w:tcBorders>
              <w:top w:val="nil"/>
              <w:left w:val="nil"/>
              <w:bottom w:val="single" w:sz="4" w:space="0" w:color="auto"/>
              <w:right w:val="single" w:sz="4" w:space="0" w:color="auto"/>
            </w:tcBorders>
            <w:shd w:val="clear" w:color="auto" w:fill="auto"/>
            <w:noWrap/>
            <w:hideMark/>
          </w:tcPr>
          <w:p w14:paraId="7569EE3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H15.14.08</w:t>
            </w:r>
          </w:p>
        </w:tc>
        <w:tc>
          <w:tcPr>
            <w:tcW w:w="708" w:type="dxa"/>
            <w:tcBorders>
              <w:top w:val="nil"/>
              <w:left w:val="nil"/>
              <w:bottom w:val="single" w:sz="4" w:space="0" w:color="auto"/>
              <w:right w:val="single" w:sz="4" w:space="0" w:color="auto"/>
            </w:tcBorders>
          </w:tcPr>
          <w:p w14:paraId="7BE4398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3702C16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7405994"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IX</w:t>
            </w:r>
          </w:p>
        </w:tc>
        <w:tc>
          <w:tcPr>
            <w:tcW w:w="6095" w:type="dxa"/>
            <w:tcBorders>
              <w:top w:val="nil"/>
              <w:left w:val="nil"/>
              <w:bottom w:val="single" w:sz="4" w:space="0" w:color="auto"/>
              <w:right w:val="single" w:sz="4" w:space="0" w:color="auto"/>
            </w:tcBorders>
            <w:shd w:val="clear" w:color="auto" w:fill="auto"/>
            <w:hideMark/>
          </w:tcPr>
          <w:p w14:paraId="6AB95050" w14:textId="77777777" w:rsidR="006077CB" w:rsidRPr="00B85B90" w:rsidRDefault="006077CB" w:rsidP="001E65A4">
            <w:pPr>
              <w:spacing w:before="80" w:after="80"/>
              <w:rPr>
                <w:b/>
                <w:bCs/>
                <w:color w:val="000000"/>
                <w:spacing w:val="0"/>
                <w:sz w:val="24"/>
                <w:szCs w:val="24"/>
              </w:rPr>
            </w:pPr>
            <w:r w:rsidRPr="00B85B90">
              <w:rPr>
                <w:b/>
                <w:bCs/>
                <w:color w:val="000000"/>
                <w:spacing w:val="0"/>
                <w:sz w:val="24"/>
                <w:szCs w:val="24"/>
              </w:rPr>
              <w:t>Sở Văn hóa, Thể thao và Du lịch</w:t>
            </w:r>
          </w:p>
        </w:tc>
        <w:tc>
          <w:tcPr>
            <w:tcW w:w="1560" w:type="dxa"/>
            <w:tcBorders>
              <w:top w:val="nil"/>
              <w:left w:val="nil"/>
              <w:bottom w:val="single" w:sz="4" w:space="0" w:color="auto"/>
              <w:right w:val="single" w:sz="4" w:space="0" w:color="auto"/>
            </w:tcBorders>
            <w:shd w:val="clear" w:color="auto" w:fill="auto"/>
            <w:noWrap/>
            <w:hideMark/>
          </w:tcPr>
          <w:p w14:paraId="624B0D30"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H15.15</w:t>
            </w:r>
          </w:p>
        </w:tc>
        <w:tc>
          <w:tcPr>
            <w:tcW w:w="708" w:type="dxa"/>
            <w:tcBorders>
              <w:top w:val="nil"/>
              <w:left w:val="nil"/>
              <w:bottom w:val="single" w:sz="4" w:space="0" w:color="auto"/>
              <w:right w:val="single" w:sz="4" w:space="0" w:color="auto"/>
            </w:tcBorders>
          </w:tcPr>
          <w:p w14:paraId="7445DB80"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2</w:t>
            </w:r>
          </w:p>
        </w:tc>
      </w:tr>
      <w:tr w:rsidR="006077CB" w:rsidRPr="00EE4FB7" w14:paraId="2AAD66F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FC14DB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35CFA7D8"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Bảo tàng Đắk Lắk</w:t>
            </w:r>
          </w:p>
        </w:tc>
        <w:tc>
          <w:tcPr>
            <w:tcW w:w="1560" w:type="dxa"/>
            <w:tcBorders>
              <w:top w:val="nil"/>
              <w:left w:val="nil"/>
              <w:bottom w:val="single" w:sz="4" w:space="0" w:color="auto"/>
              <w:right w:val="single" w:sz="4" w:space="0" w:color="auto"/>
            </w:tcBorders>
            <w:shd w:val="clear" w:color="auto" w:fill="auto"/>
            <w:noWrap/>
            <w:hideMark/>
          </w:tcPr>
          <w:p w14:paraId="7A66EA3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H15.15.01</w:t>
            </w:r>
          </w:p>
        </w:tc>
        <w:tc>
          <w:tcPr>
            <w:tcW w:w="708" w:type="dxa"/>
            <w:tcBorders>
              <w:top w:val="nil"/>
              <w:left w:val="nil"/>
              <w:bottom w:val="single" w:sz="4" w:space="0" w:color="auto"/>
              <w:right w:val="single" w:sz="4" w:space="0" w:color="auto"/>
            </w:tcBorders>
          </w:tcPr>
          <w:p w14:paraId="5933937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7D74DE9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954F68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w:t>
            </w:r>
          </w:p>
        </w:tc>
        <w:tc>
          <w:tcPr>
            <w:tcW w:w="6095" w:type="dxa"/>
            <w:tcBorders>
              <w:top w:val="nil"/>
              <w:left w:val="nil"/>
              <w:bottom w:val="single" w:sz="4" w:space="0" w:color="auto"/>
              <w:right w:val="single" w:sz="4" w:space="0" w:color="auto"/>
            </w:tcBorders>
            <w:shd w:val="clear" w:color="auto" w:fill="auto"/>
            <w:hideMark/>
          </w:tcPr>
          <w:p w14:paraId="2B82E4ED"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 xml:space="preserve">Đoàn Ca múa Dân tộc </w:t>
            </w:r>
          </w:p>
        </w:tc>
        <w:tc>
          <w:tcPr>
            <w:tcW w:w="1560" w:type="dxa"/>
            <w:tcBorders>
              <w:top w:val="nil"/>
              <w:left w:val="nil"/>
              <w:bottom w:val="single" w:sz="4" w:space="0" w:color="auto"/>
              <w:right w:val="single" w:sz="4" w:space="0" w:color="auto"/>
            </w:tcBorders>
            <w:shd w:val="clear" w:color="auto" w:fill="auto"/>
            <w:noWrap/>
            <w:hideMark/>
          </w:tcPr>
          <w:p w14:paraId="579514F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H15.15.02</w:t>
            </w:r>
          </w:p>
        </w:tc>
        <w:tc>
          <w:tcPr>
            <w:tcW w:w="708" w:type="dxa"/>
            <w:tcBorders>
              <w:top w:val="nil"/>
              <w:left w:val="nil"/>
              <w:bottom w:val="single" w:sz="4" w:space="0" w:color="auto"/>
              <w:right w:val="single" w:sz="4" w:space="0" w:color="auto"/>
            </w:tcBorders>
          </w:tcPr>
          <w:p w14:paraId="0D5127E9"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06303D22"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78D76D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c>
          <w:tcPr>
            <w:tcW w:w="6095" w:type="dxa"/>
            <w:tcBorders>
              <w:top w:val="nil"/>
              <w:left w:val="nil"/>
              <w:bottom w:val="single" w:sz="4" w:space="0" w:color="auto"/>
              <w:right w:val="single" w:sz="4" w:space="0" w:color="auto"/>
            </w:tcBorders>
            <w:shd w:val="clear" w:color="auto" w:fill="auto"/>
            <w:hideMark/>
          </w:tcPr>
          <w:p w14:paraId="59140FE8"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Thư viện tỉnh</w:t>
            </w:r>
          </w:p>
        </w:tc>
        <w:tc>
          <w:tcPr>
            <w:tcW w:w="1560" w:type="dxa"/>
            <w:tcBorders>
              <w:top w:val="nil"/>
              <w:left w:val="nil"/>
              <w:bottom w:val="single" w:sz="4" w:space="0" w:color="auto"/>
              <w:right w:val="single" w:sz="4" w:space="0" w:color="auto"/>
            </w:tcBorders>
            <w:shd w:val="clear" w:color="auto" w:fill="auto"/>
            <w:noWrap/>
            <w:hideMark/>
          </w:tcPr>
          <w:p w14:paraId="71B32B4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H15.15.04</w:t>
            </w:r>
          </w:p>
        </w:tc>
        <w:tc>
          <w:tcPr>
            <w:tcW w:w="708" w:type="dxa"/>
            <w:tcBorders>
              <w:top w:val="nil"/>
              <w:left w:val="nil"/>
              <w:bottom w:val="single" w:sz="4" w:space="0" w:color="auto"/>
              <w:right w:val="single" w:sz="4" w:space="0" w:color="auto"/>
            </w:tcBorders>
          </w:tcPr>
          <w:p w14:paraId="018FD6CE"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653BA71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3A5FFD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w:t>
            </w:r>
          </w:p>
        </w:tc>
        <w:tc>
          <w:tcPr>
            <w:tcW w:w="6095" w:type="dxa"/>
            <w:tcBorders>
              <w:top w:val="nil"/>
              <w:left w:val="nil"/>
              <w:bottom w:val="single" w:sz="4" w:space="0" w:color="auto"/>
              <w:right w:val="single" w:sz="4" w:space="0" w:color="auto"/>
            </w:tcBorders>
            <w:shd w:val="clear" w:color="auto" w:fill="auto"/>
            <w:hideMark/>
          </w:tcPr>
          <w:p w14:paraId="1254D32D"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Huấn luyện và thi đấu thể thao tỉnh</w:t>
            </w:r>
          </w:p>
        </w:tc>
        <w:tc>
          <w:tcPr>
            <w:tcW w:w="1560" w:type="dxa"/>
            <w:tcBorders>
              <w:top w:val="nil"/>
              <w:left w:val="nil"/>
              <w:bottom w:val="single" w:sz="4" w:space="0" w:color="auto"/>
              <w:right w:val="single" w:sz="4" w:space="0" w:color="auto"/>
            </w:tcBorders>
            <w:shd w:val="clear" w:color="auto" w:fill="auto"/>
            <w:noWrap/>
            <w:hideMark/>
          </w:tcPr>
          <w:p w14:paraId="5B36276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H15.15.05</w:t>
            </w:r>
          </w:p>
        </w:tc>
        <w:tc>
          <w:tcPr>
            <w:tcW w:w="708" w:type="dxa"/>
            <w:tcBorders>
              <w:top w:val="nil"/>
              <w:left w:val="nil"/>
              <w:bottom w:val="single" w:sz="4" w:space="0" w:color="auto"/>
              <w:right w:val="single" w:sz="4" w:space="0" w:color="auto"/>
            </w:tcBorders>
          </w:tcPr>
          <w:p w14:paraId="4792C927"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60B671B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C8734D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w:t>
            </w:r>
          </w:p>
        </w:tc>
        <w:tc>
          <w:tcPr>
            <w:tcW w:w="6095" w:type="dxa"/>
            <w:tcBorders>
              <w:top w:val="nil"/>
              <w:left w:val="nil"/>
              <w:bottom w:val="single" w:sz="4" w:space="0" w:color="auto"/>
              <w:right w:val="single" w:sz="4" w:space="0" w:color="auto"/>
            </w:tcBorders>
            <w:shd w:val="clear" w:color="auto" w:fill="auto"/>
            <w:hideMark/>
          </w:tcPr>
          <w:p w14:paraId="2A0206A0"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Phát hành Phim và Chiếu bóng</w:t>
            </w:r>
          </w:p>
        </w:tc>
        <w:tc>
          <w:tcPr>
            <w:tcW w:w="1560" w:type="dxa"/>
            <w:tcBorders>
              <w:top w:val="nil"/>
              <w:left w:val="nil"/>
              <w:bottom w:val="single" w:sz="4" w:space="0" w:color="auto"/>
              <w:right w:val="single" w:sz="4" w:space="0" w:color="auto"/>
            </w:tcBorders>
            <w:shd w:val="clear" w:color="auto" w:fill="auto"/>
            <w:noWrap/>
            <w:hideMark/>
          </w:tcPr>
          <w:p w14:paraId="2AC4F3A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H15.15.06</w:t>
            </w:r>
          </w:p>
        </w:tc>
        <w:tc>
          <w:tcPr>
            <w:tcW w:w="708" w:type="dxa"/>
            <w:tcBorders>
              <w:top w:val="nil"/>
              <w:left w:val="nil"/>
              <w:bottom w:val="single" w:sz="4" w:space="0" w:color="auto"/>
              <w:right w:val="single" w:sz="4" w:space="0" w:color="auto"/>
            </w:tcBorders>
          </w:tcPr>
          <w:p w14:paraId="60C42B1A"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31828B5B"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23466B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w:t>
            </w:r>
          </w:p>
        </w:tc>
        <w:tc>
          <w:tcPr>
            <w:tcW w:w="6095" w:type="dxa"/>
            <w:tcBorders>
              <w:top w:val="nil"/>
              <w:left w:val="nil"/>
              <w:bottom w:val="single" w:sz="4" w:space="0" w:color="auto"/>
              <w:right w:val="single" w:sz="4" w:space="0" w:color="auto"/>
            </w:tcBorders>
            <w:shd w:val="clear" w:color="auto" w:fill="auto"/>
            <w:hideMark/>
          </w:tcPr>
          <w:p w14:paraId="3F549ADF"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 xml:space="preserve">Trung tâm Thông tin xúc tiến du lịch </w:t>
            </w:r>
          </w:p>
        </w:tc>
        <w:tc>
          <w:tcPr>
            <w:tcW w:w="1560" w:type="dxa"/>
            <w:tcBorders>
              <w:top w:val="nil"/>
              <w:left w:val="nil"/>
              <w:bottom w:val="single" w:sz="4" w:space="0" w:color="auto"/>
              <w:right w:val="single" w:sz="4" w:space="0" w:color="auto"/>
            </w:tcBorders>
            <w:shd w:val="clear" w:color="auto" w:fill="auto"/>
            <w:noWrap/>
            <w:hideMark/>
          </w:tcPr>
          <w:p w14:paraId="2BC63F8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H15.15.07</w:t>
            </w:r>
          </w:p>
        </w:tc>
        <w:tc>
          <w:tcPr>
            <w:tcW w:w="708" w:type="dxa"/>
            <w:tcBorders>
              <w:top w:val="nil"/>
              <w:left w:val="nil"/>
              <w:bottom w:val="single" w:sz="4" w:space="0" w:color="auto"/>
              <w:right w:val="single" w:sz="4" w:space="0" w:color="auto"/>
            </w:tcBorders>
          </w:tcPr>
          <w:p w14:paraId="6F808BDD"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7CDB25B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828F57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7</w:t>
            </w:r>
          </w:p>
        </w:tc>
        <w:tc>
          <w:tcPr>
            <w:tcW w:w="6095" w:type="dxa"/>
            <w:tcBorders>
              <w:top w:val="nil"/>
              <w:left w:val="nil"/>
              <w:bottom w:val="single" w:sz="4" w:space="0" w:color="auto"/>
              <w:right w:val="single" w:sz="4" w:space="0" w:color="auto"/>
            </w:tcBorders>
            <w:shd w:val="clear" w:color="auto" w:fill="auto"/>
            <w:hideMark/>
          </w:tcPr>
          <w:p w14:paraId="565D435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Văn hóa</w:t>
            </w:r>
          </w:p>
        </w:tc>
        <w:tc>
          <w:tcPr>
            <w:tcW w:w="1560" w:type="dxa"/>
            <w:tcBorders>
              <w:top w:val="nil"/>
              <w:left w:val="nil"/>
              <w:bottom w:val="single" w:sz="4" w:space="0" w:color="auto"/>
              <w:right w:val="single" w:sz="4" w:space="0" w:color="auto"/>
            </w:tcBorders>
            <w:shd w:val="clear" w:color="auto" w:fill="auto"/>
            <w:noWrap/>
            <w:hideMark/>
          </w:tcPr>
          <w:p w14:paraId="52ED8FD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H15.15.08</w:t>
            </w:r>
          </w:p>
        </w:tc>
        <w:tc>
          <w:tcPr>
            <w:tcW w:w="708" w:type="dxa"/>
            <w:tcBorders>
              <w:top w:val="nil"/>
              <w:left w:val="nil"/>
              <w:bottom w:val="single" w:sz="4" w:space="0" w:color="auto"/>
              <w:right w:val="single" w:sz="4" w:space="0" w:color="auto"/>
            </w:tcBorders>
          </w:tcPr>
          <w:p w14:paraId="7EB4E5A7"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1170DB9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E43970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8</w:t>
            </w:r>
          </w:p>
        </w:tc>
        <w:tc>
          <w:tcPr>
            <w:tcW w:w="6095" w:type="dxa"/>
            <w:tcBorders>
              <w:top w:val="nil"/>
              <w:left w:val="nil"/>
              <w:bottom w:val="single" w:sz="4" w:space="0" w:color="auto"/>
              <w:right w:val="single" w:sz="4" w:space="0" w:color="auto"/>
            </w:tcBorders>
            <w:shd w:val="clear" w:color="auto" w:fill="auto"/>
            <w:hideMark/>
          </w:tcPr>
          <w:p w14:paraId="0206D45F"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Bảo tàng Di sản Công viên địa chất Phú Yên</w:t>
            </w:r>
          </w:p>
        </w:tc>
        <w:tc>
          <w:tcPr>
            <w:tcW w:w="1560" w:type="dxa"/>
            <w:tcBorders>
              <w:top w:val="nil"/>
              <w:left w:val="nil"/>
              <w:bottom w:val="single" w:sz="4" w:space="0" w:color="auto"/>
              <w:right w:val="single" w:sz="4" w:space="0" w:color="auto"/>
            </w:tcBorders>
            <w:shd w:val="clear" w:color="auto" w:fill="auto"/>
            <w:noWrap/>
            <w:hideMark/>
          </w:tcPr>
          <w:p w14:paraId="5B0E03B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H15.15.07</w:t>
            </w:r>
          </w:p>
        </w:tc>
        <w:tc>
          <w:tcPr>
            <w:tcW w:w="708" w:type="dxa"/>
            <w:tcBorders>
              <w:top w:val="nil"/>
              <w:left w:val="nil"/>
              <w:bottom w:val="single" w:sz="4" w:space="0" w:color="auto"/>
              <w:right w:val="single" w:sz="4" w:space="0" w:color="auto"/>
            </w:tcBorders>
          </w:tcPr>
          <w:p w14:paraId="43B1A76D"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09613A2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1A3EA6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9</w:t>
            </w:r>
          </w:p>
        </w:tc>
        <w:tc>
          <w:tcPr>
            <w:tcW w:w="6095" w:type="dxa"/>
            <w:tcBorders>
              <w:top w:val="nil"/>
              <w:left w:val="nil"/>
              <w:bottom w:val="single" w:sz="4" w:space="0" w:color="auto"/>
              <w:right w:val="single" w:sz="4" w:space="0" w:color="auto"/>
            </w:tcBorders>
            <w:shd w:val="clear" w:color="auto" w:fill="auto"/>
            <w:hideMark/>
          </w:tcPr>
          <w:p w14:paraId="7864F32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Nhà hát Ca múa nhạc dân gian Sao Biển</w:t>
            </w:r>
          </w:p>
        </w:tc>
        <w:tc>
          <w:tcPr>
            <w:tcW w:w="1560" w:type="dxa"/>
            <w:tcBorders>
              <w:top w:val="nil"/>
              <w:left w:val="nil"/>
              <w:bottom w:val="single" w:sz="4" w:space="0" w:color="auto"/>
              <w:right w:val="single" w:sz="4" w:space="0" w:color="auto"/>
            </w:tcBorders>
            <w:shd w:val="clear" w:color="auto" w:fill="auto"/>
            <w:noWrap/>
            <w:hideMark/>
          </w:tcPr>
          <w:p w14:paraId="53D1B2D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H15.15.08</w:t>
            </w:r>
          </w:p>
        </w:tc>
        <w:tc>
          <w:tcPr>
            <w:tcW w:w="708" w:type="dxa"/>
            <w:tcBorders>
              <w:top w:val="nil"/>
              <w:left w:val="nil"/>
              <w:bottom w:val="single" w:sz="4" w:space="0" w:color="auto"/>
              <w:right w:val="single" w:sz="4" w:space="0" w:color="auto"/>
            </w:tcBorders>
          </w:tcPr>
          <w:p w14:paraId="2EC652BF"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2CDC2A06"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201096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w:t>
            </w:r>
          </w:p>
        </w:tc>
        <w:tc>
          <w:tcPr>
            <w:tcW w:w="6095" w:type="dxa"/>
            <w:tcBorders>
              <w:top w:val="nil"/>
              <w:left w:val="nil"/>
              <w:bottom w:val="single" w:sz="4" w:space="0" w:color="auto"/>
              <w:right w:val="single" w:sz="4" w:space="0" w:color="auto"/>
            </w:tcBorders>
            <w:shd w:val="clear" w:color="auto" w:fill="auto"/>
            <w:hideMark/>
          </w:tcPr>
          <w:p w14:paraId="2CD21AA5"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Ban quản lý Công viên địa chất Phú Yên</w:t>
            </w:r>
          </w:p>
        </w:tc>
        <w:tc>
          <w:tcPr>
            <w:tcW w:w="1560" w:type="dxa"/>
            <w:tcBorders>
              <w:top w:val="nil"/>
              <w:left w:val="nil"/>
              <w:bottom w:val="single" w:sz="4" w:space="0" w:color="auto"/>
              <w:right w:val="single" w:sz="4" w:space="0" w:color="auto"/>
            </w:tcBorders>
            <w:shd w:val="clear" w:color="auto" w:fill="auto"/>
            <w:noWrap/>
            <w:hideMark/>
          </w:tcPr>
          <w:p w14:paraId="1354F33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H15.15.09</w:t>
            </w:r>
          </w:p>
        </w:tc>
        <w:tc>
          <w:tcPr>
            <w:tcW w:w="708" w:type="dxa"/>
            <w:tcBorders>
              <w:top w:val="nil"/>
              <w:left w:val="nil"/>
              <w:bottom w:val="single" w:sz="4" w:space="0" w:color="auto"/>
              <w:right w:val="single" w:sz="4" w:space="0" w:color="auto"/>
            </w:tcBorders>
          </w:tcPr>
          <w:p w14:paraId="3D02BB67"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6182D9E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544E63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11</w:t>
            </w:r>
          </w:p>
        </w:tc>
        <w:tc>
          <w:tcPr>
            <w:tcW w:w="6095" w:type="dxa"/>
            <w:tcBorders>
              <w:top w:val="nil"/>
              <w:left w:val="nil"/>
              <w:bottom w:val="single" w:sz="4" w:space="0" w:color="auto"/>
              <w:right w:val="single" w:sz="4" w:space="0" w:color="auto"/>
            </w:tcBorders>
            <w:shd w:val="clear" w:color="auto" w:fill="auto"/>
            <w:hideMark/>
          </w:tcPr>
          <w:p w14:paraId="0F40DB7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 xml:space="preserve">Ban Quản lý di tích Phú yên </w:t>
            </w:r>
          </w:p>
        </w:tc>
        <w:tc>
          <w:tcPr>
            <w:tcW w:w="1560" w:type="dxa"/>
            <w:tcBorders>
              <w:top w:val="nil"/>
              <w:left w:val="nil"/>
              <w:bottom w:val="single" w:sz="4" w:space="0" w:color="auto"/>
              <w:right w:val="single" w:sz="4" w:space="0" w:color="auto"/>
            </w:tcBorders>
            <w:shd w:val="clear" w:color="auto" w:fill="auto"/>
            <w:noWrap/>
            <w:hideMark/>
          </w:tcPr>
          <w:p w14:paraId="46305E5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H15.15.10</w:t>
            </w:r>
          </w:p>
        </w:tc>
        <w:tc>
          <w:tcPr>
            <w:tcW w:w="708" w:type="dxa"/>
            <w:tcBorders>
              <w:top w:val="nil"/>
              <w:left w:val="nil"/>
              <w:bottom w:val="single" w:sz="4" w:space="0" w:color="auto"/>
              <w:right w:val="single" w:sz="4" w:space="0" w:color="auto"/>
            </w:tcBorders>
          </w:tcPr>
          <w:p w14:paraId="48A0F279"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2600A87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3ED8957"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X</w:t>
            </w:r>
          </w:p>
        </w:tc>
        <w:tc>
          <w:tcPr>
            <w:tcW w:w="6095" w:type="dxa"/>
            <w:tcBorders>
              <w:top w:val="nil"/>
              <w:left w:val="nil"/>
              <w:bottom w:val="single" w:sz="4" w:space="0" w:color="auto"/>
              <w:right w:val="single" w:sz="4" w:space="0" w:color="auto"/>
            </w:tcBorders>
            <w:shd w:val="clear" w:color="auto" w:fill="auto"/>
            <w:hideMark/>
          </w:tcPr>
          <w:p w14:paraId="7ABAD16D" w14:textId="77777777" w:rsidR="006077CB" w:rsidRPr="00B85B90" w:rsidRDefault="006077CB" w:rsidP="001E65A4">
            <w:pPr>
              <w:spacing w:before="80" w:after="80"/>
              <w:rPr>
                <w:b/>
                <w:bCs/>
                <w:color w:val="000000"/>
                <w:spacing w:val="0"/>
                <w:sz w:val="24"/>
                <w:szCs w:val="24"/>
              </w:rPr>
            </w:pPr>
            <w:r w:rsidRPr="00B85B90">
              <w:rPr>
                <w:b/>
                <w:bCs/>
                <w:color w:val="000000"/>
                <w:spacing w:val="0"/>
                <w:sz w:val="24"/>
                <w:szCs w:val="24"/>
              </w:rPr>
              <w:t>Sở Xây dựng</w:t>
            </w:r>
          </w:p>
        </w:tc>
        <w:tc>
          <w:tcPr>
            <w:tcW w:w="1560" w:type="dxa"/>
            <w:tcBorders>
              <w:top w:val="nil"/>
              <w:left w:val="nil"/>
              <w:bottom w:val="single" w:sz="4" w:space="0" w:color="auto"/>
              <w:right w:val="single" w:sz="4" w:space="0" w:color="auto"/>
            </w:tcBorders>
            <w:shd w:val="clear" w:color="auto" w:fill="auto"/>
            <w:noWrap/>
            <w:hideMark/>
          </w:tcPr>
          <w:p w14:paraId="6C01487E"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H15.16</w:t>
            </w:r>
          </w:p>
        </w:tc>
        <w:tc>
          <w:tcPr>
            <w:tcW w:w="708" w:type="dxa"/>
            <w:tcBorders>
              <w:top w:val="nil"/>
              <w:left w:val="nil"/>
              <w:bottom w:val="single" w:sz="4" w:space="0" w:color="auto"/>
              <w:right w:val="single" w:sz="4" w:space="0" w:color="auto"/>
            </w:tcBorders>
          </w:tcPr>
          <w:p w14:paraId="0846FA65"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2</w:t>
            </w:r>
          </w:p>
        </w:tc>
      </w:tr>
      <w:tr w:rsidR="006077CB" w:rsidRPr="00EE4FB7" w14:paraId="64BCBCB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24BCAC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30AEFD33"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Bến xe liên tỉnh.</w:t>
            </w:r>
          </w:p>
        </w:tc>
        <w:tc>
          <w:tcPr>
            <w:tcW w:w="1560" w:type="dxa"/>
            <w:tcBorders>
              <w:top w:val="nil"/>
              <w:left w:val="nil"/>
              <w:bottom w:val="single" w:sz="4" w:space="0" w:color="auto"/>
              <w:right w:val="single" w:sz="4" w:space="0" w:color="auto"/>
            </w:tcBorders>
            <w:shd w:val="clear" w:color="auto" w:fill="auto"/>
            <w:noWrap/>
            <w:hideMark/>
          </w:tcPr>
          <w:p w14:paraId="44345D4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H15.16.03</w:t>
            </w:r>
          </w:p>
        </w:tc>
        <w:tc>
          <w:tcPr>
            <w:tcW w:w="708" w:type="dxa"/>
            <w:tcBorders>
              <w:top w:val="nil"/>
              <w:left w:val="nil"/>
              <w:bottom w:val="single" w:sz="4" w:space="0" w:color="auto"/>
              <w:right w:val="single" w:sz="4" w:space="0" w:color="auto"/>
            </w:tcBorders>
          </w:tcPr>
          <w:p w14:paraId="27EA5B4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5FC0E8E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7A1617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w:t>
            </w:r>
          </w:p>
        </w:tc>
        <w:tc>
          <w:tcPr>
            <w:tcW w:w="6095" w:type="dxa"/>
            <w:tcBorders>
              <w:top w:val="nil"/>
              <w:left w:val="nil"/>
              <w:bottom w:val="single" w:sz="4" w:space="0" w:color="auto"/>
              <w:right w:val="single" w:sz="4" w:space="0" w:color="auto"/>
            </w:tcBorders>
            <w:shd w:val="clear" w:color="auto" w:fill="auto"/>
            <w:hideMark/>
          </w:tcPr>
          <w:p w14:paraId="45261FE0"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Đăng kiểm phương tiện giao thông vận tải 78.01S</w:t>
            </w:r>
          </w:p>
        </w:tc>
        <w:tc>
          <w:tcPr>
            <w:tcW w:w="1560" w:type="dxa"/>
            <w:tcBorders>
              <w:top w:val="nil"/>
              <w:left w:val="nil"/>
              <w:bottom w:val="single" w:sz="4" w:space="0" w:color="auto"/>
              <w:right w:val="single" w:sz="4" w:space="0" w:color="auto"/>
            </w:tcBorders>
            <w:shd w:val="clear" w:color="auto" w:fill="auto"/>
            <w:noWrap/>
            <w:hideMark/>
          </w:tcPr>
          <w:p w14:paraId="62A1ACF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H15.16.04</w:t>
            </w:r>
          </w:p>
        </w:tc>
        <w:tc>
          <w:tcPr>
            <w:tcW w:w="708" w:type="dxa"/>
            <w:tcBorders>
              <w:top w:val="nil"/>
              <w:left w:val="nil"/>
              <w:bottom w:val="single" w:sz="4" w:space="0" w:color="auto"/>
              <w:right w:val="single" w:sz="4" w:space="0" w:color="auto"/>
            </w:tcBorders>
          </w:tcPr>
          <w:p w14:paraId="6F7467D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446BF53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6B4473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c>
          <w:tcPr>
            <w:tcW w:w="6095" w:type="dxa"/>
            <w:tcBorders>
              <w:top w:val="nil"/>
              <w:left w:val="nil"/>
              <w:bottom w:val="single" w:sz="4" w:space="0" w:color="auto"/>
              <w:right w:val="single" w:sz="4" w:space="0" w:color="auto"/>
            </w:tcBorders>
            <w:shd w:val="clear" w:color="auto" w:fill="auto"/>
            <w:hideMark/>
          </w:tcPr>
          <w:p w14:paraId="4D1D5D5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Quy hoạch và Tư vấn xây dựng.</w:t>
            </w:r>
          </w:p>
        </w:tc>
        <w:tc>
          <w:tcPr>
            <w:tcW w:w="1560" w:type="dxa"/>
            <w:tcBorders>
              <w:top w:val="nil"/>
              <w:left w:val="nil"/>
              <w:bottom w:val="single" w:sz="4" w:space="0" w:color="auto"/>
              <w:right w:val="single" w:sz="4" w:space="0" w:color="auto"/>
            </w:tcBorders>
            <w:shd w:val="clear" w:color="auto" w:fill="auto"/>
            <w:noWrap/>
            <w:hideMark/>
          </w:tcPr>
          <w:p w14:paraId="7A92308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H15.16.05</w:t>
            </w:r>
          </w:p>
        </w:tc>
        <w:tc>
          <w:tcPr>
            <w:tcW w:w="708" w:type="dxa"/>
            <w:tcBorders>
              <w:top w:val="nil"/>
              <w:left w:val="nil"/>
              <w:bottom w:val="single" w:sz="4" w:space="0" w:color="auto"/>
              <w:right w:val="single" w:sz="4" w:space="0" w:color="auto"/>
            </w:tcBorders>
          </w:tcPr>
          <w:p w14:paraId="555BF8F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1D2EABD6"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CAB7A7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w:t>
            </w:r>
          </w:p>
        </w:tc>
        <w:tc>
          <w:tcPr>
            <w:tcW w:w="6095" w:type="dxa"/>
            <w:tcBorders>
              <w:top w:val="nil"/>
              <w:left w:val="nil"/>
              <w:bottom w:val="single" w:sz="4" w:space="0" w:color="auto"/>
              <w:right w:val="single" w:sz="4" w:space="0" w:color="auto"/>
            </w:tcBorders>
            <w:shd w:val="clear" w:color="auto" w:fill="auto"/>
            <w:hideMark/>
          </w:tcPr>
          <w:p w14:paraId="59857973"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Giám định, kiểm định chất lượng xây dựng.</w:t>
            </w:r>
          </w:p>
        </w:tc>
        <w:tc>
          <w:tcPr>
            <w:tcW w:w="1560" w:type="dxa"/>
            <w:tcBorders>
              <w:top w:val="nil"/>
              <w:left w:val="nil"/>
              <w:bottom w:val="single" w:sz="4" w:space="0" w:color="auto"/>
              <w:right w:val="single" w:sz="4" w:space="0" w:color="auto"/>
            </w:tcBorders>
            <w:shd w:val="clear" w:color="auto" w:fill="auto"/>
            <w:noWrap/>
            <w:hideMark/>
          </w:tcPr>
          <w:p w14:paraId="70910B5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H15.16.06</w:t>
            </w:r>
          </w:p>
        </w:tc>
        <w:tc>
          <w:tcPr>
            <w:tcW w:w="708" w:type="dxa"/>
            <w:tcBorders>
              <w:top w:val="nil"/>
              <w:left w:val="nil"/>
              <w:bottom w:val="single" w:sz="4" w:space="0" w:color="auto"/>
              <w:right w:val="single" w:sz="4" w:space="0" w:color="auto"/>
            </w:tcBorders>
          </w:tcPr>
          <w:p w14:paraId="076DDFC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63B98F9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28302B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w:t>
            </w:r>
          </w:p>
        </w:tc>
        <w:tc>
          <w:tcPr>
            <w:tcW w:w="6095" w:type="dxa"/>
            <w:tcBorders>
              <w:top w:val="nil"/>
              <w:left w:val="nil"/>
              <w:bottom w:val="single" w:sz="4" w:space="0" w:color="auto"/>
              <w:right w:val="single" w:sz="4" w:space="0" w:color="auto"/>
            </w:tcBorders>
            <w:shd w:val="clear" w:color="auto" w:fill="auto"/>
            <w:hideMark/>
          </w:tcPr>
          <w:p w14:paraId="170BF562"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Ban Quản lý bảo trì đường bộ.</w:t>
            </w:r>
          </w:p>
        </w:tc>
        <w:tc>
          <w:tcPr>
            <w:tcW w:w="1560" w:type="dxa"/>
            <w:tcBorders>
              <w:top w:val="nil"/>
              <w:left w:val="nil"/>
              <w:bottom w:val="single" w:sz="4" w:space="0" w:color="auto"/>
              <w:right w:val="single" w:sz="4" w:space="0" w:color="auto"/>
            </w:tcBorders>
            <w:shd w:val="clear" w:color="auto" w:fill="auto"/>
            <w:noWrap/>
            <w:hideMark/>
          </w:tcPr>
          <w:p w14:paraId="40D16E5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H15.16.07</w:t>
            </w:r>
          </w:p>
        </w:tc>
        <w:tc>
          <w:tcPr>
            <w:tcW w:w="708" w:type="dxa"/>
            <w:tcBorders>
              <w:top w:val="nil"/>
              <w:left w:val="nil"/>
              <w:bottom w:val="single" w:sz="4" w:space="0" w:color="auto"/>
              <w:right w:val="single" w:sz="4" w:space="0" w:color="auto"/>
            </w:tcBorders>
          </w:tcPr>
          <w:p w14:paraId="3D82F33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326319A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0C6BBC5"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XI</w:t>
            </w:r>
          </w:p>
        </w:tc>
        <w:tc>
          <w:tcPr>
            <w:tcW w:w="6095" w:type="dxa"/>
            <w:tcBorders>
              <w:top w:val="nil"/>
              <w:left w:val="nil"/>
              <w:bottom w:val="single" w:sz="4" w:space="0" w:color="auto"/>
              <w:right w:val="single" w:sz="4" w:space="0" w:color="auto"/>
            </w:tcBorders>
            <w:shd w:val="clear" w:color="auto" w:fill="auto"/>
            <w:hideMark/>
          </w:tcPr>
          <w:p w14:paraId="431E5094" w14:textId="77777777" w:rsidR="006077CB" w:rsidRPr="00B85B90" w:rsidRDefault="006077CB" w:rsidP="001E65A4">
            <w:pPr>
              <w:spacing w:before="80" w:after="80"/>
              <w:rPr>
                <w:b/>
                <w:bCs/>
                <w:color w:val="000000"/>
                <w:spacing w:val="0"/>
                <w:sz w:val="24"/>
                <w:szCs w:val="24"/>
              </w:rPr>
            </w:pPr>
            <w:r w:rsidRPr="00B85B90">
              <w:rPr>
                <w:b/>
                <w:bCs/>
                <w:color w:val="000000"/>
                <w:spacing w:val="0"/>
                <w:sz w:val="24"/>
                <w:szCs w:val="24"/>
              </w:rPr>
              <w:t>Sở Y tế</w:t>
            </w:r>
          </w:p>
        </w:tc>
        <w:tc>
          <w:tcPr>
            <w:tcW w:w="1560" w:type="dxa"/>
            <w:tcBorders>
              <w:top w:val="nil"/>
              <w:left w:val="nil"/>
              <w:bottom w:val="single" w:sz="4" w:space="0" w:color="auto"/>
              <w:right w:val="single" w:sz="4" w:space="0" w:color="auto"/>
            </w:tcBorders>
            <w:shd w:val="clear" w:color="auto" w:fill="auto"/>
            <w:noWrap/>
            <w:hideMark/>
          </w:tcPr>
          <w:p w14:paraId="7D0619B3"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H15.17</w:t>
            </w:r>
          </w:p>
        </w:tc>
        <w:tc>
          <w:tcPr>
            <w:tcW w:w="708" w:type="dxa"/>
            <w:tcBorders>
              <w:top w:val="nil"/>
              <w:left w:val="nil"/>
              <w:bottom w:val="single" w:sz="4" w:space="0" w:color="auto"/>
              <w:right w:val="single" w:sz="4" w:space="0" w:color="auto"/>
            </w:tcBorders>
          </w:tcPr>
          <w:p w14:paraId="6E14E35B" w14:textId="77777777" w:rsidR="006077CB" w:rsidRPr="00B85B90" w:rsidRDefault="006077CB" w:rsidP="001E65A4">
            <w:pPr>
              <w:spacing w:before="80" w:after="80"/>
              <w:jc w:val="center"/>
              <w:rPr>
                <w:b/>
                <w:bCs/>
                <w:color w:val="000000"/>
                <w:spacing w:val="0"/>
                <w:sz w:val="24"/>
                <w:szCs w:val="24"/>
              </w:rPr>
            </w:pPr>
            <w:r w:rsidRPr="00B85B90">
              <w:rPr>
                <w:b/>
                <w:bCs/>
                <w:color w:val="000000"/>
                <w:spacing w:val="0"/>
                <w:sz w:val="24"/>
                <w:szCs w:val="24"/>
              </w:rPr>
              <w:t>2</w:t>
            </w:r>
          </w:p>
        </w:tc>
      </w:tr>
      <w:tr w:rsidR="006077CB" w:rsidRPr="00EE4FB7" w14:paraId="6A5D3926"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EDC4F2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04D4333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Đa khoa thành phố Buôn Ma Thuột</w:t>
            </w:r>
          </w:p>
        </w:tc>
        <w:tc>
          <w:tcPr>
            <w:tcW w:w="1560" w:type="dxa"/>
            <w:tcBorders>
              <w:top w:val="nil"/>
              <w:left w:val="nil"/>
              <w:bottom w:val="single" w:sz="4" w:space="0" w:color="auto"/>
              <w:right w:val="single" w:sz="4" w:space="0" w:color="auto"/>
            </w:tcBorders>
            <w:shd w:val="clear" w:color="auto" w:fill="auto"/>
            <w:noWrap/>
            <w:hideMark/>
          </w:tcPr>
          <w:p w14:paraId="5BBDFF2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H15.17.01</w:t>
            </w:r>
          </w:p>
        </w:tc>
        <w:tc>
          <w:tcPr>
            <w:tcW w:w="708" w:type="dxa"/>
            <w:tcBorders>
              <w:top w:val="nil"/>
              <w:left w:val="nil"/>
              <w:bottom w:val="single" w:sz="4" w:space="0" w:color="auto"/>
              <w:right w:val="single" w:sz="4" w:space="0" w:color="auto"/>
            </w:tcBorders>
          </w:tcPr>
          <w:p w14:paraId="22F349A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6077CB" w:rsidRPr="00EE4FB7" w14:paraId="003FADC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5664A7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w:t>
            </w:r>
          </w:p>
        </w:tc>
        <w:tc>
          <w:tcPr>
            <w:tcW w:w="6095" w:type="dxa"/>
            <w:tcBorders>
              <w:top w:val="nil"/>
              <w:left w:val="nil"/>
              <w:bottom w:val="single" w:sz="4" w:space="0" w:color="auto"/>
              <w:right w:val="single" w:sz="4" w:space="0" w:color="auto"/>
            </w:tcBorders>
            <w:shd w:val="clear" w:color="auto" w:fill="auto"/>
            <w:hideMark/>
          </w:tcPr>
          <w:p w14:paraId="10435AAD"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Đa khoa khu vực 333</w:t>
            </w:r>
          </w:p>
        </w:tc>
        <w:tc>
          <w:tcPr>
            <w:tcW w:w="1560" w:type="dxa"/>
            <w:tcBorders>
              <w:top w:val="nil"/>
              <w:left w:val="nil"/>
              <w:bottom w:val="single" w:sz="4" w:space="0" w:color="auto"/>
              <w:right w:val="single" w:sz="4" w:space="0" w:color="auto"/>
            </w:tcBorders>
            <w:shd w:val="clear" w:color="auto" w:fill="auto"/>
            <w:noWrap/>
            <w:hideMark/>
          </w:tcPr>
          <w:p w14:paraId="02FA4F1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H15.17.02</w:t>
            </w:r>
          </w:p>
        </w:tc>
        <w:tc>
          <w:tcPr>
            <w:tcW w:w="708" w:type="dxa"/>
            <w:tcBorders>
              <w:top w:val="nil"/>
              <w:left w:val="nil"/>
              <w:bottom w:val="single" w:sz="4" w:space="0" w:color="auto"/>
              <w:right w:val="single" w:sz="4" w:space="0" w:color="auto"/>
            </w:tcBorders>
          </w:tcPr>
          <w:p w14:paraId="57B97162"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587030C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5F94D8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c>
          <w:tcPr>
            <w:tcW w:w="6095" w:type="dxa"/>
            <w:tcBorders>
              <w:top w:val="nil"/>
              <w:left w:val="nil"/>
              <w:bottom w:val="single" w:sz="4" w:space="0" w:color="auto"/>
              <w:right w:val="single" w:sz="4" w:space="0" w:color="auto"/>
            </w:tcBorders>
            <w:shd w:val="clear" w:color="auto" w:fill="auto"/>
            <w:hideMark/>
          </w:tcPr>
          <w:p w14:paraId="681F34E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Đa khoa Buôn Hồ</w:t>
            </w:r>
          </w:p>
        </w:tc>
        <w:tc>
          <w:tcPr>
            <w:tcW w:w="1560" w:type="dxa"/>
            <w:tcBorders>
              <w:top w:val="nil"/>
              <w:left w:val="nil"/>
              <w:bottom w:val="single" w:sz="4" w:space="0" w:color="auto"/>
              <w:right w:val="single" w:sz="4" w:space="0" w:color="auto"/>
            </w:tcBorders>
            <w:shd w:val="clear" w:color="auto" w:fill="auto"/>
            <w:noWrap/>
            <w:hideMark/>
          </w:tcPr>
          <w:p w14:paraId="103CEDB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H15.17.03</w:t>
            </w:r>
          </w:p>
        </w:tc>
        <w:tc>
          <w:tcPr>
            <w:tcW w:w="708" w:type="dxa"/>
            <w:tcBorders>
              <w:top w:val="nil"/>
              <w:left w:val="nil"/>
              <w:bottom w:val="single" w:sz="4" w:space="0" w:color="auto"/>
              <w:right w:val="single" w:sz="4" w:space="0" w:color="auto"/>
            </w:tcBorders>
          </w:tcPr>
          <w:p w14:paraId="0C775122"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58564A4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30D5C8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w:t>
            </w:r>
          </w:p>
        </w:tc>
        <w:tc>
          <w:tcPr>
            <w:tcW w:w="6095" w:type="dxa"/>
            <w:tcBorders>
              <w:top w:val="nil"/>
              <w:left w:val="nil"/>
              <w:bottom w:val="single" w:sz="4" w:space="0" w:color="auto"/>
              <w:right w:val="single" w:sz="4" w:space="0" w:color="auto"/>
            </w:tcBorders>
            <w:shd w:val="clear" w:color="auto" w:fill="auto"/>
            <w:hideMark/>
          </w:tcPr>
          <w:p w14:paraId="12A36D07"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Đa khoa Vùng Tây Nguyên</w:t>
            </w:r>
          </w:p>
        </w:tc>
        <w:tc>
          <w:tcPr>
            <w:tcW w:w="1560" w:type="dxa"/>
            <w:tcBorders>
              <w:top w:val="nil"/>
              <w:left w:val="nil"/>
              <w:bottom w:val="single" w:sz="4" w:space="0" w:color="auto"/>
              <w:right w:val="single" w:sz="4" w:space="0" w:color="auto"/>
            </w:tcBorders>
            <w:shd w:val="clear" w:color="auto" w:fill="auto"/>
            <w:noWrap/>
            <w:hideMark/>
          </w:tcPr>
          <w:p w14:paraId="229A720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H15.17.04</w:t>
            </w:r>
          </w:p>
        </w:tc>
        <w:tc>
          <w:tcPr>
            <w:tcW w:w="708" w:type="dxa"/>
            <w:tcBorders>
              <w:top w:val="nil"/>
              <w:left w:val="nil"/>
              <w:bottom w:val="single" w:sz="4" w:space="0" w:color="auto"/>
              <w:right w:val="single" w:sz="4" w:space="0" w:color="auto"/>
            </w:tcBorders>
          </w:tcPr>
          <w:p w14:paraId="1A15FB4C"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11BD6E5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16C846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5</w:t>
            </w:r>
          </w:p>
        </w:tc>
        <w:tc>
          <w:tcPr>
            <w:tcW w:w="6095" w:type="dxa"/>
            <w:tcBorders>
              <w:top w:val="nil"/>
              <w:left w:val="nil"/>
              <w:bottom w:val="single" w:sz="4" w:space="0" w:color="auto"/>
              <w:right w:val="single" w:sz="4" w:space="0" w:color="auto"/>
            </w:tcBorders>
            <w:shd w:val="clear" w:color="auto" w:fill="auto"/>
            <w:hideMark/>
          </w:tcPr>
          <w:p w14:paraId="3B20FC0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Phổi</w:t>
            </w:r>
          </w:p>
        </w:tc>
        <w:tc>
          <w:tcPr>
            <w:tcW w:w="1560" w:type="dxa"/>
            <w:tcBorders>
              <w:top w:val="nil"/>
              <w:left w:val="nil"/>
              <w:bottom w:val="single" w:sz="4" w:space="0" w:color="auto"/>
              <w:right w:val="single" w:sz="4" w:space="0" w:color="auto"/>
            </w:tcBorders>
            <w:shd w:val="clear" w:color="auto" w:fill="auto"/>
            <w:noWrap/>
            <w:hideMark/>
          </w:tcPr>
          <w:p w14:paraId="7B71556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H15.17.05</w:t>
            </w:r>
          </w:p>
        </w:tc>
        <w:tc>
          <w:tcPr>
            <w:tcW w:w="708" w:type="dxa"/>
            <w:tcBorders>
              <w:top w:val="nil"/>
              <w:left w:val="nil"/>
              <w:bottom w:val="single" w:sz="4" w:space="0" w:color="auto"/>
              <w:right w:val="single" w:sz="4" w:space="0" w:color="auto"/>
            </w:tcBorders>
          </w:tcPr>
          <w:p w14:paraId="45E588C9"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763F3BD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B3F125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6</w:t>
            </w:r>
          </w:p>
        </w:tc>
        <w:tc>
          <w:tcPr>
            <w:tcW w:w="6095" w:type="dxa"/>
            <w:tcBorders>
              <w:top w:val="nil"/>
              <w:left w:val="nil"/>
              <w:bottom w:val="single" w:sz="4" w:space="0" w:color="auto"/>
              <w:right w:val="single" w:sz="4" w:space="0" w:color="auto"/>
            </w:tcBorders>
            <w:shd w:val="clear" w:color="auto" w:fill="auto"/>
            <w:hideMark/>
          </w:tcPr>
          <w:p w14:paraId="2DAE79EE"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Mắt</w:t>
            </w:r>
          </w:p>
        </w:tc>
        <w:tc>
          <w:tcPr>
            <w:tcW w:w="1560" w:type="dxa"/>
            <w:tcBorders>
              <w:top w:val="nil"/>
              <w:left w:val="nil"/>
              <w:bottom w:val="single" w:sz="4" w:space="0" w:color="auto"/>
              <w:right w:val="single" w:sz="4" w:space="0" w:color="auto"/>
            </w:tcBorders>
            <w:shd w:val="clear" w:color="auto" w:fill="auto"/>
            <w:noWrap/>
            <w:hideMark/>
          </w:tcPr>
          <w:p w14:paraId="1988646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H15.17.06</w:t>
            </w:r>
          </w:p>
        </w:tc>
        <w:tc>
          <w:tcPr>
            <w:tcW w:w="708" w:type="dxa"/>
            <w:tcBorders>
              <w:top w:val="nil"/>
              <w:left w:val="nil"/>
              <w:bottom w:val="single" w:sz="4" w:space="0" w:color="auto"/>
              <w:right w:val="single" w:sz="4" w:space="0" w:color="auto"/>
            </w:tcBorders>
          </w:tcPr>
          <w:p w14:paraId="208054BB"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2E8E284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2E7598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7</w:t>
            </w:r>
          </w:p>
        </w:tc>
        <w:tc>
          <w:tcPr>
            <w:tcW w:w="6095" w:type="dxa"/>
            <w:tcBorders>
              <w:top w:val="nil"/>
              <w:left w:val="nil"/>
              <w:bottom w:val="single" w:sz="4" w:space="0" w:color="auto"/>
              <w:right w:val="single" w:sz="4" w:space="0" w:color="auto"/>
            </w:tcBorders>
            <w:shd w:val="clear" w:color="auto" w:fill="auto"/>
            <w:hideMark/>
          </w:tcPr>
          <w:p w14:paraId="306299B0"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Tâm thần</w:t>
            </w:r>
          </w:p>
        </w:tc>
        <w:tc>
          <w:tcPr>
            <w:tcW w:w="1560" w:type="dxa"/>
            <w:tcBorders>
              <w:top w:val="nil"/>
              <w:left w:val="nil"/>
              <w:bottom w:val="single" w:sz="4" w:space="0" w:color="auto"/>
              <w:right w:val="single" w:sz="4" w:space="0" w:color="auto"/>
            </w:tcBorders>
            <w:shd w:val="clear" w:color="auto" w:fill="auto"/>
            <w:noWrap/>
            <w:hideMark/>
          </w:tcPr>
          <w:p w14:paraId="51AEC25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H15.17.07</w:t>
            </w:r>
          </w:p>
        </w:tc>
        <w:tc>
          <w:tcPr>
            <w:tcW w:w="708" w:type="dxa"/>
            <w:tcBorders>
              <w:top w:val="nil"/>
              <w:left w:val="nil"/>
              <w:bottom w:val="single" w:sz="4" w:space="0" w:color="auto"/>
              <w:right w:val="single" w:sz="4" w:space="0" w:color="auto"/>
            </w:tcBorders>
          </w:tcPr>
          <w:p w14:paraId="38624F6F"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156C6B9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EABBBD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lastRenderedPageBreak/>
              <w:t>8</w:t>
            </w:r>
          </w:p>
        </w:tc>
        <w:tc>
          <w:tcPr>
            <w:tcW w:w="6095" w:type="dxa"/>
            <w:tcBorders>
              <w:top w:val="nil"/>
              <w:left w:val="nil"/>
              <w:bottom w:val="single" w:sz="4" w:space="0" w:color="auto"/>
              <w:right w:val="single" w:sz="4" w:space="0" w:color="auto"/>
            </w:tcBorders>
            <w:shd w:val="clear" w:color="auto" w:fill="auto"/>
            <w:hideMark/>
          </w:tcPr>
          <w:p w14:paraId="3D5188E9"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Y học cổ truyền</w:t>
            </w:r>
          </w:p>
        </w:tc>
        <w:tc>
          <w:tcPr>
            <w:tcW w:w="1560" w:type="dxa"/>
            <w:tcBorders>
              <w:top w:val="nil"/>
              <w:left w:val="nil"/>
              <w:bottom w:val="single" w:sz="4" w:space="0" w:color="auto"/>
              <w:right w:val="single" w:sz="4" w:space="0" w:color="auto"/>
            </w:tcBorders>
            <w:shd w:val="clear" w:color="auto" w:fill="auto"/>
            <w:noWrap/>
            <w:hideMark/>
          </w:tcPr>
          <w:p w14:paraId="7BFE24C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H15.17.08</w:t>
            </w:r>
          </w:p>
        </w:tc>
        <w:tc>
          <w:tcPr>
            <w:tcW w:w="708" w:type="dxa"/>
            <w:tcBorders>
              <w:top w:val="nil"/>
              <w:left w:val="nil"/>
              <w:bottom w:val="single" w:sz="4" w:space="0" w:color="auto"/>
              <w:right w:val="single" w:sz="4" w:space="0" w:color="auto"/>
            </w:tcBorders>
          </w:tcPr>
          <w:p w14:paraId="5FD5500A"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12E2314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B67950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9</w:t>
            </w:r>
          </w:p>
        </w:tc>
        <w:tc>
          <w:tcPr>
            <w:tcW w:w="6095" w:type="dxa"/>
            <w:tcBorders>
              <w:top w:val="nil"/>
              <w:left w:val="nil"/>
              <w:bottom w:val="single" w:sz="4" w:space="0" w:color="auto"/>
              <w:right w:val="single" w:sz="4" w:space="0" w:color="auto"/>
            </w:tcBorders>
            <w:shd w:val="clear" w:color="auto" w:fill="auto"/>
            <w:hideMark/>
          </w:tcPr>
          <w:p w14:paraId="4FCC46D1"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Da Liễu tỉnh Đắk Lắk</w:t>
            </w:r>
          </w:p>
        </w:tc>
        <w:tc>
          <w:tcPr>
            <w:tcW w:w="1560" w:type="dxa"/>
            <w:tcBorders>
              <w:top w:val="nil"/>
              <w:left w:val="nil"/>
              <w:bottom w:val="single" w:sz="4" w:space="0" w:color="auto"/>
              <w:right w:val="single" w:sz="4" w:space="0" w:color="auto"/>
            </w:tcBorders>
            <w:shd w:val="clear" w:color="auto" w:fill="auto"/>
            <w:noWrap/>
            <w:hideMark/>
          </w:tcPr>
          <w:p w14:paraId="6AC598B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H15.17.11</w:t>
            </w:r>
          </w:p>
        </w:tc>
        <w:tc>
          <w:tcPr>
            <w:tcW w:w="708" w:type="dxa"/>
            <w:tcBorders>
              <w:top w:val="nil"/>
              <w:left w:val="nil"/>
              <w:bottom w:val="single" w:sz="4" w:space="0" w:color="auto"/>
              <w:right w:val="single" w:sz="4" w:space="0" w:color="auto"/>
            </w:tcBorders>
          </w:tcPr>
          <w:p w14:paraId="398087B0"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41BDD19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A89F99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10</w:t>
            </w:r>
          </w:p>
        </w:tc>
        <w:tc>
          <w:tcPr>
            <w:tcW w:w="6095" w:type="dxa"/>
            <w:tcBorders>
              <w:top w:val="nil"/>
              <w:left w:val="nil"/>
              <w:bottom w:val="single" w:sz="4" w:space="0" w:color="auto"/>
              <w:right w:val="single" w:sz="4" w:space="0" w:color="auto"/>
            </w:tcBorders>
            <w:shd w:val="clear" w:color="auto" w:fill="auto"/>
            <w:hideMark/>
          </w:tcPr>
          <w:p w14:paraId="6A38EC8C"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giám định Y khoa</w:t>
            </w:r>
          </w:p>
        </w:tc>
        <w:tc>
          <w:tcPr>
            <w:tcW w:w="1560" w:type="dxa"/>
            <w:tcBorders>
              <w:top w:val="nil"/>
              <w:left w:val="nil"/>
              <w:bottom w:val="single" w:sz="4" w:space="0" w:color="auto"/>
              <w:right w:val="single" w:sz="4" w:space="0" w:color="auto"/>
            </w:tcBorders>
            <w:shd w:val="clear" w:color="auto" w:fill="auto"/>
            <w:noWrap/>
            <w:hideMark/>
          </w:tcPr>
          <w:p w14:paraId="24D796C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H15.17.12</w:t>
            </w:r>
          </w:p>
        </w:tc>
        <w:tc>
          <w:tcPr>
            <w:tcW w:w="708" w:type="dxa"/>
            <w:tcBorders>
              <w:top w:val="nil"/>
              <w:left w:val="nil"/>
              <w:bottom w:val="single" w:sz="4" w:space="0" w:color="auto"/>
              <w:right w:val="single" w:sz="4" w:space="0" w:color="auto"/>
            </w:tcBorders>
          </w:tcPr>
          <w:p w14:paraId="7DBFCA38"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36FDAE9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A1D47A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11</w:t>
            </w:r>
          </w:p>
        </w:tc>
        <w:tc>
          <w:tcPr>
            <w:tcW w:w="6095" w:type="dxa"/>
            <w:tcBorders>
              <w:top w:val="nil"/>
              <w:left w:val="nil"/>
              <w:bottom w:val="single" w:sz="4" w:space="0" w:color="auto"/>
              <w:right w:val="single" w:sz="4" w:space="0" w:color="auto"/>
            </w:tcBorders>
            <w:shd w:val="clear" w:color="auto" w:fill="auto"/>
            <w:hideMark/>
          </w:tcPr>
          <w:p w14:paraId="40535A77"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Huyết học Truyền máu</w:t>
            </w:r>
          </w:p>
        </w:tc>
        <w:tc>
          <w:tcPr>
            <w:tcW w:w="1560" w:type="dxa"/>
            <w:tcBorders>
              <w:top w:val="nil"/>
              <w:left w:val="nil"/>
              <w:bottom w:val="single" w:sz="4" w:space="0" w:color="auto"/>
              <w:right w:val="single" w:sz="4" w:space="0" w:color="auto"/>
            </w:tcBorders>
            <w:shd w:val="clear" w:color="auto" w:fill="auto"/>
            <w:noWrap/>
            <w:hideMark/>
          </w:tcPr>
          <w:p w14:paraId="58C25DE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H15.17.13</w:t>
            </w:r>
          </w:p>
        </w:tc>
        <w:tc>
          <w:tcPr>
            <w:tcW w:w="708" w:type="dxa"/>
            <w:tcBorders>
              <w:top w:val="nil"/>
              <w:left w:val="nil"/>
              <w:bottom w:val="single" w:sz="4" w:space="0" w:color="auto"/>
              <w:right w:val="single" w:sz="4" w:space="0" w:color="auto"/>
            </w:tcBorders>
          </w:tcPr>
          <w:p w14:paraId="339A06A5"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3844533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D20087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12</w:t>
            </w:r>
          </w:p>
        </w:tc>
        <w:tc>
          <w:tcPr>
            <w:tcW w:w="6095" w:type="dxa"/>
            <w:tcBorders>
              <w:top w:val="nil"/>
              <w:left w:val="nil"/>
              <w:bottom w:val="single" w:sz="4" w:space="0" w:color="auto"/>
              <w:right w:val="single" w:sz="4" w:space="0" w:color="auto"/>
            </w:tcBorders>
            <w:shd w:val="clear" w:color="auto" w:fill="auto"/>
            <w:hideMark/>
          </w:tcPr>
          <w:p w14:paraId="10F076E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Kiểm nghiệm Thuốc, mỹ phẩm, thực phẩm</w:t>
            </w:r>
          </w:p>
        </w:tc>
        <w:tc>
          <w:tcPr>
            <w:tcW w:w="1560" w:type="dxa"/>
            <w:tcBorders>
              <w:top w:val="nil"/>
              <w:left w:val="nil"/>
              <w:bottom w:val="single" w:sz="4" w:space="0" w:color="auto"/>
              <w:right w:val="single" w:sz="4" w:space="0" w:color="auto"/>
            </w:tcBorders>
            <w:shd w:val="clear" w:color="auto" w:fill="auto"/>
            <w:noWrap/>
            <w:hideMark/>
          </w:tcPr>
          <w:p w14:paraId="740E109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H15.17.14</w:t>
            </w:r>
          </w:p>
        </w:tc>
        <w:tc>
          <w:tcPr>
            <w:tcW w:w="708" w:type="dxa"/>
            <w:tcBorders>
              <w:top w:val="nil"/>
              <w:left w:val="nil"/>
              <w:bottom w:val="single" w:sz="4" w:space="0" w:color="auto"/>
              <w:right w:val="single" w:sz="4" w:space="0" w:color="auto"/>
            </w:tcBorders>
          </w:tcPr>
          <w:p w14:paraId="5A9F9C84"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6575DF3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0382D1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13</w:t>
            </w:r>
          </w:p>
        </w:tc>
        <w:tc>
          <w:tcPr>
            <w:tcW w:w="6095" w:type="dxa"/>
            <w:tcBorders>
              <w:top w:val="nil"/>
              <w:left w:val="nil"/>
              <w:bottom w:val="single" w:sz="4" w:space="0" w:color="auto"/>
              <w:right w:val="single" w:sz="4" w:space="0" w:color="auto"/>
            </w:tcBorders>
            <w:shd w:val="clear" w:color="auto" w:fill="auto"/>
            <w:hideMark/>
          </w:tcPr>
          <w:p w14:paraId="76274863"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Pháp y</w:t>
            </w:r>
          </w:p>
        </w:tc>
        <w:tc>
          <w:tcPr>
            <w:tcW w:w="1560" w:type="dxa"/>
            <w:tcBorders>
              <w:top w:val="nil"/>
              <w:left w:val="nil"/>
              <w:bottom w:val="single" w:sz="4" w:space="0" w:color="auto"/>
              <w:right w:val="single" w:sz="4" w:space="0" w:color="auto"/>
            </w:tcBorders>
            <w:shd w:val="clear" w:color="auto" w:fill="auto"/>
            <w:noWrap/>
            <w:hideMark/>
          </w:tcPr>
          <w:p w14:paraId="5C10E72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H15.17.15</w:t>
            </w:r>
          </w:p>
        </w:tc>
        <w:tc>
          <w:tcPr>
            <w:tcW w:w="708" w:type="dxa"/>
            <w:tcBorders>
              <w:top w:val="nil"/>
              <w:left w:val="nil"/>
              <w:bottom w:val="single" w:sz="4" w:space="0" w:color="auto"/>
              <w:right w:val="single" w:sz="4" w:space="0" w:color="auto"/>
            </w:tcBorders>
          </w:tcPr>
          <w:p w14:paraId="0F811100"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1A77ECB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6009C3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14</w:t>
            </w:r>
          </w:p>
        </w:tc>
        <w:tc>
          <w:tcPr>
            <w:tcW w:w="6095" w:type="dxa"/>
            <w:tcBorders>
              <w:top w:val="nil"/>
              <w:left w:val="nil"/>
              <w:bottom w:val="single" w:sz="4" w:space="0" w:color="auto"/>
              <w:right w:val="single" w:sz="4" w:space="0" w:color="auto"/>
            </w:tcBorders>
            <w:shd w:val="clear" w:color="auto" w:fill="auto"/>
            <w:hideMark/>
          </w:tcPr>
          <w:p w14:paraId="1074D68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Kiểm soát bệnh tật</w:t>
            </w:r>
          </w:p>
        </w:tc>
        <w:tc>
          <w:tcPr>
            <w:tcW w:w="1560" w:type="dxa"/>
            <w:tcBorders>
              <w:top w:val="nil"/>
              <w:left w:val="nil"/>
              <w:bottom w:val="single" w:sz="4" w:space="0" w:color="auto"/>
              <w:right w:val="single" w:sz="4" w:space="0" w:color="auto"/>
            </w:tcBorders>
            <w:shd w:val="clear" w:color="auto" w:fill="auto"/>
            <w:noWrap/>
            <w:hideMark/>
          </w:tcPr>
          <w:p w14:paraId="6D569A8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H15.17.16</w:t>
            </w:r>
          </w:p>
        </w:tc>
        <w:tc>
          <w:tcPr>
            <w:tcW w:w="708" w:type="dxa"/>
            <w:tcBorders>
              <w:top w:val="nil"/>
              <w:left w:val="nil"/>
              <w:bottom w:val="single" w:sz="4" w:space="0" w:color="auto"/>
              <w:right w:val="single" w:sz="4" w:space="0" w:color="auto"/>
            </w:tcBorders>
          </w:tcPr>
          <w:p w14:paraId="2E735B07"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52E3C7A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5C0114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15</w:t>
            </w:r>
          </w:p>
        </w:tc>
        <w:tc>
          <w:tcPr>
            <w:tcW w:w="6095" w:type="dxa"/>
            <w:tcBorders>
              <w:top w:val="nil"/>
              <w:left w:val="nil"/>
              <w:bottom w:val="single" w:sz="4" w:space="0" w:color="auto"/>
              <w:right w:val="single" w:sz="4" w:space="0" w:color="auto"/>
            </w:tcBorders>
            <w:shd w:val="clear" w:color="auto" w:fill="auto"/>
            <w:hideMark/>
          </w:tcPr>
          <w:p w14:paraId="34639581"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thành phố Buôn Ma Thuột</w:t>
            </w:r>
          </w:p>
        </w:tc>
        <w:tc>
          <w:tcPr>
            <w:tcW w:w="1560" w:type="dxa"/>
            <w:tcBorders>
              <w:top w:val="nil"/>
              <w:left w:val="nil"/>
              <w:bottom w:val="single" w:sz="4" w:space="0" w:color="auto"/>
              <w:right w:val="single" w:sz="4" w:space="0" w:color="auto"/>
            </w:tcBorders>
            <w:shd w:val="clear" w:color="auto" w:fill="auto"/>
            <w:noWrap/>
            <w:hideMark/>
          </w:tcPr>
          <w:p w14:paraId="6B6B3EF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H15.17.17</w:t>
            </w:r>
          </w:p>
        </w:tc>
        <w:tc>
          <w:tcPr>
            <w:tcW w:w="708" w:type="dxa"/>
            <w:tcBorders>
              <w:top w:val="nil"/>
              <w:left w:val="nil"/>
              <w:bottom w:val="single" w:sz="4" w:space="0" w:color="auto"/>
              <w:right w:val="single" w:sz="4" w:space="0" w:color="auto"/>
            </w:tcBorders>
          </w:tcPr>
          <w:p w14:paraId="0C5C7AE8"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5B14E44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76F6CC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16</w:t>
            </w:r>
          </w:p>
        </w:tc>
        <w:tc>
          <w:tcPr>
            <w:tcW w:w="6095" w:type="dxa"/>
            <w:tcBorders>
              <w:top w:val="nil"/>
              <w:left w:val="nil"/>
              <w:bottom w:val="single" w:sz="4" w:space="0" w:color="auto"/>
              <w:right w:val="single" w:sz="4" w:space="0" w:color="auto"/>
            </w:tcBorders>
            <w:shd w:val="clear" w:color="auto" w:fill="auto"/>
            <w:hideMark/>
          </w:tcPr>
          <w:p w14:paraId="58AC9B41"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thị xã Buôn Hồ</w:t>
            </w:r>
          </w:p>
        </w:tc>
        <w:tc>
          <w:tcPr>
            <w:tcW w:w="1560" w:type="dxa"/>
            <w:tcBorders>
              <w:top w:val="nil"/>
              <w:left w:val="nil"/>
              <w:bottom w:val="single" w:sz="4" w:space="0" w:color="auto"/>
              <w:right w:val="single" w:sz="4" w:space="0" w:color="auto"/>
            </w:tcBorders>
            <w:shd w:val="clear" w:color="auto" w:fill="auto"/>
            <w:noWrap/>
            <w:hideMark/>
          </w:tcPr>
          <w:p w14:paraId="70CCF6B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H15.17.18</w:t>
            </w:r>
          </w:p>
        </w:tc>
        <w:tc>
          <w:tcPr>
            <w:tcW w:w="708" w:type="dxa"/>
            <w:tcBorders>
              <w:top w:val="nil"/>
              <w:left w:val="nil"/>
              <w:bottom w:val="single" w:sz="4" w:space="0" w:color="auto"/>
              <w:right w:val="single" w:sz="4" w:space="0" w:color="auto"/>
            </w:tcBorders>
          </w:tcPr>
          <w:p w14:paraId="022185C1"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0110E66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B8737B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17</w:t>
            </w:r>
          </w:p>
        </w:tc>
        <w:tc>
          <w:tcPr>
            <w:tcW w:w="6095" w:type="dxa"/>
            <w:tcBorders>
              <w:top w:val="nil"/>
              <w:left w:val="nil"/>
              <w:bottom w:val="single" w:sz="4" w:space="0" w:color="auto"/>
              <w:right w:val="single" w:sz="4" w:space="0" w:color="auto"/>
            </w:tcBorders>
            <w:shd w:val="clear" w:color="auto" w:fill="auto"/>
            <w:hideMark/>
          </w:tcPr>
          <w:p w14:paraId="1D722F5E"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huyện Buôn Đôn</w:t>
            </w:r>
          </w:p>
        </w:tc>
        <w:tc>
          <w:tcPr>
            <w:tcW w:w="1560" w:type="dxa"/>
            <w:tcBorders>
              <w:top w:val="nil"/>
              <w:left w:val="nil"/>
              <w:bottom w:val="single" w:sz="4" w:space="0" w:color="auto"/>
              <w:right w:val="single" w:sz="4" w:space="0" w:color="auto"/>
            </w:tcBorders>
            <w:shd w:val="clear" w:color="auto" w:fill="auto"/>
            <w:noWrap/>
            <w:hideMark/>
          </w:tcPr>
          <w:p w14:paraId="408FFD9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H15.17.19</w:t>
            </w:r>
          </w:p>
        </w:tc>
        <w:tc>
          <w:tcPr>
            <w:tcW w:w="708" w:type="dxa"/>
            <w:tcBorders>
              <w:top w:val="nil"/>
              <w:left w:val="nil"/>
              <w:bottom w:val="single" w:sz="4" w:space="0" w:color="auto"/>
              <w:right w:val="single" w:sz="4" w:space="0" w:color="auto"/>
            </w:tcBorders>
          </w:tcPr>
          <w:p w14:paraId="6F007EE4"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2099532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063640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18</w:t>
            </w:r>
          </w:p>
        </w:tc>
        <w:tc>
          <w:tcPr>
            <w:tcW w:w="6095" w:type="dxa"/>
            <w:tcBorders>
              <w:top w:val="nil"/>
              <w:left w:val="nil"/>
              <w:bottom w:val="single" w:sz="4" w:space="0" w:color="auto"/>
              <w:right w:val="single" w:sz="4" w:space="0" w:color="auto"/>
            </w:tcBorders>
            <w:shd w:val="clear" w:color="auto" w:fill="auto"/>
            <w:hideMark/>
          </w:tcPr>
          <w:p w14:paraId="0000D78F"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huyện Cư Kuin</w:t>
            </w:r>
          </w:p>
        </w:tc>
        <w:tc>
          <w:tcPr>
            <w:tcW w:w="1560" w:type="dxa"/>
            <w:tcBorders>
              <w:top w:val="nil"/>
              <w:left w:val="nil"/>
              <w:bottom w:val="single" w:sz="4" w:space="0" w:color="auto"/>
              <w:right w:val="single" w:sz="4" w:space="0" w:color="auto"/>
            </w:tcBorders>
            <w:shd w:val="clear" w:color="auto" w:fill="auto"/>
            <w:noWrap/>
            <w:hideMark/>
          </w:tcPr>
          <w:p w14:paraId="3B5A295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H15.17.20</w:t>
            </w:r>
          </w:p>
        </w:tc>
        <w:tc>
          <w:tcPr>
            <w:tcW w:w="708" w:type="dxa"/>
            <w:tcBorders>
              <w:top w:val="nil"/>
              <w:left w:val="nil"/>
              <w:bottom w:val="single" w:sz="4" w:space="0" w:color="auto"/>
              <w:right w:val="single" w:sz="4" w:space="0" w:color="auto"/>
            </w:tcBorders>
          </w:tcPr>
          <w:p w14:paraId="0CF15011"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77119F36"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518A54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19</w:t>
            </w:r>
          </w:p>
        </w:tc>
        <w:tc>
          <w:tcPr>
            <w:tcW w:w="6095" w:type="dxa"/>
            <w:tcBorders>
              <w:top w:val="nil"/>
              <w:left w:val="nil"/>
              <w:bottom w:val="single" w:sz="4" w:space="0" w:color="auto"/>
              <w:right w:val="single" w:sz="4" w:space="0" w:color="auto"/>
            </w:tcBorders>
            <w:shd w:val="clear" w:color="auto" w:fill="auto"/>
            <w:hideMark/>
          </w:tcPr>
          <w:p w14:paraId="0D88D2DC"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tể huyện Cư M'gar</w:t>
            </w:r>
          </w:p>
        </w:tc>
        <w:tc>
          <w:tcPr>
            <w:tcW w:w="1560" w:type="dxa"/>
            <w:tcBorders>
              <w:top w:val="nil"/>
              <w:left w:val="nil"/>
              <w:bottom w:val="single" w:sz="4" w:space="0" w:color="auto"/>
              <w:right w:val="single" w:sz="4" w:space="0" w:color="auto"/>
            </w:tcBorders>
            <w:shd w:val="clear" w:color="auto" w:fill="auto"/>
            <w:noWrap/>
            <w:hideMark/>
          </w:tcPr>
          <w:p w14:paraId="550DFB6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H15.17.21</w:t>
            </w:r>
          </w:p>
        </w:tc>
        <w:tc>
          <w:tcPr>
            <w:tcW w:w="708" w:type="dxa"/>
            <w:tcBorders>
              <w:top w:val="nil"/>
              <w:left w:val="nil"/>
              <w:bottom w:val="single" w:sz="4" w:space="0" w:color="auto"/>
              <w:right w:val="single" w:sz="4" w:space="0" w:color="auto"/>
            </w:tcBorders>
          </w:tcPr>
          <w:p w14:paraId="14721162"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0EFC3C8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A15C6C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20</w:t>
            </w:r>
          </w:p>
        </w:tc>
        <w:tc>
          <w:tcPr>
            <w:tcW w:w="6095" w:type="dxa"/>
            <w:tcBorders>
              <w:top w:val="nil"/>
              <w:left w:val="nil"/>
              <w:bottom w:val="single" w:sz="4" w:space="0" w:color="auto"/>
              <w:right w:val="single" w:sz="4" w:space="0" w:color="auto"/>
            </w:tcBorders>
            <w:shd w:val="clear" w:color="auto" w:fill="auto"/>
            <w:hideMark/>
          </w:tcPr>
          <w:p w14:paraId="3078FE7E"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huyện Ea H' Leo</w:t>
            </w:r>
          </w:p>
        </w:tc>
        <w:tc>
          <w:tcPr>
            <w:tcW w:w="1560" w:type="dxa"/>
            <w:tcBorders>
              <w:top w:val="nil"/>
              <w:left w:val="nil"/>
              <w:bottom w:val="single" w:sz="4" w:space="0" w:color="auto"/>
              <w:right w:val="single" w:sz="4" w:space="0" w:color="auto"/>
            </w:tcBorders>
            <w:shd w:val="clear" w:color="auto" w:fill="auto"/>
            <w:noWrap/>
            <w:hideMark/>
          </w:tcPr>
          <w:p w14:paraId="2CC7F50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H15.17.22</w:t>
            </w:r>
          </w:p>
        </w:tc>
        <w:tc>
          <w:tcPr>
            <w:tcW w:w="708" w:type="dxa"/>
            <w:tcBorders>
              <w:top w:val="nil"/>
              <w:left w:val="nil"/>
              <w:bottom w:val="single" w:sz="4" w:space="0" w:color="auto"/>
              <w:right w:val="single" w:sz="4" w:space="0" w:color="auto"/>
            </w:tcBorders>
          </w:tcPr>
          <w:p w14:paraId="0E0FCB70"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5E54B11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DAA499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21</w:t>
            </w:r>
          </w:p>
        </w:tc>
        <w:tc>
          <w:tcPr>
            <w:tcW w:w="6095" w:type="dxa"/>
            <w:tcBorders>
              <w:top w:val="nil"/>
              <w:left w:val="nil"/>
              <w:bottom w:val="single" w:sz="4" w:space="0" w:color="auto"/>
              <w:right w:val="single" w:sz="4" w:space="0" w:color="auto"/>
            </w:tcBorders>
            <w:shd w:val="clear" w:color="auto" w:fill="auto"/>
            <w:hideMark/>
          </w:tcPr>
          <w:p w14:paraId="08D674E3"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huyện Ea Kar</w:t>
            </w:r>
          </w:p>
        </w:tc>
        <w:tc>
          <w:tcPr>
            <w:tcW w:w="1560" w:type="dxa"/>
            <w:tcBorders>
              <w:top w:val="nil"/>
              <w:left w:val="nil"/>
              <w:bottom w:val="single" w:sz="4" w:space="0" w:color="auto"/>
              <w:right w:val="single" w:sz="4" w:space="0" w:color="auto"/>
            </w:tcBorders>
            <w:shd w:val="clear" w:color="auto" w:fill="auto"/>
            <w:noWrap/>
            <w:hideMark/>
          </w:tcPr>
          <w:p w14:paraId="264ED72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H15.17.23</w:t>
            </w:r>
          </w:p>
        </w:tc>
        <w:tc>
          <w:tcPr>
            <w:tcW w:w="708" w:type="dxa"/>
            <w:tcBorders>
              <w:top w:val="nil"/>
              <w:left w:val="nil"/>
              <w:bottom w:val="single" w:sz="4" w:space="0" w:color="auto"/>
              <w:right w:val="single" w:sz="4" w:space="0" w:color="auto"/>
            </w:tcBorders>
          </w:tcPr>
          <w:p w14:paraId="39A08680"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1022C5F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21AC25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22</w:t>
            </w:r>
          </w:p>
        </w:tc>
        <w:tc>
          <w:tcPr>
            <w:tcW w:w="6095" w:type="dxa"/>
            <w:tcBorders>
              <w:top w:val="nil"/>
              <w:left w:val="nil"/>
              <w:bottom w:val="single" w:sz="4" w:space="0" w:color="auto"/>
              <w:right w:val="single" w:sz="4" w:space="0" w:color="auto"/>
            </w:tcBorders>
            <w:shd w:val="clear" w:color="auto" w:fill="auto"/>
            <w:hideMark/>
          </w:tcPr>
          <w:p w14:paraId="079DFDD7"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huyện Ea Súp</w:t>
            </w:r>
          </w:p>
        </w:tc>
        <w:tc>
          <w:tcPr>
            <w:tcW w:w="1560" w:type="dxa"/>
            <w:tcBorders>
              <w:top w:val="nil"/>
              <w:left w:val="nil"/>
              <w:bottom w:val="single" w:sz="4" w:space="0" w:color="auto"/>
              <w:right w:val="single" w:sz="4" w:space="0" w:color="auto"/>
            </w:tcBorders>
            <w:shd w:val="clear" w:color="auto" w:fill="auto"/>
            <w:noWrap/>
            <w:hideMark/>
          </w:tcPr>
          <w:p w14:paraId="531FD52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H15.17.24</w:t>
            </w:r>
          </w:p>
        </w:tc>
        <w:tc>
          <w:tcPr>
            <w:tcW w:w="708" w:type="dxa"/>
            <w:tcBorders>
              <w:top w:val="nil"/>
              <w:left w:val="nil"/>
              <w:bottom w:val="single" w:sz="4" w:space="0" w:color="auto"/>
              <w:right w:val="single" w:sz="4" w:space="0" w:color="auto"/>
            </w:tcBorders>
          </w:tcPr>
          <w:p w14:paraId="074228C5"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7E24000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1124C2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23</w:t>
            </w:r>
          </w:p>
        </w:tc>
        <w:tc>
          <w:tcPr>
            <w:tcW w:w="6095" w:type="dxa"/>
            <w:tcBorders>
              <w:top w:val="nil"/>
              <w:left w:val="nil"/>
              <w:bottom w:val="single" w:sz="4" w:space="0" w:color="auto"/>
              <w:right w:val="single" w:sz="4" w:space="0" w:color="auto"/>
            </w:tcBorders>
            <w:shd w:val="clear" w:color="auto" w:fill="auto"/>
            <w:hideMark/>
          </w:tcPr>
          <w:p w14:paraId="55FF8A4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huyện Krông Ana</w:t>
            </w:r>
          </w:p>
        </w:tc>
        <w:tc>
          <w:tcPr>
            <w:tcW w:w="1560" w:type="dxa"/>
            <w:tcBorders>
              <w:top w:val="nil"/>
              <w:left w:val="nil"/>
              <w:bottom w:val="single" w:sz="4" w:space="0" w:color="auto"/>
              <w:right w:val="single" w:sz="4" w:space="0" w:color="auto"/>
            </w:tcBorders>
            <w:shd w:val="clear" w:color="auto" w:fill="auto"/>
            <w:noWrap/>
            <w:hideMark/>
          </w:tcPr>
          <w:p w14:paraId="4769463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H15.17.25</w:t>
            </w:r>
          </w:p>
        </w:tc>
        <w:tc>
          <w:tcPr>
            <w:tcW w:w="708" w:type="dxa"/>
            <w:tcBorders>
              <w:top w:val="nil"/>
              <w:left w:val="nil"/>
              <w:bottom w:val="single" w:sz="4" w:space="0" w:color="auto"/>
              <w:right w:val="single" w:sz="4" w:space="0" w:color="auto"/>
            </w:tcBorders>
          </w:tcPr>
          <w:p w14:paraId="2CB6DC09"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12332BF6"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6215C8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24</w:t>
            </w:r>
          </w:p>
        </w:tc>
        <w:tc>
          <w:tcPr>
            <w:tcW w:w="6095" w:type="dxa"/>
            <w:tcBorders>
              <w:top w:val="nil"/>
              <w:left w:val="nil"/>
              <w:bottom w:val="single" w:sz="4" w:space="0" w:color="auto"/>
              <w:right w:val="single" w:sz="4" w:space="0" w:color="auto"/>
            </w:tcBorders>
            <w:shd w:val="clear" w:color="auto" w:fill="auto"/>
            <w:hideMark/>
          </w:tcPr>
          <w:p w14:paraId="08E6FD50"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huyện Krông Bông</w:t>
            </w:r>
          </w:p>
        </w:tc>
        <w:tc>
          <w:tcPr>
            <w:tcW w:w="1560" w:type="dxa"/>
            <w:tcBorders>
              <w:top w:val="nil"/>
              <w:left w:val="nil"/>
              <w:bottom w:val="single" w:sz="4" w:space="0" w:color="auto"/>
              <w:right w:val="single" w:sz="4" w:space="0" w:color="auto"/>
            </w:tcBorders>
            <w:shd w:val="clear" w:color="auto" w:fill="auto"/>
            <w:noWrap/>
            <w:hideMark/>
          </w:tcPr>
          <w:p w14:paraId="209092D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H15.17.26</w:t>
            </w:r>
          </w:p>
        </w:tc>
        <w:tc>
          <w:tcPr>
            <w:tcW w:w="708" w:type="dxa"/>
            <w:tcBorders>
              <w:top w:val="nil"/>
              <w:left w:val="nil"/>
              <w:bottom w:val="single" w:sz="4" w:space="0" w:color="auto"/>
              <w:right w:val="single" w:sz="4" w:space="0" w:color="auto"/>
            </w:tcBorders>
          </w:tcPr>
          <w:p w14:paraId="655F4050"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6BBE1D8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02A294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25</w:t>
            </w:r>
          </w:p>
        </w:tc>
        <w:tc>
          <w:tcPr>
            <w:tcW w:w="6095" w:type="dxa"/>
            <w:tcBorders>
              <w:top w:val="nil"/>
              <w:left w:val="nil"/>
              <w:bottom w:val="single" w:sz="4" w:space="0" w:color="auto"/>
              <w:right w:val="single" w:sz="4" w:space="0" w:color="auto"/>
            </w:tcBorders>
            <w:shd w:val="clear" w:color="auto" w:fill="auto"/>
            <w:hideMark/>
          </w:tcPr>
          <w:p w14:paraId="7C7D4E85"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huyện Krông Búk</w:t>
            </w:r>
          </w:p>
        </w:tc>
        <w:tc>
          <w:tcPr>
            <w:tcW w:w="1560" w:type="dxa"/>
            <w:tcBorders>
              <w:top w:val="nil"/>
              <w:left w:val="nil"/>
              <w:bottom w:val="single" w:sz="4" w:space="0" w:color="auto"/>
              <w:right w:val="single" w:sz="4" w:space="0" w:color="auto"/>
            </w:tcBorders>
            <w:shd w:val="clear" w:color="auto" w:fill="auto"/>
            <w:noWrap/>
            <w:hideMark/>
          </w:tcPr>
          <w:p w14:paraId="6E3A2F16"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H15.17.27</w:t>
            </w:r>
          </w:p>
        </w:tc>
        <w:tc>
          <w:tcPr>
            <w:tcW w:w="708" w:type="dxa"/>
            <w:tcBorders>
              <w:top w:val="nil"/>
              <w:left w:val="nil"/>
              <w:bottom w:val="single" w:sz="4" w:space="0" w:color="auto"/>
              <w:right w:val="single" w:sz="4" w:space="0" w:color="auto"/>
            </w:tcBorders>
          </w:tcPr>
          <w:p w14:paraId="492D590D"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459B144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77F29F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26</w:t>
            </w:r>
          </w:p>
        </w:tc>
        <w:tc>
          <w:tcPr>
            <w:tcW w:w="6095" w:type="dxa"/>
            <w:tcBorders>
              <w:top w:val="nil"/>
              <w:left w:val="nil"/>
              <w:bottom w:val="single" w:sz="4" w:space="0" w:color="auto"/>
              <w:right w:val="single" w:sz="4" w:space="0" w:color="auto"/>
            </w:tcBorders>
            <w:shd w:val="clear" w:color="auto" w:fill="auto"/>
            <w:hideMark/>
          </w:tcPr>
          <w:p w14:paraId="6479E0D7"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huyện Krông Năng</w:t>
            </w:r>
          </w:p>
        </w:tc>
        <w:tc>
          <w:tcPr>
            <w:tcW w:w="1560" w:type="dxa"/>
            <w:tcBorders>
              <w:top w:val="nil"/>
              <w:left w:val="nil"/>
              <w:bottom w:val="single" w:sz="4" w:space="0" w:color="auto"/>
              <w:right w:val="single" w:sz="4" w:space="0" w:color="auto"/>
            </w:tcBorders>
            <w:shd w:val="clear" w:color="auto" w:fill="auto"/>
            <w:noWrap/>
            <w:hideMark/>
          </w:tcPr>
          <w:p w14:paraId="32B3788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H15.17.28</w:t>
            </w:r>
          </w:p>
        </w:tc>
        <w:tc>
          <w:tcPr>
            <w:tcW w:w="708" w:type="dxa"/>
            <w:tcBorders>
              <w:top w:val="nil"/>
              <w:left w:val="nil"/>
              <w:bottom w:val="single" w:sz="4" w:space="0" w:color="auto"/>
              <w:right w:val="single" w:sz="4" w:space="0" w:color="auto"/>
            </w:tcBorders>
          </w:tcPr>
          <w:p w14:paraId="2A241735"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6B35A57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965172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27</w:t>
            </w:r>
          </w:p>
        </w:tc>
        <w:tc>
          <w:tcPr>
            <w:tcW w:w="6095" w:type="dxa"/>
            <w:tcBorders>
              <w:top w:val="nil"/>
              <w:left w:val="nil"/>
              <w:bottom w:val="single" w:sz="4" w:space="0" w:color="auto"/>
              <w:right w:val="single" w:sz="4" w:space="0" w:color="auto"/>
            </w:tcBorders>
            <w:shd w:val="clear" w:color="auto" w:fill="auto"/>
            <w:hideMark/>
          </w:tcPr>
          <w:p w14:paraId="6636BBBD"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huyện Krông Pắc</w:t>
            </w:r>
          </w:p>
        </w:tc>
        <w:tc>
          <w:tcPr>
            <w:tcW w:w="1560" w:type="dxa"/>
            <w:tcBorders>
              <w:top w:val="nil"/>
              <w:left w:val="nil"/>
              <w:bottom w:val="single" w:sz="4" w:space="0" w:color="auto"/>
              <w:right w:val="single" w:sz="4" w:space="0" w:color="auto"/>
            </w:tcBorders>
            <w:shd w:val="clear" w:color="auto" w:fill="auto"/>
            <w:noWrap/>
            <w:hideMark/>
          </w:tcPr>
          <w:p w14:paraId="5CCD29C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H15.17.29</w:t>
            </w:r>
          </w:p>
        </w:tc>
        <w:tc>
          <w:tcPr>
            <w:tcW w:w="708" w:type="dxa"/>
            <w:tcBorders>
              <w:top w:val="nil"/>
              <w:left w:val="nil"/>
              <w:bottom w:val="single" w:sz="4" w:space="0" w:color="auto"/>
              <w:right w:val="single" w:sz="4" w:space="0" w:color="auto"/>
            </w:tcBorders>
          </w:tcPr>
          <w:p w14:paraId="45C9D678"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063E436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41A9BD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28</w:t>
            </w:r>
          </w:p>
        </w:tc>
        <w:tc>
          <w:tcPr>
            <w:tcW w:w="6095" w:type="dxa"/>
            <w:tcBorders>
              <w:top w:val="nil"/>
              <w:left w:val="nil"/>
              <w:bottom w:val="single" w:sz="4" w:space="0" w:color="auto"/>
              <w:right w:val="single" w:sz="4" w:space="0" w:color="auto"/>
            </w:tcBorders>
            <w:shd w:val="clear" w:color="auto" w:fill="auto"/>
            <w:hideMark/>
          </w:tcPr>
          <w:p w14:paraId="0BD8F1C1"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huyện Lắk</w:t>
            </w:r>
          </w:p>
        </w:tc>
        <w:tc>
          <w:tcPr>
            <w:tcW w:w="1560" w:type="dxa"/>
            <w:tcBorders>
              <w:top w:val="nil"/>
              <w:left w:val="nil"/>
              <w:bottom w:val="single" w:sz="4" w:space="0" w:color="auto"/>
              <w:right w:val="single" w:sz="4" w:space="0" w:color="auto"/>
            </w:tcBorders>
            <w:shd w:val="clear" w:color="auto" w:fill="auto"/>
            <w:noWrap/>
            <w:hideMark/>
          </w:tcPr>
          <w:p w14:paraId="1CBF358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H15.17.30</w:t>
            </w:r>
          </w:p>
        </w:tc>
        <w:tc>
          <w:tcPr>
            <w:tcW w:w="708" w:type="dxa"/>
            <w:tcBorders>
              <w:top w:val="nil"/>
              <w:left w:val="nil"/>
              <w:bottom w:val="single" w:sz="4" w:space="0" w:color="auto"/>
              <w:right w:val="single" w:sz="4" w:space="0" w:color="auto"/>
            </w:tcBorders>
          </w:tcPr>
          <w:p w14:paraId="6E747F23"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132AD0A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DAD5AA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29</w:t>
            </w:r>
          </w:p>
        </w:tc>
        <w:tc>
          <w:tcPr>
            <w:tcW w:w="6095" w:type="dxa"/>
            <w:tcBorders>
              <w:top w:val="nil"/>
              <w:left w:val="nil"/>
              <w:bottom w:val="single" w:sz="4" w:space="0" w:color="auto"/>
              <w:right w:val="single" w:sz="4" w:space="0" w:color="auto"/>
            </w:tcBorders>
            <w:shd w:val="clear" w:color="auto" w:fill="auto"/>
            <w:hideMark/>
          </w:tcPr>
          <w:p w14:paraId="1E7C93E3"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huyện M'Đrắc</w:t>
            </w:r>
          </w:p>
        </w:tc>
        <w:tc>
          <w:tcPr>
            <w:tcW w:w="1560" w:type="dxa"/>
            <w:tcBorders>
              <w:top w:val="nil"/>
              <w:left w:val="nil"/>
              <w:bottom w:val="single" w:sz="4" w:space="0" w:color="auto"/>
              <w:right w:val="single" w:sz="4" w:space="0" w:color="auto"/>
            </w:tcBorders>
            <w:shd w:val="clear" w:color="auto" w:fill="auto"/>
            <w:noWrap/>
            <w:hideMark/>
          </w:tcPr>
          <w:p w14:paraId="2C423AA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H15.17.31</w:t>
            </w:r>
          </w:p>
        </w:tc>
        <w:tc>
          <w:tcPr>
            <w:tcW w:w="708" w:type="dxa"/>
            <w:tcBorders>
              <w:top w:val="nil"/>
              <w:left w:val="nil"/>
              <w:bottom w:val="single" w:sz="4" w:space="0" w:color="auto"/>
              <w:right w:val="single" w:sz="4" w:space="0" w:color="auto"/>
            </w:tcBorders>
          </w:tcPr>
          <w:p w14:paraId="03D16560"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5F576D9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C93095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30</w:t>
            </w:r>
          </w:p>
        </w:tc>
        <w:tc>
          <w:tcPr>
            <w:tcW w:w="6095" w:type="dxa"/>
            <w:tcBorders>
              <w:top w:val="nil"/>
              <w:left w:val="nil"/>
              <w:bottom w:val="single" w:sz="4" w:space="0" w:color="auto"/>
              <w:right w:val="single" w:sz="4" w:space="0" w:color="auto"/>
            </w:tcBorders>
            <w:shd w:val="clear" w:color="auto" w:fill="auto"/>
            <w:hideMark/>
          </w:tcPr>
          <w:p w14:paraId="5FD9CEFA"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Sản - Nhi tỉnh Đắk Lắk</w:t>
            </w:r>
          </w:p>
        </w:tc>
        <w:tc>
          <w:tcPr>
            <w:tcW w:w="1560" w:type="dxa"/>
            <w:tcBorders>
              <w:top w:val="nil"/>
              <w:left w:val="nil"/>
              <w:bottom w:val="single" w:sz="4" w:space="0" w:color="auto"/>
              <w:right w:val="single" w:sz="4" w:space="0" w:color="auto"/>
            </w:tcBorders>
            <w:shd w:val="clear" w:color="auto" w:fill="auto"/>
            <w:noWrap/>
            <w:hideMark/>
          </w:tcPr>
          <w:p w14:paraId="41E6499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H15.17.32</w:t>
            </w:r>
          </w:p>
        </w:tc>
        <w:tc>
          <w:tcPr>
            <w:tcW w:w="708" w:type="dxa"/>
            <w:tcBorders>
              <w:top w:val="nil"/>
              <w:left w:val="nil"/>
              <w:bottom w:val="single" w:sz="4" w:space="0" w:color="auto"/>
              <w:right w:val="single" w:sz="4" w:space="0" w:color="auto"/>
            </w:tcBorders>
          </w:tcPr>
          <w:p w14:paraId="3AA176CD"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4FC8466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8150364"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31</w:t>
            </w:r>
          </w:p>
        </w:tc>
        <w:tc>
          <w:tcPr>
            <w:tcW w:w="6095" w:type="dxa"/>
            <w:tcBorders>
              <w:top w:val="nil"/>
              <w:left w:val="nil"/>
              <w:bottom w:val="single" w:sz="4" w:space="0" w:color="auto"/>
              <w:right w:val="single" w:sz="4" w:space="0" w:color="auto"/>
            </w:tcBorders>
            <w:shd w:val="clear" w:color="auto" w:fill="auto"/>
            <w:hideMark/>
          </w:tcPr>
          <w:p w14:paraId="192FE7A0"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Phục hồi chức năng tỉnh Đắk Lắk</w:t>
            </w:r>
          </w:p>
        </w:tc>
        <w:tc>
          <w:tcPr>
            <w:tcW w:w="1560" w:type="dxa"/>
            <w:tcBorders>
              <w:top w:val="nil"/>
              <w:left w:val="nil"/>
              <w:bottom w:val="single" w:sz="4" w:space="0" w:color="auto"/>
              <w:right w:val="single" w:sz="4" w:space="0" w:color="auto"/>
            </w:tcBorders>
            <w:shd w:val="clear" w:color="auto" w:fill="auto"/>
            <w:noWrap/>
            <w:hideMark/>
          </w:tcPr>
          <w:p w14:paraId="5DD5A5D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H15.17.33</w:t>
            </w:r>
          </w:p>
        </w:tc>
        <w:tc>
          <w:tcPr>
            <w:tcW w:w="708" w:type="dxa"/>
            <w:tcBorders>
              <w:top w:val="nil"/>
              <w:left w:val="nil"/>
              <w:bottom w:val="single" w:sz="4" w:space="0" w:color="auto"/>
              <w:right w:val="single" w:sz="4" w:space="0" w:color="auto"/>
            </w:tcBorders>
          </w:tcPr>
          <w:p w14:paraId="6848E6B9"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5363C79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142FA7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32</w:t>
            </w:r>
          </w:p>
        </w:tc>
        <w:tc>
          <w:tcPr>
            <w:tcW w:w="6095" w:type="dxa"/>
            <w:tcBorders>
              <w:top w:val="nil"/>
              <w:left w:val="nil"/>
              <w:bottom w:val="single" w:sz="4" w:space="0" w:color="auto"/>
              <w:right w:val="single" w:sz="4" w:space="0" w:color="auto"/>
            </w:tcBorders>
            <w:shd w:val="clear" w:color="auto" w:fill="auto"/>
            <w:hideMark/>
          </w:tcPr>
          <w:p w14:paraId="1190C2BD"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Đa khoa Phú Yên</w:t>
            </w:r>
          </w:p>
        </w:tc>
        <w:tc>
          <w:tcPr>
            <w:tcW w:w="1560" w:type="dxa"/>
            <w:tcBorders>
              <w:top w:val="nil"/>
              <w:left w:val="nil"/>
              <w:bottom w:val="single" w:sz="4" w:space="0" w:color="auto"/>
              <w:right w:val="single" w:sz="4" w:space="0" w:color="auto"/>
            </w:tcBorders>
            <w:shd w:val="clear" w:color="auto" w:fill="auto"/>
            <w:noWrap/>
            <w:hideMark/>
          </w:tcPr>
          <w:p w14:paraId="798B960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H15.17.34</w:t>
            </w:r>
          </w:p>
        </w:tc>
        <w:tc>
          <w:tcPr>
            <w:tcW w:w="708" w:type="dxa"/>
            <w:tcBorders>
              <w:top w:val="nil"/>
              <w:left w:val="nil"/>
              <w:bottom w:val="single" w:sz="4" w:space="0" w:color="auto"/>
              <w:right w:val="single" w:sz="4" w:space="0" w:color="auto"/>
            </w:tcBorders>
          </w:tcPr>
          <w:p w14:paraId="7B06EA9F"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40BB180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5EC4F4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33</w:t>
            </w:r>
          </w:p>
        </w:tc>
        <w:tc>
          <w:tcPr>
            <w:tcW w:w="6095" w:type="dxa"/>
            <w:tcBorders>
              <w:top w:val="nil"/>
              <w:left w:val="nil"/>
              <w:bottom w:val="single" w:sz="4" w:space="0" w:color="auto"/>
              <w:right w:val="single" w:sz="4" w:space="0" w:color="auto"/>
            </w:tcBorders>
            <w:shd w:val="clear" w:color="auto" w:fill="auto"/>
            <w:hideMark/>
          </w:tcPr>
          <w:p w14:paraId="45AB5BAC"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Y học cổ truyền Phú Yên</w:t>
            </w:r>
          </w:p>
        </w:tc>
        <w:tc>
          <w:tcPr>
            <w:tcW w:w="1560" w:type="dxa"/>
            <w:tcBorders>
              <w:top w:val="nil"/>
              <w:left w:val="nil"/>
              <w:bottom w:val="single" w:sz="4" w:space="0" w:color="auto"/>
              <w:right w:val="single" w:sz="4" w:space="0" w:color="auto"/>
            </w:tcBorders>
            <w:shd w:val="clear" w:color="auto" w:fill="auto"/>
            <w:noWrap/>
            <w:hideMark/>
          </w:tcPr>
          <w:p w14:paraId="59E8A46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H15.17.35</w:t>
            </w:r>
          </w:p>
        </w:tc>
        <w:tc>
          <w:tcPr>
            <w:tcW w:w="708" w:type="dxa"/>
            <w:tcBorders>
              <w:top w:val="nil"/>
              <w:left w:val="nil"/>
              <w:bottom w:val="single" w:sz="4" w:space="0" w:color="auto"/>
              <w:right w:val="single" w:sz="4" w:space="0" w:color="auto"/>
            </w:tcBorders>
          </w:tcPr>
          <w:p w14:paraId="4CF727B5"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2DB08D8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494C29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34</w:t>
            </w:r>
          </w:p>
        </w:tc>
        <w:tc>
          <w:tcPr>
            <w:tcW w:w="6095" w:type="dxa"/>
            <w:tcBorders>
              <w:top w:val="nil"/>
              <w:left w:val="nil"/>
              <w:bottom w:val="single" w:sz="4" w:space="0" w:color="auto"/>
              <w:right w:val="single" w:sz="4" w:space="0" w:color="auto"/>
            </w:tcBorders>
            <w:shd w:val="clear" w:color="auto" w:fill="auto"/>
            <w:hideMark/>
          </w:tcPr>
          <w:p w14:paraId="39FB0296"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Bệnh viện Mắt Phú Yên</w:t>
            </w:r>
          </w:p>
        </w:tc>
        <w:tc>
          <w:tcPr>
            <w:tcW w:w="1560" w:type="dxa"/>
            <w:tcBorders>
              <w:top w:val="nil"/>
              <w:left w:val="nil"/>
              <w:bottom w:val="single" w:sz="4" w:space="0" w:color="auto"/>
              <w:right w:val="single" w:sz="4" w:space="0" w:color="auto"/>
            </w:tcBorders>
            <w:shd w:val="clear" w:color="auto" w:fill="auto"/>
            <w:noWrap/>
            <w:hideMark/>
          </w:tcPr>
          <w:p w14:paraId="6D9F108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H15.17.36</w:t>
            </w:r>
          </w:p>
        </w:tc>
        <w:tc>
          <w:tcPr>
            <w:tcW w:w="708" w:type="dxa"/>
            <w:tcBorders>
              <w:top w:val="nil"/>
              <w:left w:val="nil"/>
              <w:bottom w:val="single" w:sz="4" w:space="0" w:color="auto"/>
              <w:right w:val="single" w:sz="4" w:space="0" w:color="auto"/>
            </w:tcBorders>
          </w:tcPr>
          <w:p w14:paraId="0A4900CE"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7E156F0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931E10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35</w:t>
            </w:r>
          </w:p>
        </w:tc>
        <w:tc>
          <w:tcPr>
            <w:tcW w:w="6095" w:type="dxa"/>
            <w:tcBorders>
              <w:top w:val="nil"/>
              <w:left w:val="nil"/>
              <w:bottom w:val="single" w:sz="4" w:space="0" w:color="auto"/>
              <w:right w:val="single" w:sz="4" w:space="0" w:color="auto"/>
            </w:tcBorders>
            <w:shd w:val="clear" w:color="auto" w:fill="auto"/>
            <w:hideMark/>
          </w:tcPr>
          <w:p w14:paraId="399204AF"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Bảo trợ xã hội và Trẻ em tỉnh Đắk Lắk</w:t>
            </w:r>
          </w:p>
        </w:tc>
        <w:tc>
          <w:tcPr>
            <w:tcW w:w="1560" w:type="dxa"/>
            <w:tcBorders>
              <w:top w:val="nil"/>
              <w:left w:val="nil"/>
              <w:bottom w:val="single" w:sz="4" w:space="0" w:color="auto"/>
              <w:right w:val="single" w:sz="4" w:space="0" w:color="auto"/>
            </w:tcBorders>
            <w:shd w:val="clear" w:color="auto" w:fill="auto"/>
            <w:noWrap/>
            <w:hideMark/>
          </w:tcPr>
          <w:p w14:paraId="31CA8A3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H15.17.37</w:t>
            </w:r>
          </w:p>
        </w:tc>
        <w:tc>
          <w:tcPr>
            <w:tcW w:w="708" w:type="dxa"/>
            <w:tcBorders>
              <w:top w:val="nil"/>
              <w:left w:val="nil"/>
              <w:bottom w:val="single" w:sz="4" w:space="0" w:color="auto"/>
              <w:right w:val="single" w:sz="4" w:space="0" w:color="auto"/>
            </w:tcBorders>
          </w:tcPr>
          <w:p w14:paraId="42241A65"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7AE74D7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752482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36</w:t>
            </w:r>
          </w:p>
        </w:tc>
        <w:tc>
          <w:tcPr>
            <w:tcW w:w="6095" w:type="dxa"/>
            <w:tcBorders>
              <w:top w:val="nil"/>
              <w:left w:val="nil"/>
              <w:bottom w:val="single" w:sz="4" w:space="0" w:color="auto"/>
              <w:right w:val="single" w:sz="4" w:space="0" w:color="auto"/>
            </w:tcBorders>
            <w:shd w:val="clear" w:color="auto" w:fill="auto"/>
            <w:hideMark/>
          </w:tcPr>
          <w:p w14:paraId="4AA7A2F7"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Cấp cứu 115 Phú Yên</w:t>
            </w:r>
          </w:p>
        </w:tc>
        <w:tc>
          <w:tcPr>
            <w:tcW w:w="1560" w:type="dxa"/>
            <w:tcBorders>
              <w:top w:val="nil"/>
              <w:left w:val="nil"/>
              <w:bottom w:val="single" w:sz="4" w:space="0" w:color="auto"/>
              <w:right w:val="single" w:sz="4" w:space="0" w:color="auto"/>
            </w:tcBorders>
            <w:shd w:val="clear" w:color="auto" w:fill="auto"/>
            <w:noWrap/>
            <w:hideMark/>
          </w:tcPr>
          <w:p w14:paraId="1C23B58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H15.17.38</w:t>
            </w:r>
          </w:p>
        </w:tc>
        <w:tc>
          <w:tcPr>
            <w:tcW w:w="708" w:type="dxa"/>
            <w:tcBorders>
              <w:top w:val="nil"/>
              <w:left w:val="nil"/>
              <w:bottom w:val="single" w:sz="4" w:space="0" w:color="auto"/>
              <w:right w:val="single" w:sz="4" w:space="0" w:color="auto"/>
            </w:tcBorders>
          </w:tcPr>
          <w:p w14:paraId="20F89134"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72295DA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6936BFB"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lastRenderedPageBreak/>
              <w:t>37</w:t>
            </w:r>
          </w:p>
        </w:tc>
        <w:tc>
          <w:tcPr>
            <w:tcW w:w="6095" w:type="dxa"/>
            <w:tcBorders>
              <w:top w:val="nil"/>
              <w:left w:val="nil"/>
              <w:bottom w:val="single" w:sz="4" w:space="0" w:color="auto"/>
              <w:right w:val="single" w:sz="4" w:space="0" w:color="auto"/>
            </w:tcBorders>
            <w:shd w:val="clear" w:color="auto" w:fill="auto"/>
            <w:hideMark/>
          </w:tcPr>
          <w:p w14:paraId="30A23402" w14:textId="77777777" w:rsidR="006077CB" w:rsidRPr="00B85B90" w:rsidRDefault="006077CB" w:rsidP="001E65A4">
            <w:pPr>
              <w:spacing w:before="80" w:after="80"/>
              <w:jc w:val="both"/>
              <w:rPr>
                <w:color w:val="000000"/>
                <w:spacing w:val="0"/>
                <w:sz w:val="24"/>
                <w:szCs w:val="24"/>
              </w:rPr>
            </w:pPr>
            <w:r w:rsidRPr="00B85B90">
              <w:rPr>
                <w:color w:val="000000"/>
                <w:spacing w:val="0"/>
                <w:sz w:val="24"/>
                <w:szCs w:val="24"/>
              </w:rPr>
              <w:t>Trung tâm Nuôi dưỡng người có công và Công tác xã hội Phú Yên</w:t>
            </w:r>
          </w:p>
        </w:tc>
        <w:tc>
          <w:tcPr>
            <w:tcW w:w="1560" w:type="dxa"/>
            <w:tcBorders>
              <w:top w:val="nil"/>
              <w:left w:val="nil"/>
              <w:bottom w:val="single" w:sz="4" w:space="0" w:color="auto"/>
              <w:right w:val="single" w:sz="4" w:space="0" w:color="auto"/>
            </w:tcBorders>
            <w:shd w:val="clear" w:color="auto" w:fill="auto"/>
            <w:noWrap/>
            <w:hideMark/>
          </w:tcPr>
          <w:p w14:paraId="59B1F090"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H15.17.39</w:t>
            </w:r>
          </w:p>
        </w:tc>
        <w:tc>
          <w:tcPr>
            <w:tcW w:w="708" w:type="dxa"/>
            <w:tcBorders>
              <w:top w:val="nil"/>
              <w:left w:val="nil"/>
              <w:bottom w:val="single" w:sz="4" w:space="0" w:color="auto"/>
              <w:right w:val="single" w:sz="4" w:space="0" w:color="auto"/>
            </w:tcBorders>
          </w:tcPr>
          <w:p w14:paraId="1A66BB3A"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6D5AB62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7FB021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38</w:t>
            </w:r>
          </w:p>
        </w:tc>
        <w:tc>
          <w:tcPr>
            <w:tcW w:w="6095" w:type="dxa"/>
            <w:tcBorders>
              <w:top w:val="nil"/>
              <w:left w:val="nil"/>
              <w:bottom w:val="single" w:sz="4" w:space="0" w:color="auto"/>
              <w:right w:val="single" w:sz="4" w:space="0" w:color="auto"/>
            </w:tcBorders>
            <w:shd w:val="clear" w:color="auto" w:fill="auto"/>
            <w:hideMark/>
          </w:tcPr>
          <w:p w14:paraId="338B591C"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Tuy Hòa</w:t>
            </w:r>
          </w:p>
        </w:tc>
        <w:tc>
          <w:tcPr>
            <w:tcW w:w="1560" w:type="dxa"/>
            <w:tcBorders>
              <w:top w:val="nil"/>
              <w:left w:val="nil"/>
              <w:bottom w:val="single" w:sz="4" w:space="0" w:color="auto"/>
              <w:right w:val="single" w:sz="4" w:space="0" w:color="auto"/>
            </w:tcBorders>
            <w:shd w:val="clear" w:color="auto" w:fill="auto"/>
            <w:noWrap/>
            <w:hideMark/>
          </w:tcPr>
          <w:p w14:paraId="03E6689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H15.17.40</w:t>
            </w:r>
          </w:p>
        </w:tc>
        <w:tc>
          <w:tcPr>
            <w:tcW w:w="708" w:type="dxa"/>
            <w:tcBorders>
              <w:top w:val="nil"/>
              <w:left w:val="nil"/>
              <w:bottom w:val="single" w:sz="4" w:space="0" w:color="auto"/>
              <w:right w:val="single" w:sz="4" w:space="0" w:color="auto"/>
            </w:tcBorders>
          </w:tcPr>
          <w:p w14:paraId="3946D4B3"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60C1992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C0C1D2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39</w:t>
            </w:r>
          </w:p>
        </w:tc>
        <w:tc>
          <w:tcPr>
            <w:tcW w:w="6095" w:type="dxa"/>
            <w:tcBorders>
              <w:top w:val="nil"/>
              <w:left w:val="nil"/>
              <w:bottom w:val="single" w:sz="4" w:space="0" w:color="auto"/>
              <w:right w:val="single" w:sz="4" w:space="0" w:color="auto"/>
            </w:tcBorders>
            <w:shd w:val="clear" w:color="auto" w:fill="auto"/>
            <w:hideMark/>
          </w:tcPr>
          <w:p w14:paraId="07C6AF7F"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khu vực Đông Hòa</w:t>
            </w:r>
          </w:p>
        </w:tc>
        <w:tc>
          <w:tcPr>
            <w:tcW w:w="1560" w:type="dxa"/>
            <w:tcBorders>
              <w:top w:val="nil"/>
              <w:left w:val="nil"/>
              <w:bottom w:val="single" w:sz="4" w:space="0" w:color="auto"/>
              <w:right w:val="single" w:sz="4" w:space="0" w:color="auto"/>
            </w:tcBorders>
            <w:shd w:val="clear" w:color="auto" w:fill="auto"/>
            <w:noWrap/>
            <w:hideMark/>
          </w:tcPr>
          <w:p w14:paraId="6C473E3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H15.17.41</w:t>
            </w:r>
          </w:p>
        </w:tc>
        <w:tc>
          <w:tcPr>
            <w:tcW w:w="708" w:type="dxa"/>
            <w:tcBorders>
              <w:top w:val="nil"/>
              <w:left w:val="nil"/>
              <w:bottom w:val="single" w:sz="4" w:space="0" w:color="auto"/>
              <w:right w:val="single" w:sz="4" w:space="0" w:color="auto"/>
            </w:tcBorders>
          </w:tcPr>
          <w:p w14:paraId="042A2B09"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30CFD1E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E1DB02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40</w:t>
            </w:r>
          </w:p>
        </w:tc>
        <w:tc>
          <w:tcPr>
            <w:tcW w:w="6095" w:type="dxa"/>
            <w:tcBorders>
              <w:top w:val="nil"/>
              <w:left w:val="nil"/>
              <w:bottom w:val="single" w:sz="4" w:space="0" w:color="auto"/>
              <w:right w:val="single" w:sz="4" w:space="0" w:color="auto"/>
            </w:tcBorders>
            <w:shd w:val="clear" w:color="auto" w:fill="auto"/>
            <w:hideMark/>
          </w:tcPr>
          <w:p w14:paraId="53FAD3F4"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Sông Cầu</w:t>
            </w:r>
          </w:p>
        </w:tc>
        <w:tc>
          <w:tcPr>
            <w:tcW w:w="1560" w:type="dxa"/>
            <w:tcBorders>
              <w:top w:val="nil"/>
              <w:left w:val="nil"/>
              <w:bottom w:val="single" w:sz="4" w:space="0" w:color="auto"/>
              <w:right w:val="single" w:sz="4" w:space="0" w:color="auto"/>
            </w:tcBorders>
            <w:shd w:val="clear" w:color="auto" w:fill="auto"/>
            <w:noWrap/>
            <w:hideMark/>
          </w:tcPr>
          <w:p w14:paraId="58A21C1E"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H15.17.42</w:t>
            </w:r>
          </w:p>
        </w:tc>
        <w:tc>
          <w:tcPr>
            <w:tcW w:w="708" w:type="dxa"/>
            <w:tcBorders>
              <w:top w:val="nil"/>
              <w:left w:val="nil"/>
              <w:bottom w:val="single" w:sz="4" w:space="0" w:color="auto"/>
              <w:right w:val="single" w:sz="4" w:space="0" w:color="auto"/>
            </w:tcBorders>
          </w:tcPr>
          <w:p w14:paraId="5E1D9AFD"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35D27C9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FB527CC"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41</w:t>
            </w:r>
          </w:p>
        </w:tc>
        <w:tc>
          <w:tcPr>
            <w:tcW w:w="6095" w:type="dxa"/>
            <w:tcBorders>
              <w:top w:val="nil"/>
              <w:left w:val="nil"/>
              <w:bottom w:val="single" w:sz="4" w:space="0" w:color="auto"/>
              <w:right w:val="single" w:sz="4" w:space="0" w:color="auto"/>
            </w:tcBorders>
            <w:shd w:val="clear" w:color="auto" w:fill="auto"/>
            <w:hideMark/>
          </w:tcPr>
          <w:p w14:paraId="53C48783"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Đồng Xuân</w:t>
            </w:r>
          </w:p>
        </w:tc>
        <w:tc>
          <w:tcPr>
            <w:tcW w:w="1560" w:type="dxa"/>
            <w:tcBorders>
              <w:top w:val="nil"/>
              <w:left w:val="nil"/>
              <w:bottom w:val="single" w:sz="4" w:space="0" w:color="auto"/>
              <w:right w:val="single" w:sz="4" w:space="0" w:color="auto"/>
            </w:tcBorders>
            <w:shd w:val="clear" w:color="auto" w:fill="auto"/>
            <w:noWrap/>
            <w:hideMark/>
          </w:tcPr>
          <w:p w14:paraId="358F9497"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H15.17.43</w:t>
            </w:r>
          </w:p>
        </w:tc>
        <w:tc>
          <w:tcPr>
            <w:tcW w:w="708" w:type="dxa"/>
            <w:tcBorders>
              <w:top w:val="nil"/>
              <w:left w:val="nil"/>
              <w:bottom w:val="single" w:sz="4" w:space="0" w:color="auto"/>
              <w:right w:val="single" w:sz="4" w:space="0" w:color="auto"/>
            </w:tcBorders>
          </w:tcPr>
          <w:p w14:paraId="60444330"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48C4D0E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7020212"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42</w:t>
            </w:r>
          </w:p>
        </w:tc>
        <w:tc>
          <w:tcPr>
            <w:tcW w:w="6095" w:type="dxa"/>
            <w:tcBorders>
              <w:top w:val="nil"/>
              <w:left w:val="nil"/>
              <w:bottom w:val="single" w:sz="4" w:space="0" w:color="auto"/>
              <w:right w:val="single" w:sz="4" w:space="0" w:color="auto"/>
            </w:tcBorders>
            <w:shd w:val="clear" w:color="auto" w:fill="auto"/>
            <w:hideMark/>
          </w:tcPr>
          <w:p w14:paraId="5316513E"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Phú Hòa</w:t>
            </w:r>
          </w:p>
        </w:tc>
        <w:tc>
          <w:tcPr>
            <w:tcW w:w="1560" w:type="dxa"/>
            <w:tcBorders>
              <w:top w:val="nil"/>
              <w:left w:val="nil"/>
              <w:bottom w:val="single" w:sz="4" w:space="0" w:color="auto"/>
              <w:right w:val="single" w:sz="4" w:space="0" w:color="auto"/>
            </w:tcBorders>
            <w:shd w:val="clear" w:color="auto" w:fill="auto"/>
            <w:noWrap/>
            <w:hideMark/>
          </w:tcPr>
          <w:p w14:paraId="1A379629"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H15.17.44</w:t>
            </w:r>
          </w:p>
        </w:tc>
        <w:tc>
          <w:tcPr>
            <w:tcW w:w="708" w:type="dxa"/>
            <w:tcBorders>
              <w:top w:val="nil"/>
              <w:left w:val="nil"/>
              <w:bottom w:val="single" w:sz="4" w:space="0" w:color="auto"/>
              <w:right w:val="single" w:sz="4" w:space="0" w:color="auto"/>
            </w:tcBorders>
          </w:tcPr>
          <w:p w14:paraId="6188662E"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7DC6082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18EC765"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43</w:t>
            </w:r>
          </w:p>
        </w:tc>
        <w:tc>
          <w:tcPr>
            <w:tcW w:w="6095" w:type="dxa"/>
            <w:tcBorders>
              <w:top w:val="nil"/>
              <w:left w:val="nil"/>
              <w:bottom w:val="single" w:sz="4" w:space="0" w:color="auto"/>
              <w:right w:val="single" w:sz="4" w:space="0" w:color="auto"/>
            </w:tcBorders>
            <w:shd w:val="clear" w:color="auto" w:fill="auto"/>
            <w:hideMark/>
          </w:tcPr>
          <w:p w14:paraId="1D843E3E"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Sông Hinh</w:t>
            </w:r>
          </w:p>
        </w:tc>
        <w:tc>
          <w:tcPr>
            <w:tcW w:w="1560" w:type="dxa"/>
            <w:tcBorders>
              <w:top w:val="nil"/>
              <w:left w:val="nil"/>
              <w:bottom w:val="single" w:sz="4" w:space="0" w:color="auto"/>
              <w:right w:val="single" w:sz="4" w:space="0" w:color="auto"/>
            </w:tcBorders>
            <w:shd w:val="clear" w:color="auto" w:fill="auto"/>
            <w:noWrap/>
            <w:hideMark/>
          </w:tcPr>
          <w:p w14:paraId="75548E1D"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H15.17.45</w:t>
            </w:r>
          </w:p>
        </w:tc>
        <w:tc>
          <w:tcPr>
            <w:tcW w:w="708" w:type="dxa"/>
            <w:tcBorders>
              <w:top w:val="nil"/>
              <w:left w:val="nil"/>
              <w:bottom w:val="single" w:sz="4" w:space="0" w:color="auto"/>
              <w:right w:val="single" w:sz="4" w:space="0" w:color="auto"/>
            </w:tcBorders>
          </w:tcPr>
          <w:p w14:paraId="47DCD436"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6C45750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134FAD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44</w:t>
            </w:r>
          </w:p>
        </w:tc>
        <w:tc>
          <w:tcPr>
            <w:tcW w:w="6095" w:type="dxa"/>
            <w:tcBorders>
              <w:top w:val="nil"/>
              <w:left w:val="nil"/>
              <w:bottom w:val="single" w:sz="4" w:space="0" w:color="auto"/>
              <w:right w:val="single" w:sz="4" w:space="0" w:color="auto"/>
            </w:tcBorders>
            <w:shd w:val="clear" w:color="auto" w:fill="auto"/>
            <w:hideMark/>
          </w:tcPr>
          <w:p w14:paraId="58880F67"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Tây Hòa</w:t>
            </w:r>
          </w:p>
        </w:tc>
        <w:tc>
          <w:tcPr>
            <w:tcW w:w="1560" w:type="dxa"/>
            <w:tcBorders>
              <w:top w:val="nil"/>
              <w:left w:val="nil"/>
              <w:bottom w:val="single" w:sz="4" w:space="0" w:color="auto"/>
              <w:right w:val="single" w:sz="4" w:space="0" w:color="auto"/>
            </w:tcBorders>
            <w:shd w:val="clear" w:color="auto" w:fill="auto"/>
            <w:noWrap/>
            <w:hideMark/>
          </w:tcPr>
          <w:p w14:paraId="76C3C19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H15.17.46</w:t>
            </w:r>
          </w:p>
        </w:tc>
        <w:tc>
          <w:tcPr>
            <w:tcW w:w="708" w:type="dxa"/>
            <w:tcBorders>
              <w:top w:val="nil"/>
              <w:left w:val="nil"/>
              <w:bottom w:val="single" w:sz="4" w:space="0" w:color="auto"/>
              <w:right w:val="single" w:sz="4" w:space="0" w:color="auto"/>
            </w:tcBorders>
          </w:tcPr>
          <w:p w14:paraId="4EE61877"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4BDBF502"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FA69728"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45</w:t>
            </w:r>
          </w:p>
        </w:tc>
        <w:tc>
          <w:tcPr>
            <w:tcW w:w="6095" w:type="dxa"/>
            <w:tcBorders>
              <w:top w:val="nil"/>
              <w:left w:val="nil"/>
              <w:bottom w:val="single" w:sz="4" w:space="0" w:color="auto"/>
              <w:right w:val="single" w:sz="4" w:space="0" w:color="auto"/>
            </w:tcBorders>
            <w:shd w:val="clear" w:color="auto" w:fill="auto"/>
            <w:hideMark/>
          </w:tcPr>
          <w:p w14:paraId="7501B3AB"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Sơn Hòa</w:t>
            </w:r>
          </w:p>
        </w:tc>
        <w:tc>
          <w:tcPr>
            <w:tcW w:w="1560" w:type="dxa"/>
            <w:tcBorders>
              <w:top w:val="nil"/>
              <w:left w:val="nil"/>
              <w:bottom w:val="single" w:sz="4" w:space="0" w:color="auto"/>
              <w:right w:val="single" w:sz="4" w:space="0" w:color="auto"/>
            </w:tcBorders>
            <w:shd w:val="clear" w:color="auto" w:fill="auto"/>
            <w:noWrap/>
            <w:hideMark/>
          </w:tcPr>
          <w:p w14:paraId="5D5694AA"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H15.17.47</w:t>
            </w:r>
          </w:p>
        </w:tc>
        <w:tc>
          <w:tcPr>
            <w:tcW w:w="708" w:type="dxa"/>
            <w:tcBorders>
              <w:top w:val="nil"/>
              <w:left w:val="nil"/>
              <w:bottom w:val="single" w:sz="4" w:space="0" w:color="auto"/>
              <w:right w:val="single" w:sz="4" w:space="0" w:color="auto"/>
            </w:tcBorders>
          </w:tcPr>
          <w:p w14:paraId="5D922D2D"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2818D2A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053298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46</w:t>
            </w:r>
          </w:p>
        </w:tc>
        <w:tc>
          <w:tcPr>
            <w:tcW w:w="6095" w:type="dxa"/>
            <w:tcBorders>
              <w:top w:val="nil"/>
              <w:left w:val="nil"/>
              <w:bottom w:val="single" w:sz="4" w:space="0" w:color="auto"/>
              <w:right w:val="single" w:sz="4" w:space="0" w:color="auto"/>
            </w:tcBorders>
            <w:shd w:val="clear" w:color="auto" w:fill="auto"/>
            <w:hideMark/>
          </w:tcPr>
          <w:p w14:paraId="216C73FD"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Y tế Tuy An</w:t>
            </w:r>
          </w:p>
        </w:tc>
        <w:tc>
          <w:tcPr>
            <w:tcW w:w="1560" w:type="dxa"/>
            <w:tcBorders>
              <w:top w:val="nil"/>
              <w:left w:val="nil"/>
              <w:bottom w:val="single" w:sz="4" w:space="0" w:color="auto"/>
              <w:right w:val="single" w:sz="4" w:space="0" w:color="auto"/>
            </w:tcBorders>
            <w:shd w:val="clear" w:color="auto" w:fill="auto"/>
            <w:noWrap/>
            <w:hideMark/>
          </w:tcPr>
          <w:p w14:paraId="58AA6BE1"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H15.17.48</w:t>
            </w:r>
          </w:p>
        </w:tc>
        <w:tc>
          <w:tcPr>
            <w:tcW w:w="708" w:type="dxa"/>
            <w:tcBorders>
              <w:top w:val="nil"/>
              <w:left w:val="nil"/>
              <w:bottom w:val="single" w:sz="4" w:space="0" w:color="auto"/>
              <w:right w:val="single" w:sz="4" w:space="0" w:color="auto"/>
            </w:tcBorders>
          </w:tcPr>
          <w:p w14:paraId="1CF96EB5" w14:textId="77777777" w:rsidR="006077CB" w:rsidRPr="00B85B90" w:rsidRDefault="006077CB" w:rsidP="001E65A4">
            <w:pPr>
              <w:spacing w:before="80" w:after="80"/>
              <w:jc w:val="center"/>
              <w:rPr>
                <w:spacing w:val="0"/>
                <w:sz w:val="24"/>
                <w:szCs w:val="24"/>
              </w:rPr>
            </w:pPr>
            <w:r w:rsidRPr="00B85B90">
              <w:rPr>
                <w:color w:val="000000"/>
                <w:spacing w:val="0"/>
                <w:sz w:val="24"/>
                <w:szCs w:val="24"/>
              </w:rPr>
              <w:t>3</w:t>
            </w:r>
          </w:p>
        </w:tc>
      </w:tr>
      <w:tr w:rsidR="006077CB" w:rsidRPr="00EE4FB7" w14:paraId="138482D7" w14:textId="77777777" w:rsidTr="00EE4FB7">
        <w:tc>
          <w:tcPr>
            <w:tcW w:w="851" w:type="dxa"/>
            <w:tcBorders>
              <w:top w:val="nil"/>
              <w:left w:val="single" w:sz="4" w:space="0" w:color="auto"/>
              <w:bottom w:val="single" w:sz="4" w:space="0" w:color="auto"/>
              <w:right w:val="single" w:sz="4" w:space="0" w:color="auto"/>
            </w:tcBorders>
            <w:shd w:val="clear" w:color="auto" w:fill="auto"/>
            <w:noWrap/>
          </w:tcPr>
          <w:p w14:paraId="5B56DDCF" w14:textId="77777777" w:rsidR="006077CB" w:rsidRPr="00B85B90" w:rsidRDefault="006077CB" w:rsidP="001E65A4">
            <w:pPr>
              <w:spacing w:before="80" w:after="80"/>
              <w:jc w:val="center"/>
              <w:rPr>
                <w:b/>
                <w:color w:val="000000"/>
                <w:spacing w:val="0"/>
                <w:sz w:val="24"/>
                <w:szCs w:val="24"/>
              </w:rPr>
            </w:pPr>
            <w:r w:rsidRPr="00B85B90">
              <w:rPr>
                <w:b/>
                <w:bCs/>
                <w:color w:val="000000"/>
                <w:spacing w:val="0"/>
                <w:sz w:val="24"/>
                <w:szCs w:val="24"/>
              </w:rPr>
              <w:t>XII</w:t>
            </w:r>
          </w:p>
        </w:tc>
        <w:tc>
          <w:tcPr>
            <w:tcW w:w="6095" w:type="dxa"/>
            <w:tcBorders>
              <w:top w:val="nil"/>
              <w:left w:val="nil"/>
              <w:bottom w:val="single" w:sz="4" w:space="0" w:color="auto"/>
              <w:right w:val="single" w:sz="4" w:space="0" w:color="auto"/>
            </w:tcBorders>
            <w:shd w:val="clear" w:color="auto" w:fill="auto"/>
          </w:tcPr>
          <w:p w14:paraId="2E88396C" w14:textId="77777777" w:rsidR="006077CB" w:rsidRPr="00B85B90" w:rsidRDefault="006077CB" w:rsidP="001E65A4">
            <w:pPr>
              <w:spacing w:before="80" w:after="80"/>
              <w:rPr>
                <w:b/>
                <w:color w:val="000000"/>
                <w:spacing w:val="0"/>
                <w:sz w:val="24"/>
                <w:szCs w:val="24"/>
              </w:rPr>
            </w:pPr>
            <w:r w:rsidRPr="00B85B90">
              <w:rPr>
                <w:b/>
                <w:color w:val="000000"/>
                <w:spacing w:val="0"/>
                <w:sz w:val="24"/>
                <w:szCs w:val="24"/>
              </w:rPr>
              <w:t>Ban Quản lý Khu nông nghiệp ứng dụng công nghệ cao Phú Yên</w:t>
            </w:r>
          </w:p>
        </w:tc>
        <w:tc>
          <w:tcPr>
            <w:tcW w:w="1560" w:type="dxa"/>
            <w:tcBorders>
              <w:top w:val="nil"/>
              <w:left w:val="nil"/>
              <w:bottom w:val="single" w:sz="4" w:space="0" w:color="auto"/>
              <w:right w:val="single" w:sz="4" w:space="0" w:color="auto"/>
            </w:tcBorders>
            <w:shd w:val="clear" w:color="auto" w:fill="auto"/>
            <w:noWrap/>
          </w:tcPr>
          <w:p w14:paraId="3B0FBB4D" w14:textId="77777777" w:rsidR="006077CB" w:rsidRPr="00B85B90" w:rsidRDefault="006077CB" w:rsidP="001E65A4">
            <w:pPr>
              <w:spacing w:before="80" w:after="80"/>
              <w:jc w:val="center"/>
              <w:rPr>
                <w:b/>
                <w:color w:val="000000"/>
                <w:spacing w:val="0"/>
                <w:sz w:val="24"/>
                <w:szCs w:val="24"/>
              </w:rPr>
            </w:pPr>
            <w:r w:rsidRPr="00B85B90">
              <w:rPr>
                <w:b/>
                <w:color w:val="000000"/>
                <w:spacing w:val="0"/>
                <w:sz w:val="24"/>
                <w:szCs w:val="24"/>
              </w:rPr>
              <w:t>H15.53</w:t>
            </w:r>
          </w:p>
        </w:tc>
        <w:tc>
          <w:tcPr>
            <w:tcW w:w="708" w:type="dxa"/>
            <w:tcBorders>
              <w:top w:val="nil"/>
              <w:left w:val="nil"/>
              <w:bottom w:val="single" w:sz="4" w:space="0" w:color="auto"/>
              <w:right w:val="single" w:sz="4" w:space="0" w:color="auto"/>
            </w:tcBorders>
          </w:tcPr>
          <w:p w14:paraId="6591555B" w14:textId="77777777" w:rsidR="006077CB" w:rsidRPr="00B85B90" w:rsidRDefault="006077CB" w:rsidP="001E65A4">
            <w:pPr>
              <w:spacing w:before="80" w:after="80"/>
              <w:jc w:val="center"/>
              <w:rPr>
                <w:b/>
                <w:color w:val="000000"/>
                <w:spacing w:val="0"/>
                <w:sz w:val="24"/>
                <w:szCs w:val="24"/>
              </w:rPr>
            </w:pPr>
            <w:r w:rsidRPr="00B85B90">
              <w:rPr>
                <w:b/>
                <w:color w:val="000000"/>
                <w:spacing w:val="0"/>
                <w:sz w:val="24"/>
                <w:szCs w:val="24"/>
              </w:rPr>
              <w:t>2</w:t>
            </w:r>
          </w:p>
        </w:tc>
      </w:tr>
      <w:tr w:rsidR="006077CB" w:rsidRPr="00EE4FB7" w14:paraId="491EA3CF" w14:textId="77777777" w:rsidTr="00EE4FB7">
        <w:tc>
          <w:tcPr>
            <w:tcW w:w="851" w:type="dxa"/>
            <w:tcBorders>
              <w:top w:val="nil"/>
              <w:left w:val="single" w:sz="4" w:space="0" w:color="auto"/>
              <w:bottom w:val="single" w:sz="4" w:space="0" w:color="auto"/>
              <w:right w:val="single" w:sz="4" w:space="0" w:color="auto"/>
            </w:tcBorders>
            <w:shd w:val="clear" w:color="auto" w:fill="auto"/>
            <w:noWrap/>
          </w:tcPr>
          <w:p w14:paraId="5D9C3278" w14:textId="77777777" w:rsidR="006077CB" w:rsidRPr="00B85B90" w:rsidRDefault="006077CB" w:rsidP="001E65A4">
            <w:pPr>
              <w:spacing w:before="80" w:after="80"/>
              <w:jc w:val="center"/>
              <w:rPr>
                <w:bCs/>
                <w:color w:val="000000"/>
                <w:spacing w:val="0"/>
                <w:sz w:val="24"/>
                <w:szCs w:val="24"/>
              </w:rPr>
            </w:pPr>
            <w:r w:rsidRPr="00B85B90">
              <w:rPr>
                <w:bCs/>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tcPr>
          <w:p w14:paraId="4C49008E" w14:textId="77777777" w:rsidR="006077CB" w:rsidRPr="00B85B90" w:rsidRDefault="006077CB" w:rsidP="001E65A4">
            <w:pPr>
              <w:spacing w:before="80" w:after="80"/>
              <w:rPr>
                <w:color w:val="000000"/>
                <w:spacing w:val="0"/>
                <w:sz w:val="24"/>
                <w:szCs w:val="24"/>
              </w:rPr>
            </w:pPr>
            <w:r w:rsidRPr="00B85B90">
              <w:rPr>
                <w:color w:val="000000"/>
                <w:spacing w:val="0"/>
                <w:sz w:val="24"/>
                <w:szCs w:val="24"/>
              </w:rPr>
              <w:t>Trung tâm Nghiên cứu và Phát triển nông nghiệp Công nghệ cao Phú Yên</w:t>
            </w:r>
          </w:p>
        </w:tc>
        <w:tc>
          <w:tcPr>
            <w:tcW w:w="1560" w:type="dxa"/>
            <w:tcBorders>
              <w:top w:val="nil"/>
              <w:left w:val="nil"/>
              <w:bottom w:val="single" w:sz="4" w:space="0" w:color="auto"/>
              <w:right w:val="single" w:sz="4" w:space="0" w:color="auto"/>
            </w:tcBorders>
            <w:shd w:val="clear" w:color="auto" w:fill="auto"/>
            <w:noWrap/>
          </w:tcPr>
          <w:p w14:paraId="27A7350F"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H15.53.01</w:t>
            </w:r>
          </w:p>
        </w:tc>
        <w:tc>
          <w:tcPr>
            <w:tcW w:w="708" w:type="dxa"/>
            <w:tcBorders>
              <w:top w:val="nil"/>
              <w:left w:val="nil"/>
              <w:bottom w:val="single" w:sz="4" w:space="0" w:color="auto"/>
              <w:right w:val="single" w:sz="4" w:space="0" w:color="auto"/>
            </w:tcBorders>
          </w:tcPr>
          <w:p w14:paraId="54AB4263" w14:textId="77777777" w:rsidR="006077CB" w:rsidRPr="00B85B90" w:rsidRDefault="006077CB" w:rsidP="001E65A4">
            <w:pPr>
              <w:spacing w:before="80" w:after="80"/>
              <w:jc w:val="center"/>
              <w:rPr>
                <w:color w:val="000000"/>
                <w:spacing w:val="0"/>
                <w:sz w:val="24"/>
                <w:szCs w:val="24"/>
              </w:rPr>
            </w:pPr>
            <w:r w:rsidRPr="00B85B90">
              <w:rPr>
                <w:color w:val="000000"/>
                <w:spacing w:val="0"/>
                <w:sz w:val="24"/>
                <w:szCs w:val="24"/>
              </w:rPr>
              <w:t>3</w:t>
            </w:r>
          </w:p>
        </w:tc>
      </w:tr>
      <w:tr w:rsidR="00A876D5" w:rsidRPr="00EE4FB7" w14:paraId="458C36E6" w14:textId="77777777" w:rsidTr="00EE4FB7">
        <w:tc>
          <w:tcPr>
            <w:tcW w:w="851" w:type="dxa"/>
            <w:tcBorders>
              <w:top w:val="nil"/>
              <w:left w:val="single" w:sz="4" w:space="0" w:color="auto"/>
              <w:bottom w:val="single" w:sz="4" w:space="0" w:color="auto"/>
              <w:right w:val="single" w:sz="4" w:space="0" w:color="auto"/>
            </w:tcBorders>
            <w:shd w:val="clear" w:color="auto" w:fill="auto"/>
            <w:noWrap/>
          </w:tcPr>
          <w:p w14:paraId="25BE80DC" w14:textId="2F22E0A2" w:rsidR="00A876D5" w:rsidRPr="00B85B90" w:rsidRDefault="00A876D5" w:rsidP="001E65A4">
            <w:pPr>
              <w:spacing w:before="80" w:after="80"/>
              <w:jc w:val="center"/>
              <w:rPr>
                <w:bCs/>
                <w:color w:val="000000"/>
                <w:spacing w:val="0"/>
                <w:sz w:val="24"/>
                <w:szCs w:val="24"/>
                <w:lang w:val="en-US"/>
              </w:rPr>
            </w:pPr>
            <w:r w:rsidRPr="00B85B90">
              <w:rPr>
                <w:bCs/>
                <w:color w:val="000000"/>
                <w:spacing w:val="0"/>
                <w:sz w:val="24"/>
                <w:szCs w:val="24"/>
                <w:lang w:val="en-US"/>
              </w:rPr>
              <w:t>2</w:t>
            </w:r>
          </w:p>
        </w:tc>
        <w:tc>
          <w:tcPr>
            <w:tcW w:w="6095" w:type="dxa"/>
            <w:tcBorders>
              <w:top w:val="nil"/>
              <w:left w:val="nil"/>
              <w:bottom w:val="single" w:sz="4" w:space="0" w:color="auto"/>
              <w:right w:val="single" w:sz="4" w:space="0" w:color="auto"/>
            </w:tcBorders>
            <w:shd w:val="clear" w:color="auto" w:fill="auto"/>
          </w:tcPr>
          <w:p w14:paraId="186243E7" w14:textId="1C557D5E" w:rsidR="00A876D5" w:rsidRPr="00B85B90" w:rsidRDefault="00A876D5" w:rsidP="001E65A4">
            <w:pPr>
              <w:spacing w:before="80" w:after="80"/>
              <w:rPr>
                <w:color w:val="000000"/>
                <w:spacing w:val="0"/>
                <w:sz w:val="24"/>
                <w:szCs w:val="24"/>
                <w:lang w:val="en-US"/>
              </w:rPr>
            </w:pPr>
            <w:r w:rsidRPr="00B85B90">
              <w:rPr>
                <w:color w:val="000000"/>
                <w:spacing w:val="0"/>
                <w:sz w:val="24"/>
                <w:szCs w:val="24"/>
                <w:lang w:val="en-US"/>
              </w:rPr>
              <w:t>Ban Quản lý đầu tư hạ tầng Khu nông nghiệp ứng dụng công nghệ cao Phú Yên</w:t>
            </w:r>
          </w:p>
        </w:tc>
        <w:tc>
          <w:tcPr>
            <w:tcW w:w="1560" w:type="dxa"/>
            <w:tcBorders>
              <w:top w:val="nil"/>
              <w:left w:val="nil"/>
              <w:bottom w:val="single" w:sz="4" w:space="0" w:color="auto"/>
              <w:right w:val="single" w:sz="4" w:space="0" w:color="auto"/>
            </w:tcBorders>
            <w:shd w:val="clear" w:color="auto" w:fill="auto"/>
            <w:noWrap/>
          </w:tcPr>
          <w:p w14:paraId="0CD3AF71" w14:textId="005CFA25" w:rsidR="00A876D5" w:rsidRPr="00B85B90" w:rsidRDefault="00A876D5" w:rsidP="001E65A4">
            <w:pPr>
              <w:spacing w:before="80" w:after="80"/>
              <w:jc w:val="center"/>
              <w:rPr>
                <w:color w:val="000000"/>
                <w:spacing w:val="0"/>
                <w:sz w:val="24"/>
                <w:szCs w:val="24"/>
                <w:lang w:val="en-US"/>
              </w:rPr>
            </w:pPr>
            <w:r w:rsidRPr="00B85B90">
              <w:rPr>
                <w:color w:val="000000"/>
                <w:spacing w:val="0"/>
                <w:sz w:val="24"/>
                <w:szCs w:val="24"/>
              </w:rPr>
              <w:t>H15.53.0</w:t>
            </w:r>
            <w:r w:rsidRPr="00B85B90">
              <w:rPr>
                <w:color w:val="000000"/>
                <w:spacing w:val="0"/>
                <w:sz w:val="24"/>
                <w:szCs w:val="24"/>
                <w:lang w:val="en-US"/>
              </w:rPr>
              <w:t>2</w:t>
            </w:r>
          </w:p>
        </w:tc>
        <w:tc>
          <w:tcPr>
            <w:tcW w:w="708" w:type="dxa"/>
            <w:tcBorders>
              <w:top w:val="nil"/>
              <w:left w:val="nil"/>
              <w:bottom w:val="single" w:sz="4" w:space="0" w:color="auto"/>
              <w:right w:val="single" w:sz="4" w:space="0" w:color="auto"/>
            </w:tcBorders>
          </w:tcPr>
          <w:p w14:paraId="2FFE3035" w14:textId="762CA290" w:rsidR="00A876D5" w:rsidRPr="00B85B90" w:rsidRDefault="00A876D5" w:rsidP="001E65A4">
            <w:pPr>
              <w:spacing w:before="80" w:after="80"/>
              <w:jc w:val="center"/>
              <w:rPr>
                <w:color w:val="000000"/>
                <w:spacing w:val="0"/>
                <w:sz w:val="24"/>
                <w:szCs w:val="24"/>
              </w:rPr>
            </w:pPr>
            <w:r w:rsidRPr="00B85B90">
              <w:rPr>
                <w:color w:val="000000"/>
                <w:spacing w:val="0"/>
                <w:sz w:val="24"/>
                <w:szCs w:val="24"/>
              </w:rPr>
              <w:t>3</w:t>
            </w:r>
          </w:p>
        </w:tc>
      </w:tr>
      <w:tr w:rsidR="00A876D5" w:rsidRPr="00EE4FB7" w14:paraId="2B81883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77F1FDB" w14:textId="77777777" w:rsidR="00A876D5" w:rsidRPr="00B85B90" w:rsidRDefault="00A876D5" w:rsidP="001E65A4">
            <w:pPr>
              <w:spacing w:before="80" w:after="80"/>
              <w:jc w:val="center"/>
              <w:rPr>
                <w:b/>
                <w:bCs/>
                <w:color w:val="000000"/>
                <w:spacing w:val="0"/>
                <w:sz w:val="24"/>
                <w:szCs w:val="24"/>
              </w:rPr>
            </w:pPr>
            <w:r w:rsidRPr="00B85B90">
              <w:rPr>
                <w:b/>
                <w:bCs/>
                <w:color w:val="000000"/>
                <w:spacing w:val="0"/>
                <w:sz w:val="24"/>
                <w:szCs w:val="24"/>
              </w:rPr>
              <w:t>XIII</w:t>
            </w:r>
          </w:p>
        </w:tc>
        <w:tc>
          <w:tcPr>
            <w:tcW w:w="6095" w:type="dxa"/>
            <w:tcBorders>
              <w:top w:val="nil"/>
              <w:left w:val="nil"/>
              <w:bottom w:val="single" w:sz="4" w:space="0" w:color="auto"/>
              <w:right w:val="single" w:sz="4" w:space="0" w:color="auto"/>
            </w:tcBorders>
            <w:shd w:val="clear" w:color="auto" w:fill="auto"/>
            <w:hideMark/>
          </w:tcPr>
          <w:p w14:paraId="22F5DE5D" w14:textId="77777777" w:rsidR="00A876D5" w:rsidRPr="00B85B90" w:rsidRDefault="00A876D5" w:rsidP="001E65A4">
            <w:pPr>
              <w:spacing w:before="80" w:after="80"/>
              <w:rPr>
                <w:b/>
                <w:bCs/>
                <w:color w:val="000000"/>
                <w:spacing w:val="0"/>
                <w:sz w:val="24"/>
                <w:szCs w:val="24"/>
              </w:rPr>
            </w:pPr>
            <w:r w:rsidRPr="00B85B90">
              <w:rPr>
                <w:b/>
                <w:bCs/>
                <w:color w:val="000000"/>
                <w:spacing w:val="0"/>
                <w:sz w:val="24"/>
                <w:szCs w:val="24"/>
              </w:rPr>
              <w:t>Ban Quản lý Đầu tư xây dựng công trình giao thông, nông nghiệp và phát triển nông thôn tỉnh Đắk Lắk</w:t>
            </w:r>
          </w:p>
        </w:tc>
        <w:tc>
          <w:tcPr>
            <w:tcW w:w="1560" w:type="dxa"/>
            <w:tcBorders>
              <w:top w:val="nil"/>
              <w:left w:val="nil"/>
              <w:bottom w:val="single" w:sz="4" w:space="0" w:color="auto"/>
              <w:right w:val="single" w:sz="4" w:space="0" w:color="auto"/>
            </w:tcBorders>
            <w:shd w:val="clear" w:color="auto" w:fill="auto"/>
            <w:noWrap/>
            <w:hideMark/>
          </w:tcPr>
          <w:p w14:paraId="4D606C67" w14:textId="77777777" w:rsidR="00A876D5" w:rsidRPr="00B85B90" w:rsidRDefault="00A876D5" w:rsidP="001E65A4">
            <w:pPr>
              <w:spacing w:before="80" w:after="80"/>
              <w:jc w:val="center"/>
              <w:rPr>
                <w:b/>
                <w:bCs/>
                <w:color w:val="000000"/>
                <w:spacing w:val="0"/>
                <w:sz w:val="24"/>
                <w:szCs w:val="24"/>
              </w:rPr>
            </w:pPr>
            <w:r w:rsidRPr="00B85B90">
              <w:rPr>
                <w:b/>
                <w:bCs/>
                <w:color w:val="000000"/>
                <w:spacing w:val="0"/>
                <w:sz w:val="24"/>
                <w:szCs w:val="24"/>
              </w:rPr>
              <w:t>H15.54</w:t>
            </w:r>
          </w:p>
        </w:tc>
        <w:tc>
          <w:tcPr>
            <w:tcW w:w="708" w:type="dxa"/>
            <w:tcBorders>
              <w:top w:val="nil"/>
              <w:left w:val="nil"/>
              <w:bottom w:val="single" w:sz="4" w:space="0" w:color="auto"/>
              <w:right w:val="single" w:sz="4" w:space="0" w:color="auto"/>
            </w:tcBorders>
          </w:tcPr>
          <w:p w14:paraId="072B845D" w14:textId="77777777" w:rsidR="00A876D5" w:rsidRPr="00B85B90" w:rsidRDefault="00A876D5" w:rsidP="001E65A4">
            <w:pPr>
              <w:spacing w:before="80" w:after="80"/>
              <w:jc w:val="center"/>
              <w:rPr>
                <w:b/>
                <w:spacing w:val="0"/>
                <w:sz w:val="24"/>
                <w:szCs w:val="24"/>
              </w:rPr>
            </w:pPr>
            <w:r w:rsidRPr="00B85B90">
              <w:rPr>
                <w:b/>
                <w:color w:val="000000"/>
                <w:spacing w:val="0"/>
                <w:sz w:val="24"/>
                <w:szCs w:val="24"/>
              </w:rPr>
              <w:t>2</w:t>
            </w:r>
          </w:p>
        </w:tc>
      </w:tr>
      <w:tr w:rsidR="00A876D5" w:rsidRPr="00EE4FB7" w14:paraId="49A9A9D6"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352F102"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3FF4A375"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đầu tư xây dựng Buôn Hồ</w:t>
            </w:r>
          </w:p>
        </w:tc>
        <w:tc>
          <w:tcPr>
            <w:tcW w:w="1560" w:type="dxa"/>
            <w:tcBorders>
              <w:top w:val="nil"/>
              <w:left w:val="nil"/>
              <w:bottom w:val="single" w:sz="4" w:space="0" w:color="auto"/>
              <w:right w:val="single" w:sz="4" w:space="0" w:color="auto"/>
            </w:tcBorders>
            <w:shd w:val="clear" w:color="auto" w:fill="auto"/>
            <w:noWrap/>
            <w:hideMark/>
          </w:tcPr>
          <w:p w14:paraId="272F8F28"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H15.54.01</w:t>
            </w:r>
          </w:p>
        </w:tc>
        <w:tc>
          <w:tcPr>
            <w:tcW w:w="708" w:type="dxa"/>
            <w:tcBorders>
              <w:top w:val="nil"/>
              <w:left w:val="nil"/>
              <w:bottom w:val="single" w:sz="4" w:space="0" w:color="auto"/>
              <w:right w:val="single" w:sz="4" w:space="0" w:color="auto"/>
            </w:tcBorders>
          </w:tcPr>
          <w:p w14:paraId="6693A83A"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24D60C16"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CE55EBF"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2</w:t>
            </w:r>
          </w:p>
        </w:tc>
        <w:tc>
          <w:tcPr>
            <w:tcW w:w="6095" w:type="dxa"/>
            <w:tcBorders>
              <w:top w:val="nil"/>
              <w:left w:val="nil"/>
              <w:bottom w:val="single" w:sz="4" w:space="0" w:color="auto"/>
              <w:right w:val="single" w:sz="4" w:space="0" w:color="auto"/>
            </w:tcBorders>
            <w:shd w:val="clear" w:color="auto" w:fill="auto"/>
            <w:hideMark/>
          </w:tcPr>
          <w:p w14:paraId="56707D5B"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đầu tư xây dựng Ea H'Leo</w:t>
            </w:r>
          </w:p>
        </w:tc>
        <w:tc>
          <w:tcPr>
            <w:tcW w:w="1560" w:type="dxa"/>
            <w:tcBorders>
              <w:top w:val="nil"/>
              <w:left w:val="nil"/>
              <w:bottom w:val="single" w:sz="4" w:space="0" w:color="auto"/>
              <w:right w:val="single" w:sz="4" w:space="0" w:color="auto"/>
            </w:tcBorders>
            <w:shd w:val="clear" w:color="auto" w:fill="auto"/>
            <w:noWrap/>
            <w:hideMark/>
          </w:tcPr>
          <w:p w14:paraId="34860033"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H15.54.02</w:t>
            </w:r>
          </w:p>
        </w:tc>
        <w:tc>
          <w:tcPr>
            <w:tcW w:w="708" w:type="dxa"/>
            <w:tcBorders>
              <w:top w:val="nil"/>
              <w:left w:val="nil"/>
              <w:bottom w:val="single" w:sz="4" w:space="0" w:color="auto"/>
              <w:right w:val="single" w:sz="4" w:space="0" w:color="auto"/>
            </w:tcBorders>
          </w:tcPr>
          <w:p w14:paraId="13C26CD6"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2E5C1B4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29A6043"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3</w:t>
            </w:r>
          </w:p>
        </w:tc>
        <w:tc>
          <w:tcPr>
            <w:tcW w:w="6095" w:type="dxa"/>
            <w:tcBorders>
              <w:top w:val="nil"/>
              <w:left w:val="nil"/>
              <w:bottom w:val="single" w:sz="4" w:space="0" w:color="auto"/>
              <w:right w:val="single" w:sz="4" w:space="0" w:color="auto"/>
            </w:tcBorders>
            <w:shd w:val="clear" w:color="auto" w:fill="auto"/>
            <w:hideMark/>
          </w:tcPr>
          <w:p w14:paraId="376BD3FD"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đầu tư xây dựng Ea Súp</w:t>
            </w:r>
          </w:p>
        </w:tc>
        <w:tc>
          <w:tcPr>
            <w:tcW w:w="1560" w:type="dxa"/>
            <w:tcBorders>
              <w:top w:val="nil"/>
              <w:left w:val="nil"/>
              <w:bottom w:val="single" w:sz="4" w:space="0" w:color="auto"/>
              <w:right w:val="single" w:sz="4" w:space="0" w:color="auto"/>
            </w:tcBorders>
            <w:shd w:val="clear" w:color="auto" w:fill="auto"/>
            <w:noWrap/>
            <w:hideMark/>
          </w:tcPr>
          <w:p w14:paraId="3EB06F18"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H15.54.03</w:t>
            </w:r>
          </w:p>
        </w:tc>
        <w:tc>
          <w:tcPr>
            <w:tcW w:w="708" w:type="dxa"/>
            <w:tcBorders>
              <w:top w:val="nil"/>
              <w:left w:val="nil"/>
              <w:bottom w:val="single" w:sz="4" w:space="0" w:color="auto"/>
              <w:right w:val="single" w:sz="4" w:space="0" w:color="auto"/>
            </w:tcBorders>
          </w:tcPr>
          <w:p w14:paraId="11A2D1ED"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10E773B4"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E8F7D1D"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4</w:t>
            </w:r>
          </w:p>
        </w:tc>
        <w:tc>
          <w:tcPr>
            <w:tcW w:w="6095" w:type="dxa"/>
            <w:tcBorders>
              <w:top w:val="nil"/>
              <w:left w:val="nil"/>
              <w:bottom w:val="single" w:sz="4" w:space="0" w:color="auto"/>
              <w:right w:val="single" w:sz="4" w:space="0" w:color="auto"/>
            </w:tcBorders>
            <w:shd w:val="clear" w:color="auto" w:fill="auto"/>
            <w:hideMark/>
          </w:tcPr>
          <w:p w14:paraId="01BF80DB"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Đầu tư xây dựng Krông Năng</w:t>
            </w:r>
          </w:p>
        </w:tc>
        <w:tc>
          <w:tcPr>
            <w:tcW w:w="1560" w:type="dxa"/>
            <w:tcBorders>
              <w:top w:val="nil"/>
              <w:left w:val="nil"/>
              <w:bottom w:val="single" w:sz="4" w:space="0" w:color="auto"/>
              <w:right w:val="single" w:sz="4" w:space="0" w:color="auto"/>
            </w:tcBorders>
            <w:shd w:val="clear" w:color="auto" w:fill="auto"/>
            <w:noWrap/>
            <w:hideMark/>
          </w:tcPr>
          <w:p w14:paraId="2ABEF154"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H15.54.04</w:t>
            </w:r>
          </w:p>
        </w:tc>
        <w:tc>
          <w:tcPr>
            <w:tcW w:w="708" w:type="dxa"/>
            <w:tcBorders>
              <w:top w:val="nil"/>
              <w:left w:val="nil"/>
              <w:bottom w:val="single" w:sz="4" w:space="0" w:color="auto"/>
              <w:right w:val="single" w:sz="4" w:space="0" w:color="auto"/>
            </w:tcBorders>
          </w:tcPr>
          <w:p w14:paraId="7A3CFDF4"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7FD1CB2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A4E6FD3"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5</w:t>
            </w:r>
          </w:p>
        </w:tc>
        <w:tc>
          <w:tcPr>
            <w:tcW w:w="6095" w:type="dxa"/>
            <w:tcBorders>
              <w:top w:val="nil"/>
              <w:left w:val="nil"/>
              <w:bottom w:val="single" w:sz="4" w:space="0" w:color="auto"/>
              <w:right w:val="single" w:sz="4" w:space="0" w:color="auto"/>
            </w:tcBorders>
            <w:shd w:val="clear" w:color="auto" w:fill="auto"/>
            <w:hideMark/>
          </w:tcPr>
          <w:p w14:paraId="4E24A44E"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Đầu tư xây dựng Krông Búk</w:t>
            </w:r>
          </w:p>
        </w:tc>
        <w:tc>
          <w:tcPr>
            <w:tcW w:w="1560" w:type="dxa"/>
            <w:tcBorders>
              <w:top w:val="nil"/>
              <w:left w:val="nil"/>
              <w:bottom w:val="single" w:sz="4" w:space="0" w:color="auto"/>
              <w:right w:val="single" w:sz="4" w:space="0" w:color="auto"/>
            </w:tcBorders>
            <w:shd w:val="clear" w:color="auto" w:fill="auto"/>
            <w:noWrap/>
            <w:hideMark/>
          </w:tcPr>
          <w:p w14:paraId="6EC01615"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H15.54.05</w:t>
            </w:r>
          </w:p>
        </w:tc>
        <w:tc>
          <w:tcPr>
            <w:tcW w:w="708" w:type="dxa"/>
            <w:tcBorders>
              <w:top w:val="nil"/>
              <w:left w:val="nil"/>
              <w:bottom w:val="single" w:sz="4" w:space="0" w:color="auto"/>
              <w:right w:val="single" w:sz="4" w:space="0" w:color="auto"/>
            </w:tcBorders>
          </w:tcPr>
          <w:p w14:paraId="5A1C03FC"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71507C5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E6BE453"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6</w:t>
            </w:r>
          </w:p>
        </w:tc>
        <w:tc>
          <w:tcPr>
            <w:tcW w:w="6095" w:type="dxa"/>
            <w:tcBorders>
              <w:top w:val="nil"/>
              <w:left w:val="nil"/>
              <w:bottom w:val="single" w:sz="4" w:space="0" w:color="auto"/>
              <w:right w:val="single" w:sz="4" w:space="0" w:color="auto"/>
            </w:tcBorders>
            <w:shd w:val="clear" w:color="auto" w:fill="auto"/>
            <w:hideMark/>
          </w:tcPr>
          <w:p w14:paraId="7C230483"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đầu tư xây dựng Buôn Đôn</w:t>
            </w:r>
          </w:p>
        </w:tc>
        <w:tc>
          <w:tcPr>
            <w:tcW w:w="1560" w:type="dxa"/>
            <w:tcBorders>
              <w:top w:val="nil"/>
              <w:left w:val="nil"/>
              <w:bottom w:val="single" w:sz="4" w:space="0" w:color="auto"/>
              <w:right w:val="single" w:sz="4" w:space="0" w:color="auto"/>
            </w:tcBorders>
            <w:shd w:val="clear" w:color="auto" w:fill="auto"/>
            <w:noWrap/>
            <w:hideMark/>
          </w:tcPr>
          <w:p w14:paraId="667116EA"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H15.54.06</w:t>
            </w:r>
          </w:p>
        </w:tc>
        <w:tc>
          <w:tcPr>
            <w:tcW w:w="708" w:type="dxa"/>
            <w:tcBorders>
              <w:top w:val="nil"/>
              <w:left w:val="nil"/>
              <w:bottom w:val="single" w:sz="4" w:space="0" w:color="auto"/>
              <w:right w:val="single" w:sz="4" w:space="0" w:color="auto"/>
            </w:tcBorders>
          </w:tcPr>
          <w:p w14:paraId="1B88FCA1"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6ED18E6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7BFC763"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7</w:t>
            </w:r>
          </w:p>
        </w:tc>
        <w:tc>
          <w:tcPr>
            <w:tcW w:w="6095" w:type="dxa"/>
            <w:tcBorders>
              <w:top w:val="nil"/>
              <w:left w:val="nil"/>
              <w:bottom w:val="single" w:sz="4" w:space="0" w:color="auto"/>
              <w:right w:val="single" w:sz="4" w:space="0" w:color="auto"/>
            </w:tcBorders>
            <w:shd w:val="clear" w:color="auto" w:fill="auto"/>
            <w:hideMark/>
          </w:tcPr>
          <w:p w14:paraId="53510571"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đầu tư xây dựng Cư M'gar</w:t>
            </w:r>
          </w:p>
        </w:tc>
        <w:tc>
          <w:tcPr>
            <w:tcW w:w="1560" w:type="dxa"/>
            <w:tcBorders>
              <w:top w:val="nil"/>
              <w:left w:val="nil"/>
              <w:bottom w:val="single" w:sz="4" w:space="0" w:color="auto"/>
              <w:right w:val="single" w:sz="4" w:space="0" w:color="auto"/>
            </w:tcBorders>
            <w:shd w:val="clear" w:color="auto" w:fill="auto"/>
            <w:noWrap/>
            <w:hideMark/>
          </w:tcPr>
          <w:p w14:paraId="664AB024"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H15.54.07</w:t>
            </w:r>
          </w:p>
        </w:tc>
        <w:tc>
          <w:tcPr>
            <w:tcW w:w="708" w:type="dxa"/>
            <w:tcBorders>
              <w:top w:val="nil"/>
              <w:left w:val="nil"/>
              <w:bottom w:val="single" w:sz="4" w:space="0" w:color="auto"/>
              <w:right w:val="single" w:sz="4" w:space="0" w:color="auto"/>
            </w:tcBorders>
          </w:tcPr>
          <w:p w14:paraId="5A544B17"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404E815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8516946"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8</w:t>
            </w:r>
          </w:p>
        </w:tc>
        <w:tc>
          <w:tcPr>
            <w:tcW w:w="6095" w:type="dxa"/>
            <w:tcBorders>
              <w:top w:val="nil"/>
              <w:left w:val="nil"/>
              <w:bottom w:val="single" w:sz="4" w:space="0" w:color="auto"/>
              <w:right w:val="single" w:sz="4" w:space="0" w:color="auto"/>
            </w:tcBorders>
            <w:shd w:val="clear" w:color="auto" w:fill="auto"/>
            <w:hideMark/>
          </w:tcPr>
          <w:p w14:paraId="66408A81"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đầu tư xây dựng Ea Kar</w:t>
            </w:r>
          </w:p>
        </w:tc>
        <w:tc>
          <w:tcPr>
            <w:tcW w:w="1560" w:type="dxa"/>
            <w:tcBorders>
              <w:top w:val="nil"/>
              <w:left w:val="nil"/>
              <w:bottom w:val="single" w:sz="4" w:space="0" w:color="auto"/>
              <w:right w:val="single" w:sz="4" w:space="0" w:color="auto"/>
            </w:tcBorders>
            <w:shd w:val="clear" w:color="auto" w:fill="auto"/>
            <w:noWrap/>
            <w:hideMark/>
          </w:tcPr>
          <w:p w14:paraId="550E5C3E"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H15.54.08</w:t>
            </w:r>
          </w:p>
        </w:tc>
        <w:tc>
          <w:tcPr>
            <w:tcW w:w="708" w:type="dxa"/>
            <w:tcBorders>
              <w:top w:val="nil"/>
              <w:left w:val="nil"/>
              <w:bottom w:val="single" w:sz="4" w:space="0" w:color="auto"/>
              <w:right w:val="single" w:sz="4" w:space="0" w:color="auto"/>
            </w:tcBorders>
          </w:tcPr>
          <w:p w14:paraId="22F58726"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14725E5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EC5AE58"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9</w:t>
            </w:r>
          </w:p>
        </w:tc>
        <w:tc>
          <w:tcPr>
            <w:tcW w:w="6095" w:type="dxa"/>
            <w:tcBorders>
              <w:top w:val="nil"/>
              <w:left w:val="nil"/>
              <w:bottom w:val="single" w:sz="4" w:space="0" w:color="auto"/>
              <w:right w:val="single" w:sz="4" w:space="0" w:color="auto"/>
            </w:tcBorders>
            <w:shd w:val="clear" w:color="auto" w:fill="auto"/>
            <w:hideMark/>
          </w:tcPr>
          <w:p w14:paraId="20BE2C7A"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đầu tư xây dựng M'Drắk</w:t>
            </w:r>
          </w:p>
        </w:tc>
        <w:tc>
          <w:tcPr>
            <w:tcW w:w="1560" w:type="dxa"/>
            <w:tcBorders>
              <w:top w:val="nil"/>
              <w:left w:val="nil"/>
              <w:bottom w:val="single" w:sz="4" w:space="0" w:color="auto"/>
              <w:right w:val="single" w:sz="4" w:space="0" w:color="auto"/>
            </w:tcBorders>
            <w:shd w:val="clear" w:color="auto" w:fill="auto"/>
            <w:noWrap/>
            <w:hideMark/>
          </w:tcPr>
          <w:p w14:paraId="3ABD1B3D"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H15.54.09</w:t>
            </w:r>
          </w:p>
        </w:tc>
        <w:tc>
          <w:tcPr>
            <w:tcW w:w="708" w:type="dxa"/>
            <w:tcBorders>
              <w:top w:val="nil"/>
              <w:left w:val="nil"/>
              <w:bottom w:val="single" w:sz="4" w:space="0" w:color="auto"/>
              <w:right w:val="single" w:sz="4" w:space="0" w:color="auto"/>
            </w:tcBorders>
          </w:tcPr>
          <w:p w14:paraId="03CAC19D"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41516E11"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299A27F"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10</w:t>
            </w:r>
          </w:p>
        </w:tc>
        <w:tc>
          <w:tcPr>
            <w:tcW w:w="6095" w:type="dxa"/>
            <w:tcBorders>
              <w:top w:val="nil"/>
              <w:left w:val="nil"/>
              <w:bottom w:val="single" w:sz="4" w:space="0" w:color="auto"/>
              <w:right w:val="single" w:sz="4" w:space="0" w:color="auto"/>
            </w:tcBorders>
            <w:shd w:val="clear" w:color="auto" w:fill="auto"/>
            <w:hideMark/>
          </w:tcPr>
          <w:p w14:paraId="5AFB9DC7"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đầu tư xây dựng Krông Pắc</w:t>
            </w:r>
          </w:p>
        </w:tc>
        <w:tc>
          <w:tcPr>
            <w:tcW w:w="1560" w:type="dxa"/>
            <w:tcBorders>
              <w:top w:val="nil"/>
              <w:left w:val="nil"/>
              <w:bottom w:val="single" w:sz="4" w:space="0" w:color="auto"/>
              <w:right w:val="single" w:sz="4" w:space="0" w:color="auto"/>
            </w:tcBorders>
            <w:shd w:val="clear" w:color="auto" w:fill="auto"/>
            <w:noWrap/>
            <w:hideMark/>
          </w:tcPr>
          <w:p w14:paraId="01E0CB9E"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H15.54.10</w:t>
            </w:r>
          </w:p>
        </w:tc>
        <w:tc>
          <w:tcPr>
            <w:tcW w:w="708" w:type="dxa"/>
            <w:tcBorders>
              <w:top w:val="nil"/>
              <w:left w:val="nil"/>
              <w:bottom w:val="single" w:sz="4" w:space="0" w:color="auto"/>
              <w:right w:val="single" w:sz="4" w:space="0" w:color="auto"/>
            </w:tcBorders>
          </w:tcPr>
          <w:p w14:paraId="27F01B3B"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4DAE4BB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BF86587"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11</w:t>
            </w:r>
          </w:p>
        </w:tc>
        <w:tc>
          <w:tcPr>
            <w:tcW w:w="6095" w:type="dxa"/>
            <w:tcBorders>
              <w:top w:val="nil"/>
              <w:left w:val="nil"/>
              <w:bottom w:val="single" w:sz="4" w:space="0" w:color="auto"/>
              <w:right w:val="single" w:sz="4" w:space="0" w:color="auto"/>
            </w:tcBorders>
            <w:shd w:val="clear" w:color="auto" w:fill="auto"/>
            <w:hideMark/>
          </w:tcPr>
          <w:p w14:paraId="335BE6B4"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Đầu tư xây dựng Krông Bông</w:t>
            </w:r>
          </w:p>
        </w:tc>
        <w:tc>
          <w:tcPr>
            <w:tcW w:w="1560" w:type="dxa"/>
            <w:tcBorders>
              <w:top w:val="nil"/>
              <w:left w:val="nil"/>
              <w:bottom w:val="single" w:sz="4" w:space="0" w:color="auto"/>
              <w:right w:val="single" w:sz="4" w:space="0" w:color="auto"/>
            </w:tcBorders>
            <w:shd w:val="clear" w:color="auto" w:fill="auto"/>
            <w:noWrap/>
            <w:hideMark/>
          </w:tcPr>
          <w:p w14:paraId="67AE4834"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H15.54.11</w:t>
            </w:r>
          </w:p>
        </w:tc>
        <w:tc>
          <w:tcPr>
            <w:tcW w:w="708" w:type="dxa"/>
            <w:tcBorders>
              <w:top w:val="nil"/>
              <w:left w:val="nil"/>
              <w:bottom w:val="single" w:sz="4" w:space="0" w:color="auto"/>
              <w:right w:val="single" w:sz="4" w:space="0" w:color="auto"/>
            </w:tcBorders>
          </w:tcPr>
          <w:p w14:paraId="2414D14D"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4D4BBFE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29B9608"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12</w:t>
            </w:r>
          </w:p>
        </w:tc>
        <w:tc>
          <w:tcPr>
            <w:tcW w:w="6095" w:type="dxa"/>
            <w:tcBorders>
              <w:top w:val="nil"/>
              <w:left w:val="nil"/>
              <w:bottom w:val="single" w:sz="4" w:space="0" w:color="auto"/>
              <w:right w:val="single" w:sz="4" w:space="0" w:color="auto"/>
            </w:tcBorders>
            <w:shd w:val="clear" w:color="auto" w:fill="auto"/>
            <w:hideMark/>
          </w:tcPr>
          <w:p w14:paraId="15D76FA0"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đầu tư xây dựng Krông Ana</w:t>
            </w:r>
          </w:p>
        </w:tc>
        <w:tc>
          <w:tcPr>
            <w:tcW w:w="1560" w:type="dxa"/>
            <w:tcBorders>
              <w:top w:val="nil"/>
              <w:left w:val="nil"/>
              <w:bottom w:val="single" w:sz="4" w:space="0" w:color="auto"/>
              <w:right w:val="single" w:sz="4" w:space="0" w:color="auto"/>
            </w:tcBorders>
            <w:shd w:val="clear" w:color="auto" w:fill="auto"/>
            <w:noWrap/>
            <w:hideMark/>
          </w:tcPr>
          <w:p w14:paraId="04E201E1"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H15.54.12</w:t>
            </w:r>
          </w:p>
        </w:tc>
        <w:tc>
          <w:tcPr>
            <w:tcW w:w="708" w:type="dxa"/>
            <w:tcBorders>
              <w:top w:val="nil"/>
              <w:left w:val="nil"/>
              <w:bottom w:val="single" w:sz="4" w:space="0" w:color="auto"/>
              <w:right w:val="single" w:sz="4" w:space="0" w:color="auto"/>
            </w:tcBorders>
          </w:tcPr>
          <w:p w14:paraId="6D6EC36B"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5B82BE4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E0EE234"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lastRenderedPageBreak/>
              <w:t>13</w:t>
            </w:r>
          </w:p>
        </w:tc>
        <w:tc>
          <w:tcPr>
            <w:tcW w:w="6095" w:type="dxa"/>
            <w:tcBorders>
              <w:top w:val="nil"/>
              <w:left w:val="nil"/>
              <w:bottom w:val="single" w:sz="4" w:space="0" w:color="auto"/>
              <w:right w:val="single" w:sz="4" w:space="0" w:color="auto"/>
            </w:tcBorders>
            <w:shd w:val="clear" w:color="auto" w:fill="auto"/>
            <w:hideMark/>
          </w:tcPr>
          <w:p w14:paraId="4C08CF70"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Đầu tư xây dựng Lắk</w:t>
            </w:r>
          </w:p>
        </w:tc>
        <w:tc>
          <w:tcPr>
            <w:tcW w:w="1560" w:type="dxa"/>
            <w:tcBorders>
              <w:top w:val="nil"/>
              <w:left w:val="nil"/>
              <w:bottom w:val="single" w:sz="4" w:space="0" w:color="auto"/>
              <w:right w:val="single" w:sz="4" w:space="0" w:color="auto"/>
            </w:tcBorders>
            <w:shd w:val="clear" w:color="auto" w:fill="auto"/>
            <w:noWrap/>
            <w:hideMark/>
          </w:tcPr>
          <w:p w14:paraId="090AE0EB"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H15.54.13</w:t>
            </w:r>
          </w:p>
        </w:tc>
        <w:tc>
          <w:tcPr>
            <w:tcW w:w="708" w:type="dxa"/>
            <w:tcBorders>
              <w:top w:val="nil"/>
              <w:left w:val="nil"/>
              <w:bottom w:val="single" w:sz="4" w:space="0" w:color="auto"/>
              <w:right w:val="single" w:sz="4" w:space="0" w:color="auto"/>
            </w:tcBorders>
          </w:tcPr>
          <w:p w14:paraId="01635A10"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5C22F5D0"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1C97E0F"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14</w:t>
            </w:r>
          </w:p>
        </w:tc>
        <w:tc>
          <w:tcPr>
            <w:tcW w:w="6095" w:type="dxa"/>
            <w:tcBorders>
              <w:top w:val="nil"/>
              <w:left w:val="nil"/>
              <w:bottom w:val="single" w:sz="4" w:space="0" w:color="auto"/>
              <w:right w:val="single" w:sz="4" w:space="0" w:color="auto"/>
            </w:tcBorders>
            <w:shd w:val="clear" w:color="auto" w:fill="auto"/>
            <w:hideMark/>
          </w:tcPr>
          <w:p w14:paraId="69F5DE76"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QLDA đâu tư xây dựng Cư Kuin</w:t>
            </w:r>
          </w:p>
        </w:tc>
        <w:tc>
          <w:tcPr>
            <w:tcW w:w="1560" w:type="dxa"/>
            <w:tcBorders>
              <w:top w:val="nil"/>
              <w:left w:val="nil"/>
              <w:bottom w:val="single" w:sz="4" w:space="0" w:color="auto"/>
              <w:right w:val="single" w:sz="4" w:space="0" w:color="auto"/>
            </w:tcBorders>
            <w:shd w:val="clear" w:color="auto" w:fill="auto"/>
            <w:noWrap/>
            <w:hideMark/>
          </w:tcPr>
          <w:p w14:paraId="18644CFB"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H15.54.14</w:t>
            </w:r>
          </w:p>
        </w:tc>
        <w:tc>
          <w:tcPr>
            <w:tcW w:w="708" w:type="dxa"/>
            <w:tcBorders>
              <w:top w:val="nil"/>
              <w:left w:val="nil"/>
              <w:bottom w:val="single" w:sz="4" w:space="0" w:color="auto"/>
              <w:right w:val="single" w:sz="4" w:space="0" w:color="auto"/>
            </w:tcBorders>
          </w:tcPr>
          <w:p w14:paraId="5AE9F32D"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10D48202"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43D1F0E" w14:textId="77777777" w:rsidR="00A876D5" w:rsidRPr="00B85B90" w:rsidRDefault="00A876D5" w:rsidP="001E65A4">
            <w:pPr>
              <w:spacing w:before="80" w:after="80"/>
              <w:jc w:val="center"/>
              <w:rPr>
                <w:b/>
                <w:bCs/>
                <w:color w:val="000000"/>
                <w:spacing w:val="0"/>
                <w:sz w:val="24"/>
                <w:szCs w:val="24"/>
              </w:rPr>
            </w:pPr>
            <w:r w:rsidRPr="00B85B90">
              <w:rPr>
                <w:b/>
                <w:bCs/>
                <w:color w:val="000000"/>
                <w:spacing w:val="0"/>
                <w:sz w:val="24"/>
                <w:szCs w:val="24"/>
              </w:rPr>
              <w:t>XIV</w:t>
            </w:r>
          </w:p>
        </w:tc>
        <w:tc>
          <w:tcPr>
            <w:tcW w:w="6095" w:type="dxa"/>
            <w:tcBorders>
              <w:top w:val="nil"/>
              <w:left w:val="nil"/>
              <w:bottom w:val="single" w:sz="4" w:space="0" w:color="auto"/>
              <w:right w:val="single" w:sz="4" w:space="0" w:color="auto"/>
            </w:tcBorders>
            <w:shd w:val="clear" w:color="auto" w:fill="auto"/>
            <w:hideMark/>
          </w:tcPr>
          <w:p w14:paraId="77DD248A" w14:textId="77777777" w:rsidR="00A876D5" w:rsidRPr="00B85B90" w:rsidRDefault="00A876D5" w:rsidP="001E65A4">
            <w:pPr>
              <w:spacing w:before="80" w:after="80"/>
              <w:rPr>
                <w:b/>
                <w:bCs/>
                <w:color w:val="000000"/>
                <w:spacing w:val="0"/>
                <w:sz w:val="24"/>
                <w:szCs w:val="24"/>
              </w:rPr>
            </w:pPr>
            <w:r w:rsidRPr="00B85B90">
              <w:rPr>
                <w:b/>
                <w:bCs/>
                <w:color w:val="000000"/>
                <w:spacing w:val="0"/>
                <w:sz w:val="24"/>
                <w:szCs w:val="24"/>
              </w:rPr>
              <w:t>Ban Quản lý dự án đầu tư xây dựng các công trình dân dụng công nghiệp - tỉnh Đắk Lắk</w:t>
            </w:r>
          </w:p>
        </w:tc>
        <w:tc>
          <w:tcPr>
            <w:tcW w:w="1560" w:type="dxa"/>
            <w:tcBorders>
              <w:top w:val="nil"/>
              <w:left w:val="nil"/>
              <w:bottom w:val="single" w:sz="4" w:space="0" w:color="auto"/>
              <w:right w:val="single" w:sz="4" w:space="0" w:color="auto"/>
            </w:tcBorders>
            <w:shd w:val="clear" w:color="auto" w:fill="auto"/>
            <w:noWrap/>
            <w:hideMark/>
          </w:tcPr>
          <w:p w14:paraId="79CFB4C5" w14:textId="77777777" w:rsidR="00A876D5" w:rsidRPr="00B85B90" w:rsidRDefault="00A876D5" w:rsidP="001E65A4">
            <w:pPr>
              <w:spacing w:before="80" w:after="80"/>
              <w:jc w:val="center"/>
              <w:rPr>
                <w:b/>
                <w:bCs/>
                <w:color w:val="000000"/>
                <w:spacing w:val="0"/>
                <w:sz w:val="24"/>
                <w:szCs w:val="24"/>
              </w:rPr>
            </w:pPr>
            <w:r w:rsidRPr="00B85B90">
              <w:rPr>
                <w:b/>
                <w:bCs/>
                <w:color w:val="000000"/>
                <w:spacing w:val="0"/>
                <w:sz w:val="24"/>
                <w:szCs w:val="24"/>
              </w:rPr>
              <w:t>H15.55</w:t>
            </w:r>
          </w:p>
        </w:tc>
        <w:tc>
          <w:tcPr>
            <w:tcW w:w="708" w:type="dxa"/>
            <w:tcBorders>
              <w:top w:val="nil"/>
              <w:left w:val="nil"/>
              <w:bottom w:val="single" w:sz="4" w:space="0" w:color="auto"/>
              <w:right w:val="single" w:sz="4" w:space="0" w:color="auto"/>
            </w:tcBorders>
          </w:tcPr>
          <w:p w14:paraId="3056E679" w14:textId="77777777" w:rsidR="00A876D5" w:rsidRPr="00B85B90" w:rsidRDefault="00A876D5" w:rsidP="001E65A4">
            <w:pPr>
              <w:spacing w:before="80" w:after="80"/>
              <w:jc w:val="center"/>
              <w:rPr>
                <w:b/>
                <w:spacing w:val="0"/>
                <w:sz w:val="24"/>
                <w:szCs w:val="24"/>
              </w:rPr>
            </w:pPr>
            <w:r w:rsidRPr="00B85B90">
              <w:rPr>
                <w:b/>
                <w:color w:val="000000"/>
                <w:spacing w:val="0"/>
                <w:sz w:val="24"/>
                <w:szCs w:val="24"/>
              </w:rPr>
              <w:t>2</w:t>
            </w:r>
          </w:p>
        </w:tc>
      </w:tr>
      <w:tr w:rsidR="00A876D5" w:rsidRPr="00EE4FB7" w14:paraId="126E289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38C363B"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7509556A"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Quản lý dự án đầu tư xây dựng Buôn Ma Thuột</w:t>
            </w:r>
          </w:p>
        </w:tc>
        <w:tc>
          <w:tcPr>
            <w:tcW w:w="1560" w:type="dxa"/>
            <w:tcBorders>
              <w:top w:val="nil"/>
              <w:left w:val="nil"/>
              <w:bottom w:val="single" w:sz="4" w:space="0" w:color="auto"/>
              <w:right w:val="single" w:sz="4" w:space="0" w:color="auto"/>
            </w:tcBorders>
            <w:shd w:val="clear" w:color="auto" w:fill="auto"/>
            <w:noWrap/>
            <w:hideMark/>
          </w:tcPr>
          <w:p w14:paraId="021EB780"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H15.55.01</w:t>
            </w:r>
          </w:p>
        </w:tc>
        <w:tc>
          <w:tcPr>
            <w:tcW w:w="708" w:type="dxa"/>
            <w:tcBorders>
              <w:top w:val="nil"/>
              <w:left w:val="nil"/>
              <w:bottom w:val="single" w:sz="4" w:space="0" w:color="auto"/>
              <w:right w:val="single" w:sz="4" w:space="0" w:color="auto"/>
            </w:tcBorders>
          </w:tcPr>
          <w:p w14:paraId="6F7263DE"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3463688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718442F" w14:textId="77777777" w:rsidR="00A876D5" w:rsidRPr="00B85B90" w:rsidRDefault="00A876D5" w:rsidP="001E65A4">
            <w:pPr>
              <w:spacing w:before="80" w:after="80"/>
              <w:jc w:val="center"/>
              <w:rPr>
                <w:b/>
                <w:bCs/>
                <w:color w:val="000000"/>
                <w:spacing w:val="0"/>
                <w:sz w:val="24"/>
                <w:szCs w:val="24"/>
              </w:rPr>
            </w:pPr>
            <w:r w:rsidRPr="00B85B90">
              <w:rPr>
                <w:b/>
                <w:bCs/>
                <w:color w:val="000000"/>
                <w:spacing w:val="0"/>
                <w:sz w:val="24"/>
                <w:szCs w:val="24"/>
              </w:rPr>
              <w:t>XV</w:t>
            </w:r>
          </w:p>
        </w:tc>
        <w:tc>
          <w:tcPr>
            <w:tcW w:w="6095" w:type="dxa"/>
            <w:tcBorders>
              <w:top w:val="nil"/>
              <w:left w:val="nil"/>
              <w:bottom w:val="single" w:sz="4" w:space="0" w:color="auto"/>
              <w:right w:val="single" w:sz="4" w:space="0" w:color="auto"/>
            </w:tcBorders>
            <w:shd w:val="clear" w:color="auto" w:fill="auto"/>
            <w:hideMark/>
          </w:tcPr>
          <w:p w14:paraId="68FC874E" w14:textId="77777777" w:rsidR="00A876D5" w:rsidRPr="00B85B90" w:rsidRDefault="00A876D5" w:rsidP="001E65A4">
            <w:pPr>
              <w:spacing w:before="80" w:after="80"/>
              <w:rPr>
                <w:b/>
                <w:bCs/>
                <w:color w:val="000000"/>
                <w:spacing w:val="0"/>
                <w:sz w:val="24"/>
                <w:szCs w:val="24"/>
              </w:rPr>
            </w:pPr>
            <w:r w:rsidRPr="00B85B90">
              <w:rPr>
                <w:b/>
                <w:bCs/>
                <w:color w:val="000000"/>
                <w:spacing w:val="0"/>
                <w:sz w:val="24"/>
                <w:szCs w:val="24"/>
              </w:rPr>
              <w:t>Trung tâm Phát triển quỹ đất Đắk Lắk</w:t>
            </w:r>
          </w:p>
        </w:tc>
        <w:tc>
          <w:tcPr>
            <w:tcW w:w="1560" w:type="dxa"/>
            <w:tcBorders>
              <w:top w:val="nil"/>
              <w:left w:val="nil"/>
              <w:bottom w:val="single" w:sz="4" w:space="0" w:color="auto"/>
              <w:right w:val="single" w:sz="4" w:space="0" w:color="auto"/>
            </w:tcBorders>
            <w:shd w:val="clear" w:color="auto" w:fill="auto"/>
            <w:noWrap/>
            <w:hideMark/>
          </w:tcPr>
          <w:p w14:paraId="3ADF9912" w14:textId="77777777" w:rsidR="00A876D5" w:rsidRPr="00B85B90" w:rsidRDefault="00A876D5" w:rsidP="001E65A4">
            <w:pPr>
              <w:spacing w:before="80" w:after="80"/>
              <w:jc w:val="center"/>
              <w:rPr>
                <w:b/>
                <w:bCs/>
                <w:color w:val="000000"/>
                <w:spacing w:val="0"/>
                <w:sz w:val="24"/>
                <w:szCs w:val="24"/>
              </w:rPr>
            </w:pPr>
            <w:r w:rsidRPr="00B85B90">
              <w:rPr>
                <w:b/>
                <w:bCs/>
                <w:color w:val="000000"/>
                <w:spacing w:val="0"/>
                <w:sz w:val="24"/>
                <w:szCs w:val="24"/>
              </w:rPr>
              <w:t>H15.51</w:t>
            </w:r>
          </w:p>
        </w:tc>
        <w:tc>
          <w:tcPr>
            <w:tcW w:w="708" w:type="dxa"/>
            <w:tcBorders>
              <w:top w:val="nil"/>
              <w:left w:val="nil"/>
              <w:bottom w:val="single" w:sz="4" w:space="0" w:color="auto"/>
              <w:right w:val="single" w:sz="4" w:space="0" w:color="auto"/>
            </w:tcBorders>
          </w:tcPr>
          <w:p w14:paraId="2F002A4C"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38052CD7"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4AD9805"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72ADF29F" w14:textId="77777777" w:rsidR="00A876D5" w:rsidRPr="00B85B90" w:rsidRDefault="00A876D5" w:rsidP="001E65A4">
            <w:pPr>
              <w:spacing w:before="80" w:after="80"/>
              <w:rPr>
                <w:color w:val="000000"/>
                <w:spacing w:val="-6"/>
                <w:kern w:val="24"/>
                <w:sz w:val="24"/>
                <w:szCs w:val="24"/>
              </w:rPr>
            </w:pPr>
            <w:r w:rsidRPr="00B85B90">
              <w:rPr>
                <w:color w:val="000000"/>
                <w:spacing w:val="-6"/>
                <w:kern w:val="24"/>
                <w:sz w:val="24"/>
                <w:szCs w:val="24"/>
              </w:rPr>
              <w:t>Chi nhánh Trung tâm phát triển quỹ đất khu vực Buôn Ma Thuột</w:t>
            </w:r>
          </w:p>
        </w:tc>
        <w:tc>
          <w:tcPr>
            <w:tcW w:w="1560" w:type="dxa"/>
            <w:tcBorders>
              <w:top w:val="nil"/>
              <w:left w:val="nil"/>
              <w:bottom w:val="single" w:sz="4" w:space="0" w:color="auto"/>
              <w:right w:val="single" w:sz="4" w:space="0" w:color="auto"/>
            </w:tcBorders>
            <w:shd w:val="clear" w:color="auto" w:fill="auto"/>
            <w:noWrap/>
            <w:hideMark/>
          </w:tcPr>
          <w:p w14:paraId="1641B2CD"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H15.51.01</w:t>
            </w:r>
          </w:p>
        </w:tc>
        <w:tc>
          <w:tcPr>
            <w:tcW w:w="708" w:type="dxa"/>
            <w:tcBorders>
              <w:top w:val="nil"/>
              <w:left w:val="nil"/>
              <w:bottom w:val="single" w:sz="4" w:space="0" w:color="auto"/>
              <w:right w:val="single" w:sz="4" w:space="0" w:color="auto"/>
            </w:tcBorders>
          </w:tcPr>
          <w:p w14:paraId="717531D2"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54BF852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9960F25"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2</w:t>
            </w:r>
          </w:p>
        </w:tc>
        <w:tc>
          <w:tcPr>
            <w:tcW w:w="6095" w:type="dxa"/>
            <w:tcBorders>
              <w:top w:val="nil"/>
              <w:left w:val="nil"/>
              <w:bottom w:val="single" w:sz="4" w:space="0" w:color="auto"/>
              <w:right w:val="single" w:sz="4" w:space="0" w:color="auto"/>
            </w:tcBorders>
            <w:shd w:val="clear" w:color="auto" w:fill="auto"/>
            <w:hideMark/>
          </w:tcPr>
          <w:p w14:paraId="4CCFCC84"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Chi nhánh Trung tâm phát triển quỹ đất khu vực Dray Bhăng</w:t>
            </w:r>
          </w:p>
        </w:tc>
        <w:tc>
          <w:tcPr>
            <w:tcW w:w="1560" w:type="dxa"/>
            <w:tcBorders>
              <w:top w:val="nil"/>
              <w:left w:val="nil"/>
              <w:bottom w:val="single" w:sz="4" w:space="0" w:color="auto"/>
              <w:right w:val="single" w:sz="4" w:space="0" w:color="auto"/>
            </w:tcBorders>
            <w:shd w:val="clear" w:color="auto" w:fill="auto"/>
            <w:noWrap/>
            <w:hideMark/>
          </w:tcPr>
          <w:p w14:paraId="5AE5C822"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H15.51.02</w:t>
            </w:r>
          </w:p>
        </w:tc>
        <w:tc>
          <w:tcPr>
            <w:tcW w:w="708" w:type="dxa"/>
            <w:tcBorders>
              <w:top w:val="nil"/>
              <w:left w:val="nil"/>
              <w:bottom w:val="single" w:sz="4" w:space="0" w:color="auto"/>
              <w:right w:val="single" w:sz="4" w:space="0" w:color="auto"/>
            </w:tcBorders>
          </w:tcPr>
          <w:p w14:paraId="3C3B9492"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134D9B73"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264C48C"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3</w:t>
            </w:r>
          </w:p>
        </w:tc>
        <w:tc>
          <w:tcPr>
            <w:tcW w:w="6095" w:type="dxa"/>
            <w:tcBorders>
              <w:top w:val="nil"/>
              <w:left w:val="nil"/>
              <w:bottom w:val="single" w:sz="4" w:space="0" w:color="auto"/>
              <w:right w:val="single" w:sz="4" w:space="0" w:color="auto"/>
            </w:tcBorders>
            <w:shd w:val="clear" w:color="auto" w:fill="auto"/>
            <w:hideMark/>
          </w:tcPr>
          <w:p w14:paraId="7ED50759"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Chi nhánh Trung tâm phát triển quỹ đất khu vực Krông Pắc</w:t>
            </w:r>
          </w:p>
        </w:tc>
        <w:tc>
          <w:tcPr>
            <w:tcW w:w="1560" w:type="dxa"/>
            <w:tcBorders>
              <w:top w:val="nil"/>
              <w:left w:val="nil"/>
              <w:bottom w:val="single" w:sz="4" w:space="0" w:color="auto"/>
              <w:right w:val="single" w:sz="4" w:space="0" w:color="auto"/>
            </w:tcBorders>
            <w:shd w:val="clear" w:color="auto" w:fill="auto"/>
            <w:noWrap/>
            <w:hideMark/>
          </w:tcPr>
          <w:p w14:paraId="4D87CF07"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H15.51.03</w:t>
            </w:r>
          </w:p>
        </w:tc>
        <w:tc>
          <w:tcPr>
            <w:tcW w:w="708" w:type="dxa"/>
            <w:tcBorders>
              <w:top w:val="nil"/>
              <w:left w:val="nil"/>
              <w:bottom w:val="single" w:sz="4" w:space="0" w:color="auto"/>
              <w:right w:val="single" w:sz="4" w:space="0" w:color="auto"/>
            </w:tcBorders>
          </w:tcPr>
          <w:p w14:paraId="6E1E1662"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7B50D6D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3514958"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4</w:t>
            </w:r>
          </w:p>
        </w:tc>
        <w:tc>
          <w:tcPr>
            <w:tcW w:w="6095" w:type="dxa"/>
            <w:tcBorders>
              <w:top w:val="nil"/>
              <w:left w:val="nil"/>
              <w:bottom w:val="single" w:sz="4" w:space="0" w:color="auto"/>
              <w:right w:val="single" w:sz="4" w:space="0" w:color="auto"/>
            </w:tcBorders>
            <w:shd w:val="clear" w:color="auto" w:fill="auto"/>
            <w:hideMark/>
          </w:tcPr>
          <w:p w14:paraId="00778226" w14:textId="77777777" w:rsidR="00A876D5" w:rsidRPr="00B85B90" w:rsidRDefault="00A876D5" w:rsidP="001E65A4">
            <w:pPr>
              <w:spacing w:before="80" w:after="80"/>
              <w:ind w:right="-111"/>
              <w:rPr>
                <w:color w:val="000000"/>
                <w:spacing w:val="-4"/>
                <w:kern w:val="26"/>
                <w:sz w:val="24"/>
                <w:szCs w:val="24"/>
              </w:rPr>
            </w:pPr>
            <w:r w:rsidRPr="00B85B90">
              <w:rPr>
                <w:color w:val="000000"/>
                <w:spacing w:val="-4"/>
                <w:kern w:val="26"/>
                <w:sz w:val="24"/>
                <w:szCs w:val="24"/>
              </w:rPr>
              <w:t>Chi nhánh Trung tâm phát triển quỹ đất khu vực Ea Kar</w:t>
            </w:r>
          </w:p>
        </w:tc>
        <w:tc>
          <w:tcPr>
            <w:tcW w:w="1560" w:type="dxa"/>
            <w:tcBorders>
              <w:top w:val="nil"/>
              <w:left w:val="nil"/>
              <w:bottom w:val="single" w:sz="4" w:space="0" w:color="auto"/>
              <w:right w:val="single" w:sz="4" w:space="0" w:color="auto"/>
            </w:tcBorders>
            <w:shd w:val="clear" w:color="auto" w:fill="auto"/>
            <w:noWrap/>
            <w:hideMark/>
          </w:tcPr>
          <w:p w14:paraId="03C8A2BB"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H15.51.04</w:t>
            </w:r>
          </w:p>
        </w:tc>
        <w:tc>
          <w:tcPr>
            <w:tcW w:w="708" w:type="dxa"/>
            <w:tcBorders>
              <w:top w:val="nil"/>
              <w:left w:val="nil"/>
              <w:bottom w:val="single" w:sz="4" w:space="0" w:color="auto"/>
              <w:right w:val="single" w:sz="4" w:space="0" w:color="auto"/>
            </w:tcBorders>
          </w:tcPr>
          <w:p w14:paraId="431798E1"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423A8609"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67500F83"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5</w:t>
            </w:r>
          </w:p>
        </w:tc>
        <w:tc>
          <w:tcPr>
            <w:tcW w:w="6095" w:type="dxa"/>
            <w:tcBorders>
              <w:top w:val="nil"/>
              <w:left w:val="nil"/>
              <w:bottom w:val="single" w:sz="4" w:space="0" w:color="auto"/>
              <w:right w:val="single" w:sz="4" w:space="0" w:color="auto"/>
            </w:tcBorders>
            <w:shd w:val="clear" w:color="auto" w:fill="auto"/>
            <w:hideMark/>
          </w:tcPr>
          <w:p w14:paraId="05700104"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Chi nhánh Trung tâm phát triển quỹ đất khu vực Buôn Hồ</w:t>
            </w:r>
          </w:p>
        </w:tc>
        <w:tc>
          <w:tcPr>
            <w:tcW w:w="1560" w:type="dxa"/>
            <w:tcBorders>
              <w:top w:val="nil"/>
              <w:left w:val="nil"/>
              <w:bottom w:val="single" w:sz="4" w:space="0" w:color="auto"/>
              <w:right w:val="single" w:sz="4" w:space="0" w:color="auto"/>
            </w:tcBorders>
            <w:shd w:val="clear" w:color="auto" w:fill="auto"/>
            <w:noWrap/>
            <w:hideMark/>
          </w:tcPr>
          <w:p w14:paraId="34E3A390"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H15.51.05</w:t>
            </w:r>
          </w:p>
        </w:tc>
        <w:tc>
          <w:tcPr>
            <w:tcW w:w="708" w:type="dxa"/>
            <w:tcBorders>
              <w:top w:val="nil"/>
              <w:left w:val="nil"/>
              <w:bottom w:val="single" w:sz="4" w:space="0" w:color="auto"/>
              <w:right w:val="single" w:sz="4" w:space="0" w:color="auto"/>
            </w:tcBorders>
          </w:tcPr>
          <w:p w14:paraId="1C068C21"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1AD9257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A34DC03"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6</w:t>
            </w:r>
          </w:p>
        </w:tc>
        <w:tc>
          <w:tcPr>
            <w:tcW w:w="6095" w:type="dxa"/>
            <w:tcBorders>
              <w:top w:val="nil"/>
              <w:left w:val="nil"/>
              <w:bottom w:val="single" w:sz="4" w:space="0" w:color="auto"/>
              <w:right w:val="single" w:sz="4" w:space="0" w:color="auto"/>
            </w:tcBorders>
            <w:shd w:val="clear" w:color="auto" w:fill="auto"/>
            <w:hideMark/>
          </w:tcPr>
          <w:p w14:paraId="38E949A3"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Chi nhánh Trung tâm phát triển quỹ đất khu vực Quảng Phú</w:t>
            </w:r>
          </w:p>
        </w:tc>
        <w:tc>
          <w:tcPr>
            <w:tcW w:w="1560" w:type="dxa"/>
            <w:tcBorders>
              <w:top w:val="nil"/>
              <w:left w:val="nil"/>
              <w:bottom w:val="single" w:sz="4" w:space="0" w:color="auto"/>
              <w:right w:val="single" w:sz="4" w:space="0" w:color="auto"/>
            </w:tcBorders>
            <w:shd w:val="clear" w:color="auto" w:fill="auto"/>
            <w:noWrap/>
            <w:hideMark/>
          </w:tcPr>
          <w:p w14:paraId="68BAD74A"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H15.51.06</w:t>
            </w:r>
          </w:p>
        </w:tc>
        <w:tc>
          <w:tcPr>
            <w:tcW w:w="708" w:type="dxa"/>
            <w:tcBorders>
              <w:top w:val="nil"/>
              <w:left w:val="nil"/>
              <w:bottom w:val="single" w:sz="4" w:space="0" w:color="auto"/>
              <w:right w:val="single" w:sz="4" w:space="0" w:color="auto"/>
            </w:tcBorders>
          </w:tcPr>
          <w:p w14:paraId="62E2335B"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566A8F0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177F264B"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7</w:t>
            </w:r>
          </w:p>
        </w:tc>
        <w:tc>
          <w:tcPr>
            <w:tcW w:w="6095" w:type="dxa"/>
            <w:tcBorders>
              <w:top w:val="nil"/>
              <w:left w:val="nil"/>
              <w:bottom w:val="single" w:sz="4" w:space="0" w:color="auto"/>
              <w:right w:val="single" w:sz="4" w:space="0" w:color="auto"/>
            </w:tcBorders>
            <w:shd w:val="clear" w:color="auto" w:fill="auto"/>
            <w:hideMark/>
          </w:tcPr>
          <w:p w14:paraId="03ECB97B" w14:textId="77777777" w:rsidR="00A876D5" w:rsidRPr="00B85B90" w:rsidRDefault="00A876D5" w:rsidP="001E65A4">
            <w:pPr>
              <w:spacing w:before="80" w:after="80"/>
              <w:ind w:right="-111"/>
              <w:rPr>
                <w:color w:val="000000"/>
                <w:spacing w:val="-4"/>
                <w:kern w:val="26"/>
                <w:sz w:val="24"/>
                <w:szCs w:val="24"/>
              </w:rPr>
            </w:pPr>
            <w:r w:rsidRPr="00B85B90">
              <w:rPr>
                <w:color w:val="000000"/>
                <w:spacing w:val="-4"/>
                <w:kern w:val="26"/>
                <w:sz w:val="24"/>
                <w:szCs w:val="24"/>
              </w:rPr>
              <w:t>Chi nhánh Trung tâm phát triển quỹ đất khu vực Ea H'Leo</w:t>
            </w:r>
          </w:p>
        </w:tc>
        <w:tc>
          <w:tcPr>
            <w:tcW w:w="1560" w:type="dxa"/>
            <w:tcBorders>
              <w:top w:val="nil"/>
              <w:left w:val="nil"/>
              <w:bottom w:val="single" w:sz="4" w:space="0" w:color="auto"/>
              <w:right w:val="single" w:sz="4" w:space="0" w:color="auto"/>
            </w:tcBorders>
            <w:shd w:val="clear" w:color="auto" w:fill="auto"/>
            <w:noWrap/>
            <w:hideMark/>
          </w:tcPr>
          <w:p w14:paraId="2B9459EF"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H15.51.07</w:t>
            </w:r>
          </w:p>
        </w:tc>
        <w:tc>
          <w:tcPr>
            <w:tcW w:w="708" w:type="dxa"/>
            <w:tcBorders>
              <w:top w:val="nil"/>
              <w:left w:val="nil"/>
              <w:bottom w:val="single" w:sz="4" w:space="0" w:color="auto"/>
              <w:right w:val="single" w:sz="4" w:space="0" w:color="auto"/>
            </w:tcBorders>
          </w:tcPr>
          <w:p w14:paraId="754AECC7"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4006A7A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0FD8F0D"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8</w:t>
            </w:r>
          </w:p>
        </w:tc>
        <w:tc>
          <w:tcPr>
            <w:tcW w:w="6095" w:type="dxa"/>
            <w:tcBorders>
              <w:top w:val="nil"/>
              <w:left w:val="nil"/>
              <w:bottom w:val="single" w:sz="4" w:space="0" w:color="auto"/>
              <w:right w:val="single" w:sz="4" w:space="0" w:color="auto"/>
            </w:tcBorders>
            <w:shd w:val="clear" w:color="auto" w:fill="auto"/>
            <w:hideMark/>
          </w:tcPr>
          <w:p w14:paraId="2A65D691" w14:textId="77777777" w:rsidR="00A876D5" w:rsidRPr="00B85B90" w:rsidRDefault="00A876D5" w:rsidP="001E65A4">
            <w:pPr>
              <w:spacing w:before="80" w:after="80"/>
              <w:ind w:right="-111"/>
              <w:rPr>
                <w:color w:val="000000"/>
                <w:spacing w:val="-4"/>
                <w:kern w:val="26"/>
                <w:sz w:val="24"/>
                <w:szCs w:val="24"/>
              </w:rPr>
            </w:pPr>
            <w:r w:rsidRPr="00B85B90">
              <w:rPr>
                <w:color w:val="000000"/>
                <w:spacing w:val="-4"/>
                <w:kern w:val="26"/>
                <w:sz w:val="24"/>
                <w:szCs w:val="24"/>
              </w:rPr>
              <w:t>Chi nhánh Trung tâm phát triển quỹ đất khu vực Tuy Hòa</w:t>
            </w:r>
          </w:p>
        </w:tc>
        <w:tc>
          <w:tcPr>
            <w:tcW w:w="1560" w:type="dxa"/>
            <w:tcBorders>
              <w:top w:val="nil"/>
              <w:left w:val="nil"/>
              <w:bottom w:val="single" w:sz="4" w:space="0" w:color="auto"/>
              <w:right w:val="single" w:sz="4" w:space="0" w:color="auto"/>
            </w:tcBorders>
            <w:shd w:val="clear" w:color="auto" w:fill="auto"/>
            <w:noWrap/>
            <w:hideMark/>
          </w:tcPr>
          <w:p w14:paraId="1FE54149"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H15.51.08</w:t>
            </w:r>
          </w:p>
        </w:tc>
        <w:tc>
          <w:tcPr>
            <w:tcW w:w="708" w:type="dxa"/>
            <w:tcBorders>
              <w:top w:val="nil"/>
              <w:left w:val="nil"/>
              <w:bottom w:val="single" w:sz="4" w:space="0" w:color="auto"/>
              <w:right w:val="single" w:sz="4" w:space="0" w:color="auto"/>
            </w:tcBorders>
          </w:tcPr>
          <w:p w14:paraId="3906415F"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322151E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A5AE98A"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9</w:t>
            </w:r>
          </w:p>
        </w:tc>
        <w:tc>
          <w:tcPr>
            <w:tcW w:w="6095" w:type="dxa"/>
            <w:tcBorders>
              <w:top w:val="nil"/>
              <w:left w:val="nil"/>
              <w:bottom w:val="single" w:sz="4" w:space="0" w:color="auto"/>
              <w:right w:val="single" w:sz="4" w:space="0" w:color="auto"/>
            </w:tcBorders>
            <w:shd w:val="clear" w:color="auto" w:fill="auto"/>
            <w:hideMark/>
          </w:tcPr>
          <w:p w14:paraId="6CBE4998" w14:textId="77777777" w:rsidR="00A876D5" w:rsidRPr="00B85B90" w:rsidRDefault="00A876D5" w:rsidP="001E65A4">
            <w:pPr>
              <w:spacing w:before="80" w:after="80"/>
              <w:ind w:right="-111"/>
              <w:rPr>
                <w:color w:val="000000"/>
                <w:spacing w:val="-6"/>
                <w:kern w:val="26"/>
                <w:sz w:val="24"/>
                <w:szCs w:val="24"/>
              </w:rPr>
            </w:pPr>
            <w:r w:rsidRPr="00B85B90">
              <w:rPr>
                <w:color w:val="000000"/>
                <w:spacing w:val="-6"/>
                <w:kern w:val="26"/>
                <w:sz w:val="24"/>
                <w:szCs w:val="24"/>
              </w:rPr>
              <w:t>Chi nhánh Trung tâm phát triển quỹ đất khu vực Sông Cầu</w:t>
            </w:r>
          </w:p>
        </w:tc>
        <w:tc>
          <w:tcPr>
            <w:tcW w:w="1560" w:type="dxa"/>
            <w:tcBorders>
              <w:top w:val="nil"/>
              <w:left w:val="nil"/>
              <w:bottom w:val="single" w:sz="4" w:space="0" w:color="auto"/>
              <w:right w:val="single" w:sz="4" w:space="0" w:color="auto"/>
            </w:tcBorders>
            <w:shd w:val="clear" w:color="auto" w:fill="auto"/>
            <w:noWrap/>
            <w:hideMark/>
          </w:tcPr>
          <w:p w14:paraId="5B1A2CBA"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H15.51.09</w:t>
            </w:r>
          </w:p>
        </w:tc>
        <w:tc>
          <w:tcPr>
            <w:tcW w:w="708" w:type="dxa"/>
            <w:tcBorders>
              <w:top w:val="nil"/>
              <w:left w:val="nil"/>
              <w:bottom w:val="single" w:sz="4" w:space="0" w:color="auto"/>
              <w:right w:val="single" w:sz="4" w:space="0" w:color="auto"/>
            </w:tcBorders>
          </w:tcPr>
          <w:p w14:paraId="1632B39D"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6BC70BCA"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35093F0"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10</w:t>
            </w:r>
          </w:p>
        </w:tc>
        <w:tc>
          <w:tcPr>
            <w:tcW w:w="6095" w:type="dxa"/>
            <w:tcBorders>
              <w:top w:val="nil"/>
              <w:left w:val="nil"/>
              <w:bottom w:val="single" w:sz="4" w:space="0" w:color="auto"/>
              <w:right w:val="single" w:sz="4" w:space="0" w:color="auto"/>
            </w:tcBorders>
            <w:shd w:val="clear" w:color="auto" w:fill="auto"/>
            <w:hideMark/>
          </w:tcPr>
          <w:p w14:paraId="054849CA" w14:textId="77777777" w:rsidR="00A876D5" w:rsidRPr="00B85B90" w:rsidRDefault="00A876D5" w:rsidP="001E65A4">
            <w:pPr>
              <w:spacing w:before="80" w:after="80"/>
              <w:ind w:right="-111"/>
              <w:rPr>
                <w:color w:val="000000"/>
                <w:spacing w:val="-6"/>
                <w:kern w:val="26"/>
                <w:sz w:val="24"/>
                <w:szCs w:val="24"/>
              </w:rPr>
            </w:pPr>
            <w:r w:rsidRPr="00B85B90">
              <w:rPr>
                <w:color w:val="000000"/>
                <w:spacing w:val="-6"/>
                <w:kern w:val="26"/>
                <w:sz w:val="24"/>
                <w:szCs w:val="24"/>
              </w:rPr>
              <w:t>Chi nhánh Trung tâm phát triển quỹ đất khu vực Đông Hòa</w:t>
            </w:r>
          </w:p>
        </w:tc>
        <w:tc>
          <w:tcPr>
            <w:tcW w:w="1560" w:type="dxa"/>
            <w:tcBorders>
              <w:top w:val="nil"/>
              <w:left w:val="nil"/>
              <w:bottom w:val="single" w:sz="4" w:space="0" w:color="auto"/>
              <w:right w:val="single" w:sz="4" w:space="0" w:color="auto"/>
            </w:tcBorders>
            <w:shd w:val="clear" w:color="auto" w:fill="auto"/>
            <w:noWrap/>
            <w:hideMark/>
          </w:tcPr>
          <w:p w14:paraId="41437791"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H15.51.10</w:t>
            </w:r>
          </w:p>
        </w:tc>
        <w:tc>
          <w:tcPr>
            <w:tcW w:w="708" w:type="dxa"/>
            <w:tcBorders>
              <w:top w:val="nil"/>
              <w:left w:val="nil"/>
              <w:bottom w:val="single" w:sz="4" w:space="0" w:color="auto"/>
              <w:right w:val="single" w:sz="4" w:space="0" w:color="auto"/>
            </w:tcBorders>
          </w:tcPr>
          <w:p w14:paraId="544EBD75" w14:textId="77777777" w:rsidR="00A876D5" w:rsidRPr="00B85B90" w:rsidRDefault="00A876D5" w:rsidP="001E65A4">
            <w:pPr>
              <w:spacing w:before="80" w:after="80"/>
              <w:jc w:val="center"/>
              <w:rPr>
                <w:spacing w:val="0"/>
                <w:sz w:val="24"/>
                <w:szCs w:val="24"/>
              </w:rPr>
            </w:pPr>
            <w:r w:rsidRPr="00B85B90">
              <w:rPr>
                <w:color w:val="000000"/>
                <w:spacing w:val="0"/>
                <w:sz w:val="24"/>
                <w:szCs w:val="24"/>
              </w:rPr>
              <w:t>3</w:t>
            </w:r>
          </w:p>
        </w:tc>
      </w:tr>
      <w:tr w:rsidR="00A876D5" w:rsidRPr="00EE4FB7" w14:paraId="112BA6F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E1C3FDD" w14:textId="77777777" w:rsidR="00A876D5" w:rsidRPr="00B85B90" w:rsidRDefault="00A876D5" w:rsidP="001E65A4">
            <w:pPr>
              <w:spacing w:before="80" w:after="80"/>
              <w:jc w:val="center"/>
              <w:rPr>
                <w:b/>
                <w:bCs/>
                <w:color w:val="000000"/>
                <w:spacing w:val="0"/>
                <w:sz w:val="24"/>
                <w:szCs w:val="24"/>
              </w:rPr>
            </w:pPr>
            <w:r w:rsidRPr="00B85B90">
              <w:rPr>
                <w:b/>
                <w:bCs/>
                <w:color w:val="000000"/>
                <w:spacing w:val="0"/>
                <w:sz w:val="24"/>
                <w:szCs w:val="24"/>
              </w:rPr>
              <w:t>XVI</w:t>
            </w:r>
          </w:p>
        </w:tc>
        <w:tc>
          <w:tcPr>
            <w:tcW w:w="6095" w:type="dxa"/>
            <w:tcBorders>
              <w:top w:val="nil"/>
              <w:left w:val="nil"/>
              <w:bottom w:val="single" w:sz="4" w:space="0" w:color="auto"/>
              <w:right w:val="single" w:sz="4" w:space="0" w:color="auto"/>
            </w:tcBorders>
            <w:shd w:val="clear" w:color="auto" w:fill="auto"/>
            <w:hideMark/>
          </w:tcPr>
          <w:p w14:paraId="2CCAE850" w14:textId="77777777" w:rsidR="00A876D5" w:rsidRPr="00B85B90" w:rsidRDefault="00A876D5" w:rsidP="001E65A4">
            <w:pPr>
              <w:spacing w:before="80" w:after="80"/>
              <w:rPr>
                <w:b/>
                <w:bCs/>
                <w:color w:val="000000"/>
                <w:spacing w:val="0"/>
                <w:sz w:val="24"/>
                <w:szCs w:val="24"/>
              </w:rPr>
            </w:pPr>
            <w:r w:rsidRPr="00B85B90">
              <w:rPr>
                <w:b/>
                <w:bCs/>
                <w:color w:val="000000"/>
                <w:spacing w:val="0"/>
                <w:sz w:val="24"/>
                <w:szCs w:val="24"/>
              </w:rPr>
              <w:t>Ban Quản lý các dự án đầu tư xây dựng khu vực phía đông tỉnh Đắk Lắk</w:t>
            </w:r>
          </w:p>
        </w:tc>
        <w:tc>
          <w:tcPr>
            <w:tcW w:w="1560" w:type="dxa"/>
            <w:tcBorders>
              <w:top w:val="nil"/>
              <w:left w:val="nil"/>
              <w:bottom w:val="single" w:sz="4" w:space="0" w:color="auto"/>
              <w:right w:val="single" w:sz="4" w:space="0" w:color="auto"/>
            </w:tcBorders>
            <w:shd w:val="clear" w:color="auto" w:fill="auto"/>
            <w:noWrap/>
            <w:hideMark/>
          </w:tcPr>
          <w:p w14:paraId="7F3F1588" w14:textId="77777777" w:rsidR="00A876D5" w:rsidRPr="00B85B90" w:rsidRDefault="00A876D5" w:rsidP="001E65A4">
            <w:pPr>
              <w:spacing w:before="80" w:after="80"/>
              <w:jc w:val="center"/>
              <w:rPr>
                <w:b/>
                <w:bCs/>
                <w:color w:val="000000"/>
                <w:spacing w:val="0"/>
                <w:sz w:val="24"/>
                <w:szCs w:val="24"/>
              </w:rPr>
            </w:pPr>
            <w:r w:rsidRPr="00B85B90">
              <w:rPr>
                <w:b/>
                <w:bCs/>
                <w:color w:val="000000"/>
                <w:spacing w:val="0"/>
                <w:sz w:val="24"/>
                <w:szCs w:val="24"/>
              </w:rPr>
              <w:t>H15.56</w:t>
            </w:r>
          </w:p>
        </w:tc>
        <w:tc>
          <w:tcPr>
            <w:tcW w:w="708" w:type="dxa"/>
            <w:tcBorders>
              <w:top w:val="nil"/>
              <w:left w:val="nil"/>
              <w:bottom w:val="single" w:sz="4" w:space="0" w:color="auto"/>
              <w:right w:val="single" w:sz="4" w:space="0" w:color="auto"/>
            </w:tcBorders>
          </w:tcPr>
          <w:p w14:paraId="322A05C2" w14:textId="77777777" w:rsidR="00A876D5" w:rsidRPr="00B85B90" w:rsidRDefault="00A876D5" w:rsidP="001E65A4">
            <w:pPr>
              <w:spacing w:before="80" w:after="80"/>
              <w:jc w:val="center"/>
              <w:rPr>
                <w:b/>
                <w:bCs/>
                <w:color w:val="000000"/>
                <w:spacing w:val="0"/>
                <w:sz w:val="24"/>
                <w:szCs w:val="24"/>
              </w:rPr>
            </w:pPr>
            <w:r w:rsidRPr="00B85B90">
              <w:rPr>
                <w:b/>
                <w:bCs/>
                <w:color w:val="000000"/>
                <w:spacing w:val="0"/>
                <w:sz w:val="24"/>
                <w:szCs w:val="24"/>
              </w:rPr>
              <w:t>2</w:t>
            </w:r>
          </w:p>
        </w:tc>
      </w:tr>
      <w:tr w:rsidR="00A876D5" w:rsidRPr="00EE4FB7" w14:paraId="58E5D2DF"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2B204A3" w14:textId="77777777" w:rsidR="00A876D5" w:rsidRPr="00B85B90" w:rsidRDefault="00A876D5" w:rsidP="001E65A4">
            <w:pPr>
              <w:spacing w:before="80" w:after="80"/>
              <w:jc w:val="center"/>
              <w:rPr>
                <w:bCs/>
                <w:color w:val="000000"/>
                <w:spacing w:val="0"/>
                <w:sz w:val="24"/>
                <w:szCs w:val="24"/>
              </w:rPr>
            </w:pPr>
            <w:r w:rsidRPr="00B85B90">
              <w:rPr>
                <w:bCs/>
                <w:color w:val="000000"/>
                <w:spacing w:val="0"/>
                <w:sz w:val="24"/>
                <w:szCs w:val="24"/>
              </w:rPr>
              <w:t>1</w:t>
            </w:r>
          </w:p>
        </w:tc>
        <w:tc>
          <w:tcPr>
            <w:tcW w:w="6095" w:type="dxa"/>
            <w:tcBorders>
              <w:top w:val="nil"/>
              <w:left w:val="nil"/>
              <w:bottom w:val="single" w:sz="4" w:space="0" w:color="auto"/>
              <w:right w:val="single" w:sz="4" w:space="0" w:color="auto"/>
            </w:tcBorders>
            <w:shd w:val="clear" w:color="auto" w:fill="auto"/>
            <w:hideMark/>
          </w:tcPr>
          <w:p w14:paraId="1268BB0F"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Quản lý Dịch vụ Công ích Tuy Hòa</w:t>
            </w:r>
          </w:p>
        </w:tc>
        <w:tc>
          <w:tcPr>
            <w:tcW w:w="1560" w:type="dxa"/>
            <w:tcBorders>
              <w:top w:val="nil"/>
              <w:left w:val="nil"/>
              <w:bottom w:val="single" w:sz="4" w:space="0" w:color="auto"/>
              <w:right w:val="single" w:sz="4" w:space="0" w:color="auto"/>
            </w:tcBorders>
            <w:shd w:val="clear" w:color="auto" w:fill="auto"/>
            <w:noWrap/>
            <w:hideMark/>
          </w:tcPr>
          <w:p w14:paraId="56DCD9C2"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H15.56.01</w:t>
            </w:r>
          </w:p>
        </w:tc>
        <w:tc>
          <w:tcPr>
            <w:tcW w:w="708" w:type="dxa"/>
            <w:tcBorders>
              <w:top w:val="nil"/>
              <w:left w:val="nil"/>
              <w:bottom w:val="single" w:sz="4" w:space="0" w:color="auto"/>
              <w:right w:val="single" w:sz="4" w:space="0" w:color="auto"/>
            </w:tcBorders>
          </w:tcPr>
          <w:p w14:paraId="719AC0DD"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3</w:t>
            </w:r>
          </w:p>
        </w:tc>
      </w:tr>
      <w:tr w:rsidR="00A876D5" w:rsidRPr="00EE4FB7" w14:paraId="199A4F3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03D7A722" w14:textId="77777777" w:rsidR="00A876D5" w:rsidRPr="00B85B90" w:rsidRDefault="00A876D5" w:rsidP="001E65A4">
            <w:pPr>
              <w:spacing w:before="80" w:after="80"/>
              <w:jc w:val="center"/>
              <w:rPr>
                <w:bCs/>
                <w:color w:val="000000"/>
                <w:spacing w:val="0"/>
                <w:sz w:val="24"/>
                <w:szCs w:val="24"/>
              </w:rPr>
            </w:pPr>
            <w:r w:rsidRPr="00B85B90">
              <w:rPr>
                <w:bCs/>
                <w:color w:val="000000"/>
                <w:spacing w:val="0"/>
                <w:sz w:val="24"/>
                <w:szCs w:val="24"/>
              </w:rPr>
              <w:t>2</w:t>
            </w:r>
          </w:p>
        </w:tc>
        <w:tc>
          <w:tcPr>
            <w:tcW w:w="6095" w:type="dxa"/>
            <w:tcBorders>
              <w:top w:val="nil"/>
              <w:left w:val="nil"/>
              <w:bottom w:val="single" w:sz="4" w:space="0" w:color="auto"/>
              <w:right w:val="single" w:sz="4" w:space="0" w:color="auto"/>
            </w:tcBorders>
            <w:shd w:val="clear" w:color="auto" w:fill="auto"/>
            <w:hideMark/>
          </w:tcPr>
          <w:p w14:paraId="033368F8"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Quản lý dự án đầu tư xây dựng khu vực Tuy Hòa</w:t>
            </w:r>
          </w:p>
        </w:tc>
        <w:tc>
          <w:tcPr>
            <w:tcW w:w="1560" w:type="dxa"/>
            <w:tcBorders>
              <w:top w:val="nil"/>
              <w:left w:val="nil"/>
              <w:bottom w:val="single" w:sz="4" w:space="0" w:color="auto"/>
              <w:right w:val="single" w:sz="4" w:space="0" w:color="auto"/>
            </w:tcBorders>
            <w:shd w:val="clear" w:color="auto" w:fill="auto"/>
            <w:noWrap/>
            <w:hideMark/>
          </w:tcPr>
          <w:p w14:paraId="664EAC9C"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H15.56.02</w:t>
            </w:r>
          </w:p>
        </w:tc>
        <w:tc>
          <w:tcPr>
            <w:tcW w:w="708" w:type="dxa"/>
            <w:tcBorders>
              <w:top w:val="nil"/>
              <w:left w:val="nil"/>
              <w:bottom w:val="single" w:sz="4" w:space="0" w:color="auto"/>
              <w:right w:val="single" w:sz="4" w:space="0" w:color="auto"/>
            </w:tcBorders>
          </w:tcPr>
          <w:p w14:paraId="7340D78E"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3</w:t>
            </w:r>
          </w:p>
        </w:tc>
      </w:tr>
      <w:tr w:rsidR="00A876D5" w:rsidRPr="00EE4FB7" w14:paraId="1E213A2C"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4FDE72F5" w14:textId="77777777" w:rsidR="00A876D5" w:rsidRPr="00B85B90" w:rsidRDefault="00A876D5" w:rsidP="001E65A4">
            <w:pPr>
              <w:spacing w:before="80" w:after="80"/>
              <w:jc w:val="center"/>
              <w:rPr>
                <w:bCs/>
                <w:color w:val="000000"/>
                <w:spacing w:val="0"/>
                <w:sz w:val="24"/>
                <w:szCs w:val="24"/>
              </w:rPr>
            </w:pPr>
            <w:r w:rsidRPr="00B85B90">
              <w:rPr>
                <w:bCs/>
                <w:color w:val="000000"/>
                <w:spacing w:val="0"/>
                <w:sz w:val="24"/>
                <w:szCs w:val="24"/>
              </w:rPr>
              <w:t>3</w:t>
            </w:r>
          </w:p>
        </w:tc>
        <w:tc>
          <w:tcPr>
            <w:tcW w:w="6095" w:type="dxa"/>
            <w:tcBorders>
              <w:top w:val="nil"/>
              <w:left w:val="nil"/>
              <w:bottom w:val="single" w:sz="4" w:space="0" w:color="auto"/>
              <w:right w:val="single" w:sz="4" w:space="0" w:color="auto"/>
            </w:tcBorders>
            <w:shd w:val="clear" w:color="auto" w:fill="auto"/>
            <w:hideMark/>
          </w:tcPr>
          <w:p w14:paraId="23ED09C1"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Quản lý dự án đầu tư xây dựng khu vực Phú Hòa</w:t>
            </w:r>
          </w:p>
        </w:tc>
        <w:tc>
          <w:tcPr>
            <w:tcW w:w="1560" w:type="dxa"/>
            <w:tcBorders>
              <w:top w:val="nil"/>
              <w:left w:val="nil"/>
              <w:bottom w:val="single" w:sz="4" w:space="0" w:color="auto"/>
              <w:right w:val="single" w:sz="4" w:space="0" w:color="auto"/>
            </w:tcBorders>
            <w:shd w:val="clear" w:color="auto" w:fill="auto"/>
            <w:noWrap/>
            <w:hideMark/>
          </w:tcPr>
          <w:p w14:paraId="579C0867"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H15.56.03</w:t>
            </w:r>
          </w:p>
        </w:tc>
        <w:tc>
          <w:tcPr>
            <w:tcW w:w="708" w:type="dxa"/>
            <w:tcBorders>
              <w:top w:val="nil"/>
              <w:left w:val="nil"/>
              <w:bottom w:val="single" w:sz="4" w:space="0" w:color="auto"/>
              <w:right w:val="single" w:sz="4" w:space="0" w:color="auto"/>
            </w:tcBorders>
          </w:tcPr>
          <w:p w14:paraId="17FB48B6"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3</w:t>
            </w:r>
          </w:p>
        </w:tc>
      </w:tr>
      <w:tr w:rsidR="00A876D5" w:rsidRPr="00EE4FB7" w14:paraId="354FD1ED"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7BC16B78" w14:textId="77777777" w:rsidR="00A876D5" w:rsidRPr="00B85B90" w:rsidRDefault="00A876D5" w:rsidP="001E65A4">
            <w:pPr>
              <w:spacing w:before="80" w:after="80"/>
              <w:jc w:val="center"/>
              <w:rPr>
                <w:bCs/>
                <w:color w:val="000000"/>
                <w:spacing w:val="0"/>
                <w:sz w:val="24"/>
                <w:szCs w:val="24"/>
              </w:rPr>
            </w:pPr>
            <w:r w:rsidRPr="00B85B90">
              <w:rPr>
                <w:bCs/>
                <w:color w:val="000000"/>
                <w:spacing w:val="0"/>
                <w:sz w:val="24"/>
                <w:szCs w:val="24"/>
              </w:rPr>
              <w:t>4</w:t>
            </w:r>
          </w:p>
        </w:tc>
        <w:tc>
          <w:tcPr>
            <w:tcW w:w="6095" w:type="dxa"/>
            <w:tcBorders>
              <w:top w:val="nil"/>
              <w:left w:val="nil"/>
              <w:bottom w:val="single" w:sz="4" w:space="0" w:color="auto"/>
              <w:right w:val="single" w:sz="4" w:space="0" w:color="auto"/>
            </w:tcBorders>
            <w:shd w:val="clear" w:color="auto" w:fill="auto"/>
            <w:hideMark/>
          </w:tcPr>
          <w:p w14:paraId="4644D15B"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Quản lý dự án đầu tư xây dựng khu vực Sơn Hòa</w:t>
            </w:r>
          </w:p>
        </w:tc>
        <w:tc>
          <w:tcPr>
            <w:tcW w:w="1560" w:type="dxa"/>
            <w:tcBorders>
              <w:top w:val="nil"/>
              <w:left w:val="nil"/>
              <w:bottom w:val="single" w:sz="4" w:space="0" w:color="auto"/>
              <w:right w:val="single" w:sz="4" w:space="0" w:color="auto"/>
            </w:tcBorders>
            <w:shd w:val="clear" w:color="auto" w:fill="auto"/>
            <w:noWrap/>
            <w:hideMark/>
          </w:tcPr>
          <w:p w14:paraId="59206626"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H15.56.04</w:t>
            </w:r>
          </w:p>
        </w:tc>
        <w:tc>
          <w:tcPr>
            <w:tcW w:w="708" w:type="dxa"/>
            <w:tcBorders>
              <w:top w:val="nil"/>
              <w:left w:val="nil"/>
              <w:bottom w:val="single" w:sz="4" w:space="0" w:color="auto"/>
              <w:right w:val="single" w:sz="4" w:space="0" w:color="auto"/>
            </w:tcBorders>
          </w:tcPr>
          <w:p w14:paraId="4AFBB4B1"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3</w:t>
            </w:r>
          </w:p>
        </w:tc>
      </w:tr>
      <w:tr w:rsidR="00A876D5" w:rsidRPr="00EE4FB7" w14:paraId="4A37111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23552F4" w14:textId="77777777" w:rsidR="00A876D5" w:rsidRPr="00B85B90" w:rsidRDefault="00A876D5" w:rsidP="001E65A4">
            <w:pPr>
              <w:spacing w:before="80" w:after="80"/>
              <w:jc w:val="center"/>
              <w:rPr>
                <w:bCs/>
                <w:color w:val="000000"/>
                <w:spacing w:val="0"/>
                <w:sz w:val="24"/>
                <w:szCs w:val="24"/>
              </w:rPr>
            </w:pPr>
            <w:r w:rsidRPr="00B85B90">
              <w:rPr>
                <w:bCs/>
                <w:color w:val="000000"/>
                <w:spacing w:val="0"/>
                <w:sz w:val="24"/>
                <w:szCs w:val="24"/>
              </w:rPr>
              <w:t>5</w:t>
            </w:r>
          </w:p>
        </w:tc>
        <w:tc>
          <w:tcPr>
            <w:tcW w:w="6095" w:type="dxa"/>
            <w:tcBorders>
              <w:top w:val="nil"/>
              <w:left w:val="nil"/>
              <w:bottom w:val="single" w:sz="4" w:space="0" w:color="auto"/>
              <w:right w:val="single" w:sz="4" w:space="0" w:color="auto"/>
            </w:tcBorders>
            <w:shd w:val="clear" w:color="auto" w:fill="auto"/>
            <w:hideMark/>
          </w:tcPr>
          <w:p w14:paraId="62BC3D05" w14:textId="77777777" w:rsidR="00A876D5" w:rsidRPr="00B85B90" w:rsidRDefault="00A876D5" w:rsidP="001E65A4">
            <w:pPr>
              <w:spacing w:before="80" w:after="80"/>
              <w:ind w:right="-111"/>
              <w:rPr>
                <w:color w:val="000000"/>
                <w:spacing w:val="-4"/>
                <w:kern w:val="26"/>
                <w:sz w:val="24"/>
                <w:szCs w:val="24"/>
              </w:rPr>
            </w:pPr>
            <w:r w:rsidRPr="00B85B90">
              <w:rPr>
                <w:color w:val="000000"/>
                <w:spacing w:val="-4"/>
                <w:kern w:val="26"/>
                <w:sz w:val="24"/>
                <w:szCs w:val="24"/>
              </w:rPr>
              <w:t>Ban Quản lý dự án đầu tư xây dựng khu vực Đông Hòa</w:t>
            </w:r>
          </w:p>
        </w:tc>
        <w:tc>
          <w:tcPr>
            <w:tcW w:w="1560" w:type="dxa"/>
            <w:tcBorders>
              <w:top w:val="nil"/>
              <w:left w:val="nil"/>
              <w:bottom w:val="single" w:sz="4" w:space="0" w:color="auto"/>
              <w:right w:val="single" w:sz="4" w:space="0" w:color="auto"/>
            </w:tcBorders>
            <w:shd w:val="clear" w:color="auto" w:fill="auto"/>
            <w:noWrap/>
            <w:hideMark/>
          </w:tcPr>
          <w:p w14:paraId="6A7DD59C"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H15.56.05</w:t>
            </w:r>
          </w:p>
        </w:tc>
        <w:tc>
          <w:tcPr>
            <w:tcW w:w="708" w:type="dxa"/>
            <w:tcBorders>
              <w:top w:val="nil"/>
              <w:left w:val="nil"/>
              <w:bottom w:val="single" w:sz="4" w:space="0" w:color="auto"/>
              <w:right w:val="single" w:sz="4" w:space="0" w:color="auto"/>
            </w:tcBorders>
          </w:tcPr>
          <w:p w14:paraId="7878B7FB"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3</w:t>
            </w:r>
          </w:p>
        </w:tc>
      </w:tr>
      <w:tr w:rsidR="00A876D5" w:rsidRPr="00EE4FB7" w14:paraId="5D129178"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3D988C55" w14:textId="77777777" w:rsidR="00A876D5" w:rsidRPr="00B85B90" w:rsidRDefault="00A876D5" w:rsidP="001E65A4">
            <w:pPr>
              <w:spacing w:before="80" w:after="80"/>
              <w:jc w:val="center"/>
              <w:rPr>
                <w:bCs/>
                <w:color w:val="000000"/>
                <w:spacing w:val="0"/>
                <w:sz w:val="24"/>
                <w:szCs w:val="24"/>
              </w:rPr>
            </w:pPr>
            <w:r w:rsidRPr="00B85B90">
              <w:rPr>
                <w:bCs/>
                <w:color w:val="000000"/>
                <w:spacing w:val="0"/>
                <w:sz w:val="24"/>
                <w:szCs w:val="24"/>
              </w:rPr>
              <w:t>6</w:t>
            </w:r>
          </w:p>
        </w:tc>
        <w:tc>
          <w:tcPr>
            <w:tcW w:w="6095" w:type="dxa"/>
            <w:tcBorders>
              <w:top w:val="nil"/>
              <w:left w:val="nil"/>
              <w:bottom w:val="single" w:sz="4" w:space="0" w:color="auto"/>
              <w:right w:val="single" w:sz="4" w:space="0" w:color="auto"/>
            </w:tcBorders>
            <w:shd w:val="clear" w:color="auto" w:fill="auto"/>
            <w:hideMark/>
          </w:tcPr>
          <w:p w14:paraId="204C69F4"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Quản lý dự án đầu tư xây dựng khu vực Tây Hòa</w:t>
            </w:r>
          </w:p>
        </w:tc>
        <w:tc>
          <w:tcPr>
            <w:tcW w:w="1560" w:type="dxa"/>
            <w:tcBorders>
              <w:top w:val="nil"/>
              <w:left w:val="nil"/>
              <w:bottom w:val="single" w:sz="4" w:space="0" w:color="auto"/>
              <w:right w:val="single" w:sz="4" w:space="0" w:color="auto"/>
            </w:tcBorders>
            <w:shd w:val="clear" w:color="auto" w:fill="auto"/>
            <w:noWrap/>
            <w:hideMark/>
          </w:tcPr>
          <w:p w14:paraId="2E897DA6"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H15.56.06</w:t>
            </w:r>
          </w:p>
        </w:tc>
        <w:tc>
          <w:tcPr>
            <w:tcW w:w="708" w:type="dxa"/>
            <w:tcBorders>
              <w:top w:val="nil"/>
              <w:left w:val="nil"/>
              <w:bottom w:val="single" w:sz="4" w:space="0" w:color="auto"/>
              <w:right w:val="single" w:sz="4" w:space="0" w:color="auto"/>
            </w:tcBorders>
          </w:tcPr>
          <w:p w14:paraId="6BA61222"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3</w:t>
            </w:r>
          </w:p>
        </w:tc>
      </w:tr>
      <w:tr w:rsidR="00A876D5" w:rsidRPr="00EE4FB7" w14:paraId="4D0E122B"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C6390D2" w14:textId="77777777" w:rsidR="00A876D5" w:rsidRPr="00B85B90" w:rsidRDefault="00A876D5" w:rsidP="001E65A4">
            <w:pPr>
              <w:spacing w:before="80" w:after="80"/>
              <w:jc w:val="center"/>
              <w:rPr>
                <w:bCs/>
                <w:color w:val="000000"/>
                <w:spacing w:val="0"/>
                <w:sz w:val="24"/>
                <w:szCs w:val="24"/>
              </w:rPr>
            </w:pPr>
            <w:r w:rsidRPr="00B85B90">
              <w:rPr>
                <w:bCs/>
                <w:color w:val="000000"/>
                <w:spacing w:val="0"/>
                <w:sz w:val="24"/>
                <w:szCs w:val="24"/>
              </w:rPr>
              <w:t>7</w:t>
            </w:r>
          </w:p>
        </w:tc>
        <w:tc>
          <w:tcPr>
            <w:tcW w:w="6095" w:type="dxa"/>
            <w:tcBorders>
              <w:top w:val="nil"/>
              <w:left w:val="nil"/>
              <w:bottom w:val="single" w:sz="4" w:space="0" w:color="auto"/>
              <w:right w:val="single" w:sz="4" w:space="0" w:color="auto"/>
            </w:tcBorders>
            <w:shd w:val="clear" w:color="auto" w:fill="auto"/>
            <w:hideMark/>
          </w:tcPr>
          <w:p w14:paraId="02B7952B" w14:textId="77777777" w:rsidR="00A876D5" w:rsidRPr="00B85B90" w:rsidRDefault="00A876D5" w:rsidP="001E65A4">
            <w:pPr>
              <w:spacing w:before="80" w:after="80"/>
              <w:ind w:right="-111"/>
              <w:rPr>
                <w:color w:val="000000"/>
                <w:spacing w:val="-4"/>
                <w:kern w:val="26"/>
                <w:sz w:val="24"/>
                <w:szCs w:val="24"/>
              </w:rPr>
            </w:pPr>
            <w:r w:rsidRPr="00B85B90">
              <w:rPr>
                <w:color w:val="000000"/>
                <w:spacing w:val="-4"/>
                <w:kern w:val="26"/>
                <w:sz w:val="24"/>
                <w:szCs w:val="24"/>
              </w:rPr>
              <w:t>Ban Quản lý dự án đầu tư xây dựng khu vực Sông Hinh</w:t>
            </w:r>
          </w:p>
        </w:tc>
        <w:tc>
          <w:tcPr>
            <w:tcW w:w="1560" w:type="dxa"/>
            <w:tcBorders>
              <w:top w:val="nil"/>
              <w:left w:val="nil"/>
              <w:bottom w:val="single" w:sz="4" w:space="0" w:color="auto"/>
              <w:right w:val="single" w:sz="4" w:space="0" w:color="auto"/>
            </w:tcBorders>
            <w:shd w:val="clear" w:color="auto" w:fill="auto"/>
            <w:noWrap/>
            <w:hideMark/>
          </w:tcPr>
          <w:p w14:paraId="57E25408"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H15.56.07</w:t>
            </w:r>
          </w:p>
        </w:tc>
        <w:tc>
          <w:tcPr>
            <w:tcW w:w="708" w:type="dxa"/>
            <w:tcBorders>
              <w:top w:val="nil"/>
              <w:left w:val="nil"/>
              <w:bottom w:val="single" w:sz="4" w:space="0" w:color="auto"/>
              <w:right w:val="single" w:sz="4" w:space="0" w:color="auto"/>
            </w:tcBorders>
          </w:tcPr>
          <w:p w14:paraId="20BEA6B4"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3</w:t>
            </w:r>
          </w:p>
        </w:tc>
      </w:tr>
      <w:tr w:rsidR="00A876D5" w:rsidRPr="00EE4FB7" w14:paraId="4CA78495"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2FDBE01A" w14:textId="77777777" w:rsidR="00A876D5" w:rsidRPr="00B85B90" w:rsidRDefault="00A876D5" w:rsidP="001E65A4">
            <w:pPr>
              <w:spacing w:before="80" w:after="80"/>
              <w:jc w:val="center"/>
              <w:rPr>
                <w:bCs/>
                <w:color w:val="000000"/>
                <w:spacing w:val="0"/>
                <w:sz w:val="24"/>
                <w:szCs w:val="24"/>
              </w:rPr>
            </w:pPr>
            <w:r w:rsidRPr="00B85B90">
              <w:rPr>
                <w:bCs/>
                <w:color w:val="000000"/>
                <w:spacing w:val="0"/>
                <w:sz w:val="24"/>
                <w:szCs w:val="24"/>
              </w:rPr>
              <w:t>8</w:t>
            </w:r>
          </w:p>
        </w:tc>
        <w:tc>
          <w:tcPr>
            <w:tcW w:w="6095" w:type="dxa"/>
            <w:tcBorders>
              <w:top w:val="nil"/>
              <w:left w:val="nil"/>
              <w:bottom w:val="single" w:sz="4" w:space="0" w:color="auto"/>
              <w:right w:val="single" w:sz="4" w:space="0" w:color="auto"/>
            </w:tcBorders>
            <w:shd w:val="clear" w:color="auto" w:fill="auto"/>
            <w:hideMark/>
          </w:tcPr>
          <w:p w14:paraId="21310F2D"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Quản lý dự án đầu tư xây dựng khu vực Sông Cầu</w:t>
            </w:r>
          </w:p>
        </w:tc>
        <w:tc>
          <w:tcPr>
            <w:tcW w:w="1560" w:type="dxa"/>
            <w:tcBorders>
              <w:top w:val="nil"/>
              <w:left w:val="nil"/>
              <w:bottom w:val="single" w:sz="4" w:space="0" w:color="auto"/>
              <w:right w:val="single" w:sz="4" w:space="0" w:color="auto"/>
            </w:tcBorders>
            <w:shd w:val="clear" w:color="auto" w:fill="auto"/>
            <w:noWrap/>
            <w:hideMark/>
          </w:tcPr>
          <w:p w14:paraId="722000FE"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H15.56.08</w:t>
            </w:r>
          </w:p>
        </w:tc>
        <w:tc>
          <w:tcPr>
            <w:tcW w:w="708" w:type="dxa"/>
            <w:tcBorders>
              <w:top w:val="nil"/>
              <w:left w:val="nil"/>
              <w:bottom w:val="single" w:sz="4" w:space="0" w:color="auto"/>
              <w:right w:val="single" w:sz="4" w:space="0" w:color="auto"/>
            </w:tcBorders>
          </w:tcPr>
          <w:p w14:paraId="50D313B2"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3</w:t>
            </w:r>
          </w:p>
        </w:tc>
      </w:tr>
      <w:tr w:rsidR="00A876D5" w:rsidRPr="00EE4FB7" w14:paraId="127D909E" w14:textId="77777777" w:rsidTr="00EE4FB7">
        <w:tc>
          <w:tcPr>
            <w:tcW w:w="851" w:type="dxa"/>
            <w:tcBorders>
              <w:top w:val="nil"/>
              <w:left w:val="single" w:sz="4" w:space="0" w:color="auto"/>
              <w:bottom w:val="single" w:sz="4" w:space="0" w:color="auto"/>
              <w:right w:val="single" w:sz="4" w:space="0" w:color="auto"/>
            </w:tcBorders>
            <w:shd w:val="clear" w:color="auto" w:fill="auto"/>
            <w:noWrap/>
            <w:hideMark/>
          </w:tcPr>
          <w:p w14:paraId="519617B4" w14:textId="77777777" w:rsidR="00A876D5" w:rsidRPr="00B85B90" w:rsidRDefault="00A876D5" w:rsidP="001E65A4">
            <w:pPr>
              <w:spacing w:before="80" w:after="80"/>
              <w:jc w:val="center"/>
              <w:rPr>
                <w:bCs/>
                <w:color w:val="000000"/>
                <w:spacing w:val="0"/>
                <w:sz w:val="24"/>
                <w:szCs w:val="24"/>
              </w:rPr>
            </w:pPr>
            <w:r w:rsidRPr="00B85B90">
              <w:rPr>
                <w:bCs/>
                <w:color w:val="000000"/>
                <w:spacing w:val="0"/>
                <w:sz w:val="24"/>
                <w:szCs w:val="24"/>
              </w:rPr>
              <w:t>9</w:t>
            </w:r>
          </w:p>
        </w:tc>
        <w:tc>
          <w:tcPr>
            <w:tcW w:w="6095" w:type="dxa"/>
            <w:tcBorders>
              <w:top w:val="nil"/>
              <w:left w:val="nil"/>
              <w:bottom w:val="single" w:sz="4" w:space="0" w:color="auto"/>
              <w:right w:val="single" w:sz="4" w:space="0" w:color="auto"/>
            </w:tcBorders>
            <w:shd w:val="clear" w:color="auto" w:fill="auto"/>
            <w:hideMark/>
          </w:tcPr>
          <w:p w14:paraId="06182A7D" w14:textId="77777777" w:rsidR="00A876D5" w:rsidRPr="00B85B90" w:rsidRDefault="00A876D5" w:rsidP="001E65A4">
            <w:pPr>
              <w:spacing w:before="80" w:after="80"/>
              <w:rPr>
                <w:color w:val="000000"/>
                <w:spacing w:val="0"/>
                <w:sz w:val="24"/>
                <w:szCs w:val="24"/>
              </w:rPr>
            </w:pPr>
            <w:r w:rsidRPr="00B85B90">
              <w:rPr>
                <w:color w:val="000000"/>
                <w:spacing w:val="0"/>
                <w:sz w:val="24"/>
                <w:szCs w:val="24"/>
              </w:rPr>
              <w:t>Ban Quản lý dự án đầu tư xây dựng khu vực Tuy An</w:t>
            </w:r>
          </w:p>
        </w:tc>
        <w:tc>
          <w:tcPr>
            <w:tcW w:w="1560" w:type="dxa"/>
            <w:tcBorders>
              <w:top w:val="nil"/>
              <w:left w:val="nil"/>
              <w:bottom w:val="single" w:sz="4" w:space="0" w:color="auto"/>
              <w:right w:val="single" w:sz="4" w:space="0" w:color="auto"/>
            </w:tcBorders>
            <w:shd w:val="clear" w:color="auto" w:fill="auto"/>
            <w:noWrap/>
            <w:hideMark/>
          </w:tcPr>
          <w:p w14:paraId="6822A592"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H15.56.09</w:t>
            </w:r>
          </w:p>
        </w:tc>
        <w:tc>
          <w:tcPr>
            <w:tcW w:w="708" w:type="dxa"/>
            <w:tcBorders>
              <w:top w:val="nil"/>
              <w:left w:val="nil"/>
              <w:bottom w:val="single" w:sz="4" w:space="0" w:color="auto"/>
              <w:right w:val="single" w:sz="4" w:space="0" w:color="auto"/>
            </w:tcBorders>
          </w:tcPr>
          <w:p w14:paraId="1436B9AB"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3</w:t>
            </w:r>
          </w:p>
        </w:tc>
      </w:tr>
      <w:tr w:rsidR="00A876D5" w:rsidRPr="00EE4FB7" w14:paraId="1F9FBDA4"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14:paraId="7621B96A" w14:textId="77777777" w:rsidR="00A876D5" w:rsidRPr="00B85B90" w:rsidRDefault="00A876D5" w:rsidP="001E65A4">
            <w:pPr>
              <w:spacing w:before="80" w:after="80"/>
              <w:jc w:val="center"/>
              <w:rPr>
                <w:bCs/>
                <w:color w:val="000000"/>
                <w:spacing w:val="0"/>
                <w:sz w:val="24"/>
                <w:szCs w:val="24"/>
              </w:rPr>
            </w:pPr>
            <w:r w:rsidRPr="00B85B90">
              <w:rPr>
                <w:bCs/>
                <w:color w:val="000000"/>
                <w:spacing w:val="0"/>
                <w:sz w:val="24"/>
                <w:szCs w:val="24"/>
              </w:rPr>
              <w:t>10</w:t>
            </w:r>
          </w:p>
        </w:tc>
        <w:tc>
          <w:tcPr>
            <w:tcW w:w="6095" w:type="dxa"/>
            <w:tcBorders>
              <w:top w:val="single" w:sz="4" w:space="0" w:color="auto"/>
              <w:left w:val="nil"/>
              <w:bottom w:val="single" w:sz="4" w:space="0" w:color="auto"/>
              <w:right w:val="single" w:sz="4" w:space="0" w:color="auto"/>
            </w:tcBorders>
            <w:shd w:val="clear" w:color="auto" w:fill="auto"/>
            <w:hideMark/>
          </w:tcPr>
          <w:p w14:paraId="06D3044F" w14:textId="77777777" w:rsidR="00A876D5" w:rsidRPr="00B85B90" w:rsidRDefault="00A876D5" w:rsidP="001E65A4">
            <w:pPr>
              <w:spacing w:before="80" w:after="80"/>
              <w:ind w:right="-111"/>
              <w:rPr>
                <w:color w:val="000000"/>
                <w:spacing w:val="-4"/>
                <w:kern w:val="26"/>
                <w:sz w:val="24"/>
                <w:szCs w:val="24"/>
              </w:rPr>
            </w:pPr>
            <w:r w:rsidRPr="00B85B90">
              <w:rPr>
                <w:color w:val="000000"/>
                <w:spacing w:val="-4"/>
                <w:kern w:val="26"/>
                <w:sz w:val="24"/>
                <w:szCs w:val="24"/>
              </w:rPr>
              <w:t>Ban Quản lý dự án đầu tư xây dựng khu vực Đồng Xuân</w:t>
            </w:r>
          </w:p>
        </w:tc>
        <w:tc>
          <w:tcPr>
            <w:tcW w:w="1560" w:type="dxa"/>
            <w:tcBorders>
              <w:top w:val="single" w:sz="4" w:space="0" w:color="auto"/>
              <w:left w:val="nil"/>
              <w:bottom w:val="single" w:sz="4" w:space="0" w:color="auto"/>
              <w:right w:val="single" w:sz="4" w:space="0" w:color="auto"/>
            </w:tcBorders>
            <w:shd w:val="clear" w:color="auto" w:fill="auto"/>
            <w:noWrap/>
            <w:hideMark/>
          </w:tcPr>
          <w:p w14:paraId="6858F448"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H15.56.10</w:t>
            </w:r>
          </w:p>
        </w:tc>
        <w:tc>
          <w:tcPr>
            <w:tcW w:w="708" w:type="dxa"/>
            <w:tcBorders>
              <w:top w:val="single" w:sz="4" w:space="0" w:color="auto"/>
              <w:left w:val="nil"/>
              <w:bottom w:val="single" w:sz="4" w:space="0" w:color="auto"/>
              <w:right w:val="single" w:sz="4" w:space="0" w:color="auto"/>
            </w:tcBorders>
          </w:tcPr>
          <w:p w14:paraId="37A06717" w14:textId="77777777" w:rsidR="00A876D5" w:rsidRPr="00B85B90" w:rsidRDefault="00A876D5" w:rsidP="001E65A4">
            <w:pPr>
              <w:spacing w:before="80" w:after="80"/>
              <w:jc w:val="center"/>
              <w:rPr>
                <w:color w:val="000000"/>
                <w:spacing w:val="0"/>
                <w:sz w:val="24"/>
                <w:szCs w:val="24"/>
              </w:rPr>
            </w:pPr>
            <w:r w:rsidRPr="00B85B90">
              <w:rPr>
                <w:color w:val="000000"/>
                <w:spacing w:val="0"/>
                <w:sz w:val="24"/>
                <w:szCs w:val="24"/>
              </w:rPr>
              <w:t>3</w:t>
            </w:r>
          </w:p>
        </w:tc>
      </w:tr>
      <w:tr w:rsidR="00A876D5" w:rsidRPr="00EE4FB7" w14:paraId="57676A6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7E1A6" w14:textId="77777777" w:rsidR="00A876D5" w:rsidRPr="00B85B90" w:rsidRDefault="00A876D5" w:rsidP="001E65A4">
            <w:pPr>
              <w:suppressAutoHyphens w:val="0"/>
              <w:spacing w:before="80" w:after="80"/>
              <w:jc w:val="center"/>
              <w:rPr>
                <w:b/>
                <w:bCs/>
                <w:color w:val="000000"/>
                <w:spacing w:val="0"/>
                <w:kern w:val="0"/>
                <w:position w:val="0"/>
                <w:sz w:val="24"/>
                <w:szCs w:val="24"/>
                <w:lang w:val="en-US" w:eastAsia="en-US"/>
              </w:rPr>
            </w:pPr>
            <w:r w:rsidRPr="00B85B90">
              <w:rPr>
                <w:b/>
                <w:bCs/>
                <w:color w:val="000000"/>
                <w:spacing w:val="0"/>
                <w:kern w:val="0"/>
                <w:position w:val="0"/>
                <w:sz w:val="24"/>
                <w:szCs w:val="24"/>
                <w:lang w:val="en-US" w:eastAsia="en-US"/>
              </w:rPr>
              <w:t>XVII</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8725A" w14:textId="77777777" w:rsidR="00A876D5" w:rsidRPr="00B85B90" w:rsidRDefault="00A876D5" w:rsidP="001E65A4">
            <w:pPr>
              <w:suppressAutoHyphens w:val="0"/>
              <w:spacing w:before="80" w:after="80"/>
              <w:rPr>
                <w:b/>
                <w:bCs/>
                <w:color w:val="000000"/>
                <w:spacing w:val="0"/>
                <w:kern w:val="0"/>
                <w:position w:val="0"/>
                <w:sz w:val="24"/>
                <w:szCs w:val="24"/>
                <w:lang w:val="en-US" w:eastAsia="en-US"/>
              </w:rPr>
            </w:pPr>
            <w:r w:rsidRPr="00B85B90">
              <w:rPr>
                <w:b/>
                <w:bCs/>
                <w:color w:val="000000"/>
                <w:spacing w:val="0"/>
                <w:kern w:val="0"/>
                <w:position w:val="0"/>
                <w:sz w:val="24"/>
                <w:szCs w:val="24"/>
                <w:lang w:val="en-US" w:eastAsia="en-US"/>
              </w:rPr>
              <w:t>Công an tỉnh Đắk Lắk</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7A063" w14:textId="77777777" w:rsidR="00A876D5" w:rsidRPr="00B85B90" w:rsidRDefault="00A876D5" w:rsidP="001E65A4">
            <w:pPr>
              <w:suppressAutoHyphens w:val="0"/>
              <w:spacing w:before="80" w:after="80"/>
              <w:jc w:val="center"/>
              <w:rPr>
                <w:b/>
                <w:bCs/>
                <w:color w:val="000000"/>
                <w:spacing w:val="0"/>
                <w:kern w:val="0"/>
                <w:position w:val="0"/>
                <w:sz w:val="24"/>
                <w:szCs w:val="24"/>
                <w:lang w:val="en-US" w:eastAsia="en-US"/>
              </w:rPr>
            </w:pPr>
            <w:r w:rsidRPr="00B85B90">
              <w:rPr>
                <w:b/>
                <w:bCs/>
                <w:color w:val="000000"/>
                <w:spacing w:val="0"/>
                <w:kern w:val="0"/>
                <w:position w:val="0"/>
                <w:sz w:val="24"/>
                <w:szCs w:val="24"/>
                <w:lang w:val="en-US" w:eastAsia="en-US"/>
              </w:rPr>
              <w:t>H15.39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0F0EB" w14:textId="77777777" w:rsidR="00A876D5" w:rsidRPr="00B85B90" w:rsidRDefault="00A876D5" w:rsidP="001E65A4">
            <w:pPr>
              <w:suppressAutoHyphens w:val="0"/>
              <w:spacing w:before="80" w:after="80"/>
              <w:jc w:val="center"/>
              <w:rPr>
                <w:b/>
                <w:bCs/>
                <w:color w:val="000000"/>
                <w:spacing w:val="0"/>
                <w:kern w:val="0"/>
                <w:position w:val="0"/>
                <w:sz w:val="24"/>
                <w:szCs w:val="24"/>
                <w:lang w:val="en-US" w:eastAsia="en-US"/>
              </w:rPr>
            </w:pPr>
            <w:r w:rsidRPr="00B85B90">
              <w:rPr>
                <w:b/>
                <w:bCs/>
                <w:color w:val="000000"/>
                <w:spacing w:val="0"/>
                <w:kern w:val="0"/>
                <w:position w:val="0"/>
                <w:sz w:val="24"/>
                <w:szCs w:val="24"/>
                <w:lang w:val="en-US" w:eastAsia="en-US"/>
              </w:rPr>
              <w:t>2 </w:t>
            </w:r>
          </w:p>
        </w:tc>
      </w:tr>
      <w:tr w:rsidR="00A876D5" w:rsidRPr="00EE4FB7" w14:paraId="36DF91E9"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A7F3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lastRenderedPageBreak/>
              <w:t>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FFE02"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An ninh đối ngoại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06B1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84AF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A02981E"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D756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CECFE"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An ninh nội địa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CB58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D9D9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B0ABE50"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2AC0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DC543"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An ninh chính trị nội bộ</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54A7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H15.39.03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C11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304F616"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3E1E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EF2ED"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An ninh kinh tế</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3FE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H15.39.04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301B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C54F79A"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17D8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9DEEA"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An ninh mạng và phòng chống tội phạm sử dụng công nghệ cao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9914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7E5B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6CA13BE"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B790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FEB12"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Kỹ thuật nghiệp vụ và Ngoại tuyến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9FB5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H15.39.06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BFE5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69E4BFC"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457A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4B17D"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Quản lý xuất nhập cảnh</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C4E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H15.39.07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2B59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3A71CB0"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5D75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3FC4D"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An ninh điều tra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2F70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H15.39.08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AC3D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746FE215"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47E2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78AEF"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Văn phòng cơ quan Cảnh sát điều tra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9CF9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D826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764B6DB8"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142D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D9AF3"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Cảnh sát hình sự</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579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3EBD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8C05058"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D2B2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D1BA8"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Cảnh sát kinh tế</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AE77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F1F4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69D899C"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7207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5C05D"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Cảnh sát ma túy</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173A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F56B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770F0755"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5004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7D4F8"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Cảnh sát quản lý hành chính</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204A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8B32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0ABDC78"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9525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8ED96"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Cảnh sát PCCC và CNCH</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F516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1F7C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76B718D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5CA7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66158"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Cảnh sát giao thông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6CE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A832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7300253"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17CA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7C626"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Kỹ thuật hình sự</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94B1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370E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224A99B3"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5F5E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79143"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Cảnh sát thi hành án hình sự và hỗ trợ tư pháp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C71D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8D97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9E2147A"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723B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3274E"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Trại tạm giam số 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7E22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B038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4ECF71D"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8510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96909"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Trại tạm giam số 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F62E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1E93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4FD9A64"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0F15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20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7A6B1"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Cảnh sát cơ động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2B98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4592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1BD8FED4"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8CB0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21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12660"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Tham mưu</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A2D7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H15.39.21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FA42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F115DA2"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4C74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22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D0A51"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Hồ sơ nghiệp vụ</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1891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4EBA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7EE087C"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1BBE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23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2ABFD"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Tổ chức cán bộ</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CFAA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8A85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11FA01F0"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86DD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24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9AC90"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Công tác đảng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DEEA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H15.39.24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9241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4E3CA5C"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9129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25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B838D"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Thanh tra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2776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AEF8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2DCA018"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70DB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26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67E66"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Ủy ban kiểm tra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BE32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H15.39.26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514D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A61F01D"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6907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27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0CD3F"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Phòng Hậu cần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E9D3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H15.39.27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20AB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3E36F43"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560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28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183E3"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Bệnh viện Công an tỉnh số 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D6A4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H15.39.28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3760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1243D618"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0483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lastRenderedPageBreak/>
              <w:t>29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E3406"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Bệnh viện Công an tỉnh số 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EBB2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H15.39.29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F5D8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53328F6"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9063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30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98B0"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Hòa Phú</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E8BE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AE3D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256D89C4"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7434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31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BDEF1"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Buôn Ma Thuột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4A49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H15.39.31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ACAA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A988B61"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AEBE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32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91CF7"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Tân An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908F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H15.39.32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9F8C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5CB06E3"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7F9D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33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1F2"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Tân Lập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AF1F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762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70EB7811"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41B1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34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F2488"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Thành Nhất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9489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H15.39.34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2211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104150A0"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A1DC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35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57A5E"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Ea Kao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4338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H15.39.35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9918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2454C00"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EB66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36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89B09"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Drông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0674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H15.39.36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72C2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085AB3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17D8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37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A9D75"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Buôn Hồ</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7686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DC5A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4ECF2A8"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6DC9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38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849E5"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Cư Bao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797E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H15.39.38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B753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44F043F"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606E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39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386A9"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Súp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1EAD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H15.39.39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A439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AF0ED13"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28DF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40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C6B6E"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Rốk</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2581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A516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B4A6C50"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3CEE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41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4C444"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Bung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A2A7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H15.39.41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BCED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96B2C6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A15F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42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9D44A"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Ia Rvê</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1E4C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H15.39.42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1EA6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54376F6"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3D00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43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05723"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Ia Lốp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BB53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35D6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197965D"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791D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44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289BF"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Wer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B376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H15.39.44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9748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23DB629"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0404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45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E378"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Nuôl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9603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H15.39.45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CEDD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4340737"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2274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46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A77BC"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Buôn Đôn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03B1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H15.39.46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6D7D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2299D806"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578D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47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A8360"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Kiết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EE74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H15.39.47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B236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11EAC9A6"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1B1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48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5B68"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M’Droh</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4900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5646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CF59ACF"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6982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49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9035C"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Quảng Phú</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2DAE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H15.39.49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B5A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7C26A45F"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0CF5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50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E2148"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Cuôr Đăng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F8C3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3EC2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70A3B1B7"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CD06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51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44EBE"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Cư M’gar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DBFF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H15.39.51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9502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81746ED"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5AE5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52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F33C6"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Tul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214C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H15.39.52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4456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50F8E3E"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8C90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53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46CE8"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Pơng Drang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BA9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C7F6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C544252"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0D0D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54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8ACAA"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Krông Búk</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4A01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H15.39.54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E843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25032AC9"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1310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55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2F9AB"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Cư Pơng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0CEF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H15.39.55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0BC4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9328668"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D2FB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56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8EDE"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Khăl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48DE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H15.39.56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493B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F395C0F"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AF17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57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F1A9C"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Drăng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C903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4602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CA16C38"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D858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lastRenderedPageBreak/>
              <w:t>58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7D92B"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Wy</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313A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H15.39.58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596A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F9DBF3C"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17B3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59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16CF0"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H’leo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CF93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H15.39.59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2B95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76B37E2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3F3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60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BA900"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Hiao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F294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EB50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56F4BC2"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C337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61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FB2E7"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Krông Năng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F0AC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H15.39.61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C68D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84C70EE"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A462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62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1A5CC"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Dliê Ya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2715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H15.39.62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284C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D9EEF51"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51B7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63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CCA74"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Tam Giang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F8C9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H15.39.63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195D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4F9A1A7"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FBA7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64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11801"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Phú Xuân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2E81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H15.39.64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E421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F61BAC1"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B59D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65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23C3D"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Krông Pắc</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DAD4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H15.39.65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E453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F2409D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62FF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66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A0260"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Knuếc</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9DDD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H15.39.66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0471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1AFA0F3"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B01D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67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30C98"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Tân Tiến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6FB7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A9CD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6716140"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E50A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68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84631"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Phê</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9C2D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H15.39.68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52B7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22155BB8"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CB91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69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60704"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Kly</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805D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H15.39.69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5A7D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A4067C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C6F8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70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00F32"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Vụ Bổn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3D9F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E9D2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4D513A1"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AA34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71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59330"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Kar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C501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H15.39.71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A1A7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5F06101"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ED24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72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5F2E"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Ô</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57E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H15.39.72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5295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E9AC5F2"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607C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73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541C5"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Knốp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912B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H15.39.73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08CE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6A6AEE9"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8C60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74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EB90"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Cư Yang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3E37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ABC4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FFF2D0F"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111D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75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7105F"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Păl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BD21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H15.39.75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8BF4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10D7778E"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0749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76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66E8B"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M’Drắk</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BBD9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H15.39.76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4FD5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A2DD58C"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2359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77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F9643"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Riêng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4541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H15.39.77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AE8B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F1489B3"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6476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78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D472E"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Cư M’ta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07BC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H15.39.78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8CFB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399AF1F"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36E0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79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189EA"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Krông 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4C1C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H15.39.79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9EA9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21D901D5"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0134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80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13F0D"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Cư Prao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C938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4E95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DA162F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7FD9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81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7EF42"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Trang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27E4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H15.39.81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4738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A99956A"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EF59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82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0D42F"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Hòa Sơn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8F49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H15.39.82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C969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23D9EC2"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5E1B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83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02980"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Dang Kang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50A6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D421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2FC794B5"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064F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84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E7EE6"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Krông Bông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FA3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H15.39.84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B21A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2C2B809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0B9B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85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0C89E"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Yang Mao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D1EE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H15.39.85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7650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120F9F2D"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1839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86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2040F"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Cư Pui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282E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H15.39.86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3938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E6CB62A"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A41D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lastRenderedPageBreak/>
              <w:t>87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D7DD3"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Liên Sơn Lắk</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0C68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H15.39.87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C9F0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2183CC51"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54A1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88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73BBA"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Đắk Liêng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B286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H15.39.88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A15D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D98A4C2"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20DA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89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28B6B"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Nam Ka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B7A3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H15.39.89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C4AA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75B20DB3"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59A3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90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B086D"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Đắk Phơi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F178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5D53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1A6C1533"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4812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91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B1851"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Krông Nô</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DE4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H15.39.91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B1CC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C97053C"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618A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92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B7676"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Ning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C598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H15.39.92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3162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6506A29"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818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93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5CA65"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Dray Bhăng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260E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H15.39.93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D54F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693841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55AB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94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71F8A"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Ktur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1B5E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H15.39.94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CC87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006BB62"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FB17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95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8CC4B"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Krông Ana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248D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H15.39.95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03F3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D12C649"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F8FA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96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770A1"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Dur Kmăl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8C4B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EFCB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E4FB1A8"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DC07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97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CE521"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Na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EE54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H15.39.97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F8B4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254155A5"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F6C1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98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1DA10"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Tuy Hòa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7646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H15.39.98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333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28DEA060"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F747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99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46ED8"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Phú Yên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D3E5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H15.39.99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D82C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27B7C5F"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B506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100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93F5C"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Bình Kiến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09DA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61A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B859A57"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EF22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101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D5B87"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Xuân Thọ</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D16D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23D4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5EE5EA0"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FBB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102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C2626"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Xuân Cảnh</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06B5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2421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70B4DCC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0D3A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103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56C7D"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Xuân Lộc</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FCCA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H15.39.103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FDC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5339ACE"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740F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104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35EA8"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Xuân Đài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3053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H15.39.104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C9D1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75875860"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698B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105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C9F8F"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Sông Cầu</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201F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1885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142E5175"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6499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106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31E38"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Hòa Xuân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32C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H15.39.106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8778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2CE83E23"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7C00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107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FCF05"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Đông Hòa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5EF4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H15.39.107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91F0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7F0A1D1"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4A27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108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8F889"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phường Hòa Hiệp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362A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H15.39.108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D8EE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151143E3"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C9DA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109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9CC04"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Tuy An Bắc</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48B1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9092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2AA3FDD"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614B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110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55B44"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Tuy An Đông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B0EA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EDE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E0D18D4"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0E5E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111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119AC"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Ô Loan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2C941"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FA08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09EF7C9"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E5E0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112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AD4D0"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Tuy An Nam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3235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F196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A8B3367"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4B2A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113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6D2AA"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Tuy An Tây</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C925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9BA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E5CCDF4"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FE4A3"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114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3227A"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Phú Hòa 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E4CF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B140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86FB27D"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5C8F5"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115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B2524"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Phú Hòa 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C8A2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CDD3A"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BBD6F2E"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F5CF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lastRenderedPageBreak/>
              <w:t>116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F7894"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Tây Hòa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1ACB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BD88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4B6AFE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F18E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117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AD338"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Hòa Thịnh</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5F6D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C6F4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5563E82C"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7A72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118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3983F"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Hòa Mỹ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47B0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H15.39.118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FD89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027B9BC"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ED45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119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5378B"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Sơn Thành</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0A7D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39C8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71729ECF"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D35F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120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C284F"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Sơn Hòa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347E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A1D4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2B80302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35FD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121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17415"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Vân Hòa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F187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H15.39.121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9F74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16E5512"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49F4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122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FA02A"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Tây Sơn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053C9"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086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6858F462"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284D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123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EAB6F"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Suối Trai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382D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E35F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AA755D9"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4418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124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27710"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Ly</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E824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H15.39.124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95D2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FF8B7E1"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50D8B"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125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571AE"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Ea Bá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6CE10"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C424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15568B7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2EAD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126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8D5A3"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Đức Bình</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8E4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H15.39.126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71F3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107AAC0"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1AE1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127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1BD31"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Sông Hinh</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3EA2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H15.39.127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A9CA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40400C40"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E4E8E"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128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89061"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Xuân Lãnh</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79734"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H15.39.128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0880C"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10A70C6B"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2CF8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129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198C2"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Phú Mỡ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E356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H15.39.129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36BA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3298E9AC"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4114D"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130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8AC2A"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Xuân Phước</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17E08"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CCA47"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r w:rsidR="00A876D5" w:rsidRPr="00EE4FB7" w14:paraId="00C0FB73" w14:textId="77777777" w:rsidTr="00EE4FB7">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94A32"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131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02A6B" w14:textId="77777777" w:rsidR="00A876D5" w:rsidRPr="00B85B90" w:rsidRDefault="00A876D5" w:rsidP="001E65A4">
            <w:pPr>
              <w:suppressAutoHyphens w:val="0"/>
              <w:spacing w:before="80" w:after="80"/>
              <w:rPr>
                <w:color w:val="000000"/>
                <w:spacing w:val="0"/>
                <w:kern w:val="0"/>
                <w:position w:val="0"/>
                <w:sz w:val="24"/>
                <w:szCs w:val="24"/>
                <w:lang w:val="en-US" w:eastAsia="en-US"/>
              </w:rPr>
            </w:pPr>
            <w:r w:rsidRPr="00B85B90">
              <w:rPr>
                <w:color w:val="000000"/>
                <w:spacing w:val="0"/>
                <w:kern w:val="0"/>
                <w:position w:val="0"/>
                <w:sz w:val="24"/>
                <w:szCs w:val="24"/>
                <w:lang w:val="en-US" w:eastAsia="en-US"/>
              </w:rPr>
              <w:t>Công an xã Đồng Xuân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824EF"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color w:val="000000"/>
                <w:spacing w:val="0"/>
                <w:kern w:val="0"/>
                <w:position w:val="0"/>
                <w:sz w:val="24"/>
                <w:szCs w:val="24"/>
                <w:lang w:val="en-US" w:eastAsia="en-US"/>
              </w:rPr>
              <w:t>H15.39.131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DCB66" w14:textId="77777777" w:rsidR="00A876D5" w:rsidRPr="00B85B90" w:rsidRDefault="00A876D5" w:rsidP="001E65A4">
            <w:pPr>
              <w:suppressAutoHyphens w:val="0"/>
              <w:spacing w:before="80" w:after="80"/>
              <w:jc w:val="center"/>
              <w:rPr>
                <w:color w:val="000000"/>
                <w:spacing w:val="0"/>
                <w:kern w:val="0"/>
                <w:position w:val="0"/>
                <w:sz w:val="24"/>
                <w:szCs w:val="24"/>
                <w:lang w:val="en-US" w:eastAsia="en-US"/>
              </w:rPr>
            </w:pPr>
            <w:r w:rsidRPr="00B85B90">
              <w:rPr>
                <w:bCs/>
                <w:color w:val="000000"/>
                <w:spacing w:val="0"/>
                <w:kern w:val="0"/>
                <w:position w:val="0"/>
                <w:sz w:val="24"/>
                <w:szCs w:val="24"/>
                <w:lang w:val="en-US" w:eastAsia="en-US"/>
              </w:rPr>
              <w:t>3 </w:t>
            </w:r>
          </w:p>
        </w:tc>
      </w:tr>
    </w:tbl>
    <w:p w14:paraId="344BF144" w14:textId="77777777" w:rsidR="00D30CD7" w:rsidRPr="002B603B" w:rsidRDefault="00D30CD7" w:rsidP="00D30CD7">
      <w:pPr>
        <w:jc w:val="both"/>
        <w:rPr>
          <w:b/>
          <w:sz w:val="24"/>
          <w:szCs w:val="24"/>
        </w:rPr>
      </w:pPr>
    </w:p>
    <w:p w14:paraId="2367A7D4" w14:textId="5DC4E86D" w:rsidR="00362AF9" w:rsidRPr="002B603B" w:rsidRDefault="00362AF9" w:rsidP="00D30CD7">
      <w:pPr>
        <w:jc w:val="center"/>
        <w:rPr>
          <w:b/>
        </w:rPr>
      </w:pPr>
    </w:p>
    <w:sectPr w:rsidR="00362AF9" w:rsidRPr="002B603B" w:rsidSect="00E36E73">
      <w:headerReference w:type="default" r:id="rId8"/>
      <w:pgSz w:w="11906" w:h="16838" w:code="9"/>
      <w:pgMar w:top="1134" w:right="1134" w:bottom="1701" w:left="1701" w:header="720" w:footer="346"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BDCEE" w14:textId="77777777" w:rsidR="005F4D97" w:rsidRDefault="005F4D97">
      <w:r>
        <w:separator/>
      </w:r>
    </w:p>
  </w:endnote>
  <w:endnote w:type="continuationSeparator" w:id="0">
    <w:p w14:paraId="598AED87" w14:textId="77777777" w:rsidR="005F4D97" w:rsidRDefault="005F4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OpenSymbol">
    <w:altName w:val="Yu Gothic"/>
    <w:charset w:val="02"/>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CE494" w14:textId="77777777" w:rsidR="005F4D97" w:rsidRDefault="005F4D97">
      <w:r>
        <w:separator/>
      </w:r>
    </w:p>
  </w:footnote>
  <w:footnote w:type="continuationSeparator" w:id="0">
    <w:p w14:paraId="27319E33" w14:textId="77777777" w:rsidR="005F4D97" w:rsidRDefault="005F4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FB0F3" w14:textId="63824CC8" w:rsidR="00B022CD" w:rsidRPr="00BA73E7" w:rsidRDefault="00BA73E7" w:rsidP="00BA73E7">
    <w:pPr>
      <w:pStyle w:val="Header"/>
      <w:jc w:val="center"/>
      <w:rPr>
        <w:lang w:val="en-US"/>
      </w:rPr>
    </w:pPr>
    <w:r>
      <w:fldChar w:fldCharType="begin"/>
    </w:r>
    <w:r>
      <w:instrText xml:space="preserve"> PAGE   \* MERGEFORMAT </w:instrText>
    </w:r>
    <w:r>
      <w:fldChar w:fldCharType="separate"/>
    </w:r>
    <w:r w:rsidR="002571E9">
      <w:rPr>
        <w:noProof/>
      </w:rPr>
      <w:t>11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4"/>
      <w:numFmt w:val="bullet"/>
      <w:lvlText w:val="-"/>
      <w:lvlJc w:val="left"/>
      <w:pPr>
        <w:tabs>
          <w:tab w:val="num" w:pos="0"/>
        </w:tabs>
        <w:ind w:left="1800" w:hanging="360"/>
      </w:pPr>
      <w:rPr>
        <w:rFonts w:ascii="Times New Roman" w:hAnsi="Times New Roman" w:cs="Times New Roman" w:hint="default"/>
        <w:sz w:val="28"/>
        <w:szCs w:val="28"/>
        <w:lang w:val="en-AU"/>
      </w:rPr>
    </w:lvl>
  </w:abstractNum>
  <w:abstractNum w:abstractNumId="1" w15:restartNumberingAfterBreak="0">
    <w:nsid w:val="00000002"/>
    <w:multiLevelType w:val="singleLevel"/>
    <w:tmpl w:val="00000002"/>
    <w:name w:val="WW8Num5"/>
    <w:lvl w:ilvl="0">
      <w:start w:val="4"/>
      <w:numFmt w:val="bullet"/>
      <w:lvlText w:val="-"/>
      <w:lvlJc w:val="left"/>
      <w:pPr>
        <w:tabs>
          <w:tab w:val="num" w:pos="0"/>
        </w:tabs>
        <w:ind w:left="720" w:hanging="360"/>
      </w:pPr>
      <w:rPr>
        <w:rFonts w:ascii="Times New Roman" w:hAnsi="Times New Roman" w:cs="Times New Roman" w:hint="default"/>
        <w:spacing w:val="0"/>
        <w:position w:val="0"/>
        <w:sz w:val="22"/>
        <w:szCs w:val="20"/>
        <w:vertAlign w:val="baseline"/>
        <w:lang w:val="en-AU"/>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76C6C67"/>
    <w:multiLevelType w:val="hybridMultilevel"/>
    <w:tmpl w:val="B77CC106"/>
    <w:lvl w:ilvl="0" w:tplc="A41A170E">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 w15:restartNumberingAfterBreak="0">
    <w:nsid w:val="0EE47363"/>
    <w:multiLevelType w:val="hybridMultilevel"/>
    <w:tmpl w:val="089EF7E6"/>
    <w:lvl w:ilvl="0" w:tplc="4F5005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9E48CD"/>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36E1228"/>
    <w:multiLevelType w:val="multilevel"/>
    <w:tmpl w:val="9E48B8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025260"/>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13837"/>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D592727"/>
    <w:multiLevelType w:val="multilevel"/>
    <w:tmpl w:val="9A02D4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3C1B0F"/>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642C5B"/>
    <w:multiLevelType w:val="hybridMultilevel"/>
    <w:tmpl w:val="C780283E"/>
    <w:lvl w:ilvl="0" w:tplc="CC160DF4">
      <w:numFmt w:val="bullet"/>
      <w:lvlText w:val="-"/>
      <w:lvlJc w:val="left"/>
      <w:pPr>
        <w:ind w:left="1069" w:hanging="360"/>
      </w:pPr>
      <w:rPr>
        <w:rFonts w:ascii="Times New Roman" w:eastAsia="Lucida Sans Unicode"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354C6FB7"/>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37C37314"/>
    <w:multiLevelType w:val="hybridMultilevel"/>
    <w:tmpl w:val="BE20885A"/>
    <w:lvl w:ilvl="0" w:tplc="F4CE49C6">
      <w:numFmt w:val="bullet"/>
      <w:lvlText w:val="-"/>
      <w:lvlJc w:val="left"/>
      <w:pPr>
        <w:ind w:left="1080" w:hanging="360"/>
      </w:pPr>
      <w:rPr>
        <w:rFonts w:ascii="Times New Roman" w:eastAsia="Times New Roman" w:hAnsi="Times New Roman" w:cs="Times New Roman" w:hint="default"/>
        <w:color w:val="auto"/>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15:restartNumberingAfterBreak="0">
    <w:nsid w:val="3FA264A9"/>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35C4D"/>
    <w:multiLevelType w:val="hybridMultilevel"/>
    <w:tmpl w:val="7C427A32"/>
    <w:lvl w:ilvl="0" w:tplc="D0C6CC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105490E"/>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797595B"/>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80304"/>
    <w:multiLevelType w:val="hybridMultilevel"/>
    <w:tmpl w:val="8258E41C"/>
    <w:lvl w:ilvl="0" w:tplc="87BA7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1B55E1"/>
    <w:multiLevelType w:val="hybridMultilevel"/>
    <w:tmpl w:val="CF4E725E"/>
    <w:lvl w:ilvl="0" w:tplc="68B2F7F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B4B78DA"/>
    <w:multiLevelType w:val="hybridMultilevel"/>
    <w:tmpl w:val="72BE5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B62C28"/>
    <w:multiLevelType w:val="hybridMultilevel"/>
    <w:tmpl w:val="783AAA1E"/>
    <w:lvl w:ilvl="0" w:tplc="042A0017">
      <w:start w:val="1"/>
      <w:numFmt w:val="lowerLetter"/>
      <w:lvlText w:val="%1)"/>
      <w:lvlJc w:val="left"/>
      <w:pPr>
        <w:ind w:left="1212" w:hanging="360"/>
      </w:pPr>
    </w:lvl>
    <w:lvl w:ilvl="1" w:tplc="042A0019" w:tentative="1">
      <w:start w:val="1"/>
      <w:numFmt w:val="lowerLetter"/>
      <w:lvlText w:val="%2."/>
      <w:lvlJc w:val="left"/>
      <w:pPr>
        <w:ind w:left="2008" w:hanging="360"/>
      </w:pPr>
    </w:lvl>
    <w:lvl w:ilvl="2" w:tplc="042A001B" w:tentative="1">
      <w:start w:val="1"/>
      <w:numFmt w:val="lowerRoman"/>
      <w:lvlText w:val="%3."/>
      <w:lvlJc w:val="right"/>
      <w:pPr>
        <w:ind w:left="2728" w:hanging="180"/>
      </w:pPr>
    </w:lvl>
    <w:lvl w:ilvl="3" w:tplc="042A000F" w:tentative="1">
      <w:start w:val="1"/>
      <w:numFmt w:val="decimal"/>
      <w:lvlText w:val="%4."/>
      <w:lvlJc w:val="left"/>
      <w:pPr>
        <w:ind w:left="3448" w:hanging="360"/>
      </w:pPr>
    </w:lvl>
    <w:lvl w:ilvl="4" w:tplc="042A0019" w:tentative="1">
      <w:start w:val="1"/>
      <w:numFmt w:val="lowerLetter"/>
      <w:lvlText w:val="%5."/>
      <w:lvlJc w:val="left"/>
      <w:pPr>
        <w:ind w:left="4168" w:hanging="360"/>
      </w:pPr>
    </w:lvl>
    <w:lvl w:ilvl="5" w:tplc="042A001B" w:tentative="1">
      <w:start w:val="1"/>
      <w:numFmt w:val="lowerRoman"/>
      <w:lvlText w:val="%6."/>
      <w:lvlJc w:val="right"/>
      <w:pPr>
        <w:ind w:left="4888" w:hanging="180"/>
      </w:pPr>
    </w:lvl>
    <w:lvl w:ilvl="6" w:tplc="042A000F" w:tentative="1">
      <w:start w:val="1"/>
      <w:numFmt w:val="decimal"/>
      <w:lvlText w:val="%7."/>
      <w:lvlJc w:val="left"/>
      <w:pPr>
        <w:ind w:left="5608" w:hanging="360"/>
      </w:pPr>
    </w:lvl>
    <w:lvl w:ilvl="7" w:tplc="042A0019" w:tentative="1">
      <w:start w:val="1"/>
      <w:numFmt w:val="lowerLetter"/>
      <w:lvlText w:val="%8."/>
      <w:lvlJc w:val="left"/>
      <w:pPr>
        <w:ind w:left="6328" w:hanging="360"/>
      </w:pPr>
    </w:lvl>
    <w:lvl w:ilvl="8" w:tplc="042A001B" w:tentative="1">
      <w:start w:val="1"/>
      <w:numFmt w:val="lowerRoman"/>
      <w:lvlText w:val="%9."/>
      <w:lvlJc w:val="right"/>
      <w:pPr>
        <w:ind w:left="7048" w:hanging="180"/>
      </w:pPr>
    </w:lvl>
  </w:abstractNum>
  <w:abstractNum w:abstractNumId="22" w15:restartNumberingAfterBreak="0">
    <w:nsid w:val="74AA5F45"/>
    <w:multiLevelType w:val="hybridMultilevel"/>
    <w:tmpl w:val="0D826F5E"/>
    <w:lvl w:ilvl="0" w:tplc="CA68AC5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B704062"/>
    <w:multiLevelType w:val="hybridMultilevel"/>
    <w:tmpl w:val="F7E48400"/>
    <w:lvl w:ilvl="0" w:tplc="7E8EA53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0064754">
    <w:abstractNumId w:val="0"/>
  </w:num>
  <w:num w:numId="2" w16cid:durableId="2030134075">
    <w:abstractNumId w:val="1"/>
  </w:num>
  <w:num w:numId="3" w16cid:durableId="1285119538">
    <w:abstractNumId w:val="2"/>
  </w:num>
  <w:num w:numId="4" w16cid:durableId="1684670959">
    <w:abstractNumId w:val="16"/>
  </w:num>
  <w:num w:numId="5" w16cid:durableId="1735203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5764338">
    <w:abstractNumId w:val="5"/>
  </w:num>
  <w:num w:numId="7" w16cid:durableId="1471632943">
    <w:abstractNumId w:val="8"/>
  </w:num>
  <w:num w:numId="8" w16cid:durableId="19999650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5253700">
    <w:abstractNumId w:val="12"/>
  </w:num>
  <w:num w:numId="10" w16cid:durableId="1756125859">
    <w:abstractNumId w:val="14"/>
  </w:num>
  <w:num w:numId="11" w16cid:durableId="1455169887">
    <w:abstractNumId w:val="23"/>
  </w:num>
  <w:num w:numId="12" w16cid:durableId="1471943444">
    <w:abstractNumId w:val="7"/>
  </w:num>
  <w:num w:numId="13" w16cid:durableId="2050835939">
    <w:abstractNumId w:val="17"/>
  </w:num>
  <w:num w:numId="14" w16cid:durableId="548763364">
    <w:abstractNumId w:val="10"/>
  </w:num>
  <w:num w:numId="15" w16cid:durableId="708142494">
    <w:abstractNumId w:val="21"/>
  </w:num>
  <w:num w:numId="16" w16cid:durableId="960500633">
    <w:abstractNumId w:val="19"/>
  </w:num>
  <w:num w:numId="17" w16cid:durableId="458110701">
    <w:abstractNumId w:val="22"/>
  </w:num>
  <w:num w:numId="18" w16cid:durableId="1480993853">
    <w:abstractNumId w:val="4"/>
  </w:num>
  <w:num w:numId="19" w16cid:durableId="1173691959">
    <w:abstractNumId w:val="20"/>
  </w:num>
  <w:num w:numId="20" w16cid:durableId="58990126">
    <w:abstractNumId w:val="18"/>
  </w:num>
  <w:num w:numId="21" w16cid:durableId="1241795761">
    <w:abstractNumId w:val="3"/>
  </w:num>
  <w:num w:numId="22" w16cid:durableId="2076967524">
    <w:abstractNumId w:val="15"/>
  </w:num>
  <w:num w:numId="23" w16cid:durableId="1886140104">
    <w:abstractNumId w:val="11"/>
  </w:num>
  <w:num w:numId="24" w16cid:durableId="17190862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13"/>
    <w:rsid w:val="000016F1"/>
    <w:rsid w:val="000021A6"/>
    <w:rsid w:val="00003E37"/>
    <w:rsid w:val="00005451"/>
    <w:rsid w:val="0000671C"/>
    <w:rsid w:val="00006B05"/>
    <w:rsid w:val="00006FA1"/>
    <w:rsid w:val="0000721A"/>
    <w:rsid w:val="00007DCA"/>
    <w:rsid w:val="000112B0"/>
    <w:rsid w:val="00012F55"/>
    <w:rsid w:val="00013249"/>
    <w:rsid w:val="00013C6C"/>
    <w:rsid w:val="000144F2"/>
    <w:rsid w:val="00014CFA"/>
    <w:rsid w:val="00017B10"/>
    <w:rsid w:val="00020237"/>
    <w:rsid w:val="000202CF"/>
    <w:rsid w:val="00021147"/>
    <w:rsid w:val="0002186F"/>
    <w:rsid w:val="00021FDA"/>
    <w:rsid w:val="00022893"/>
    <w:rsid w:val="00023553"/>
    <w:rsid w:val="00026C70"/>
    <w:rsid w:val="000274C5"/>
    <w:rsid w:val="00030823"/>
    <w:rsid w:val="0003444D"/>
    <w:rsid w:val="000347F1"/>
    <w:rsid w:val="00034B68"/>
    <w:rsid w:val="00035BA1"/>
    <w:rsid w:val="00037E8A"/>
    <w:rsid w:val="000400EF"/>
    <w:rsid w:val="00040CA8"/>
    <w:rsid w:val="00040F9A"/>
    <w:rsid w:val="00041274"/>
    <w:rsid w:val="00043615"/>
    <w:rsid w:val="000471F9"/>
    <w:rsid w:val="00050FBE"/>
    <w:rsid w:val="00051956"/>
    <w:rsid w:val="000526E4"/>
    <w:rsid w:val="00052AC7"/>
    <w:rsid w:val="00052DC1"/>
    <w:rsid w:val="00052DFC"/>
    <w:rsid w:val="00055C2D"/>
    <w:rsid w:val="00055ECE"/>
    <w:rsid w:val="0005642E"/>
    <w:rsid w:val="00063228"/>
    <w:rsid w:val="0006402A"/>
    <w:rsid w:val="00064456"/>
    <w:rsid w:val="00064FF4"/>
    <w:rsid w:val="00065095"/>
    <w:rsid w:val="000669E0"/>
    <w:rsid w:val="000670EE"/>
    <w:rsid w:val="00067962"/>
    <w:rsid w:val="000714DF"/>
    <w:rsid w:val="000733C5"/>
    <w:rsid w:val="0007485B"/>
    <w:rsid w:val="00074890"/>
    <w:rsid w:val="00076673"/>
    <w:rsid w:val="00077124"/>
    <w:rsid w:val="00080754"/>
    <w:rsid w:val="00080CDF"/>
    <w:rsid w:val="00080E91"/>
    <w:rsid w:val="00082D00"/>
    <w:rsid w:val="0008303A"/>
    <w:rsid w:val="000853E1"/>
    <w:rsid w:val="00085691"/>
    <w:rsid w:val="00085AB9"/>
    <w:rsid w:val="0008728A"/>
    <w:rsid w:val="000909EC"/>
    <w:rsid w:val="000911E2"/>
    <w:rsid w:val="00091962"/>
    <w:rsid w:val="00092199"/>
    <w:rsid w:val="000939F7"/>
    <w:rsid w:val="00093F67"/>
    <w:rsid w:val="00094E98"/>
    <w:rsid w:val="00095B93"/>
    <w:rsid w:val="00096323"/>
    <w:rsid w:val="000965C1"/>
    <w:rsid w:val="0009668E"/>
    <w:rsid w:val="00096BC5"/>
    <w:rsid w:val="000A165C"/>
    <w:rsid w:val="000A1786"/>
    <w:rsid w:val="000A2848"/>
    <w:rsid w:val="000A2DEA"/>
    <w:rsid w:val="000A2EEE"/>
    <w:rsid w:val="000A4CDE"/>
    <w:rsid w:val="000A59FE"/>
    <w:rsid w:val="000A5C3A"/>
    <w:rsid w:val="000A5DC8"/>
    <w:rsid w:val="000A63BC"/>
    <w:rsid w:val="000A7674"/>
    <w:rsid w:val="000A7CFC"/>
    <w:rsid w:val="000B3C15"/>
    <w:rsid w:val="000B43FD"/>
    <w:rsid w:val="000B7B3F"/>
    <w:rsid w:val="000B7E97"/>
    <w:rsid w:val="000C0415"/>
    <w:rsid w:val="000C17B3"/>
    <w:rsid w:val="000C2731"/>
    <w:rsid w:val="000C2D49"/>
    <w:rsid w:val="000C2E4F"/>
    <w:rsid w:val="000C2FA5"/>
    <w:rsid w:val="000C3D3B"/>
    <w:rsid w:val="000C3DF3"/>
    <w:rsid w:val="000C45EF"/>
    <w:rsid w:val="000C468B"/>
    <w:rsid w:val="000C4719"/>
    <w:rsid w:val="000C4EED"/>
    <w:rsid w:val="000C57A9"/>
    <w:rsid w:val="000C69F8"/>
    <w:rsid w:val="000C72F6"/>
    <w:rsid w:val="000D31D8"/>
    <w:rsid w:val="000D3629"/>
    <w:rsid w:val="000D3A14"/>
    <w:rsid w:val="000D3A67"/>
    <w:rsid w:val="000D4762"/>
    <w:rsid w:val="000D55CF"/>
    <w:rsid w:val="000D55DE"/>
    <w:rsid w:val="000D5BA8"/>
    <w:rsid w:val="000D6320"/>
    <w:rsid w:val="000D6BB2"/>
    <w:rsid w:val="000D6C89"/>
    <w:rsid w:val="000E070B"/>
    <w:rsid w:val="000E0E41"/>
    <w:rsid w:val="000E1093"/>
    <w:rsid w:val="000E5531"/>
    <w:rsid w:val="000E62E6"/>
    <w:rsid w:val="000E63DC"/>
    <w:rsid w:val="000E6B04"/>
    <w:rsid w:val="000E6CE5"/>
    <w:rsid w:val="000F0592"/>
    <w:rsid w:val="000F24A4"/>
    <w:rsid w:val="000F31C3"/>
    <w:rsid w:val="000F525F"/>
    <w:rsid w:val="000F56DB"/>
    <w:rsid w:val="000F7521"/>
    <w:rsid w:val="000F7919"/>
    <w:rsid w:val="001006B7"/>
    <w:rsid w:val="00100C38"/>
    <w:rsid w:val="00103F6E"/>
    <w:rsid w:val="001044A6"/>
    <w:rsid w:val="001045E8"/>
    <w:rsid w:val="0010571C"/>
    <w:rsid w:val="00106D40"/>
    <w:rsid w:val="0010710A"/>
    <w:rsid w:val="001100E6"/>
    <w:rsid w:val="00110865"/>
    <w:rsid w:val="0011135D"/>
    <w:rsid w:val="00112684"/>
    <w:rsid w:val="001127E2"/>
    <w:rsid w:val="00112A83"/>
    <w:rsid w:val="00112A85"/>
    <w:rsid w:val="00113EA3"/>
    <w:rsid w:val="00115170"/>
    <w:rsid w:val="0011741A"/>
    <w:rsid w:val="00117DF3"/>
    <w:rsid w:val="00117E7D"/>
    <w:rsid w:val="00120D35"/>
    <w:rsid w:val="00121121"/>
    <w:rsid w:val="00121D44"/>
    <w:rsid w:val="001227AE"/>
    <w:rsid w:val="00123A4D"/>
    <w:rsid w:val="00123DCA"/>
    <w:rsid w:val="00124BFB"/>
    <w:rsid w:val="00125C50"/>
    <w:rsid w:val="0013135A"/>
    <w:rsid w:val="0013287D"/>
    <w:rsid w:val="0013383B"/>
    <w:rsid w:val="0013583D"/>
    <w:rsid w:val="00137F63"/>
    <w:rsid w:val="001412EE"/>
    <w:rsid w:val="00142300"/>
    <w:rsid w:val="00144347"/>
    <w:rsid w:val="0014544A"/>
    <w:rsid w:val="00145FD3"/>
    <w:rsid w:val="00146036"/>
    <w:rsid w:val="0014661E"/>
    <w:rsid w:val="00147AA8"/>
    <w:rsid w:val="001528AC"/>
    <w:rsid w:val="00152E37"/>
    <w:rsid w:val="001531FA"/>
    <w:rsid w:val="001537C5"/>
    <w:rsid w:val="0015394F"/>
    <w:rsid w:val="001546D6"/>
    <w:rsid w:val="00155AF0"/>
    <w:rsid w:val="00155EEF"/>
    <w:rsid w:val="001574D2"/>
    <w:rsid w:val="001579A2"/>
    <w:rsid w:val="0016015D"/>
    <w:rsid w:val="00161538"/>
    <w:rsid w:val="00162F24"/>
    <w:rsid w:val="001646FD"/>
    <w:rsid w:val="00166284"/>
    <w:rsid w:val="00166C92"/>
    <w:rsid w:val="00167BC3"/>
    <w:rsid w:val="00170475"/>
    <w:rsid w:val="00170887"/>
    <w:rsid w:val="0017093F"/>
    <w:rsid w:val="00170C54"/>
    <w:rsid w:val="00171AF9"/>
    <w:rsid w:val="00172429"/>
    <w:rsid w:val="00172B75"/>
    <w:rsid w:val="001778AC"/>
    <w:rsid w:val="00181A40"/>
    <w:rsid w:val="001836B6"/>
    <w:rsid w:val="0018563F"/>
    <w:rsid w:val="00186BCE"/>
    <w:rsid w:val="001874AC"/>
    <w:rsid w:val="00193B72"/>
    <w:rsid w:val="00193D62"/>
    <w:rsid w:val="0019462B"/>
    <w:rsid w:val="00195F1C"/>
    <w:rsid w:val="0019698F"/>
    <w:rsid w:val="00196E42"/>
    <w:rsid w:val="001A144B"/>
    <w:rsid w:val="001A3CB3"/>
    <w:rsid w:val="001A4BC9"/>
    <w:rsid w:val="001A6EB0"/>
    <w:rsid w:val="001A747D"/>
    <w:rsid w:val="001A7820"/>
    <w:rsid w:val="001A7989"/>
    <w:rsid w:val="001A79E6"/>
    <w:rsid w:val="001B04AB"/>
    <w:rsid w:val="001B0DBB"/>
    <w:rsid w:val="001B0E74"/>
    <w:rsid w:val="001B17ED"/>
    <w:rsid w:val="001B1B0F"/>
    <w:rsid w:val="001B6EF2"/>
    <w:rsid w:val="001B71CB"/>
    <w:rsid w:val="001B7A6A"/>
    <w:rsid w:val="001C26F7"/>
    <w:rsid w:val="001C3375"/>
    <w:rsid w:val="001C3978"/>
    <w:rsid w:val="001C3980"/>
    <w:rsid w:val="001C3E63"/>
    <w:rsid w:val="001C5442"/>
    <w:rsid w:val="001C62BC"/>
    <w:rsid w:val="001C6F99"/>
    <w:rsid w:val="001D017F"/>
    <w:rsid w:val="001D15DA"/>
    <w:rsid w:val="001D1A0D"/>
    <w:rsid w:val="001D1EB8"/>
    <w:rsid w:val="001D22DC"/>
    <w:rsid w:val="001D27C3"/>
    <w:rsid w:val="001D2F5F"/>
    <w:rsid w:val="001D4AAA"/>
    <w:rsid w:val="001D63AF"/>
    <w:rsid w:val="001D6624"/>
    <w:rsid w:val="001D7B0A"/>
    <w:rsid w:val="001E0009"/>
    <w:rsid w:val="001E0659"/>
    <w:rsid w:val="001E06D1"/>
    <w:rsid w:val="001E0B80"/>
    <w:rsid w:val="001E24F9"/>
    <w:rsid w:val="001E256E"/>
    <w:rsid w:val="001E31F2"/>
    <w:rsid w:val="001E56CE"/>
    <w:rsid w:val="001E65A4"/>
    <w:rsid w:val="001F11A9"/>
    <w:rsid w:val="001F1249"/>
    <w:rsid w:val="001F5C3B"/>
    <w:rsid w:val="001F5D76"/>
    <w:rsid w:val="001F6E27"/>
    <w:rsid w:val="0020153A"/>
    <w:rsid w:val="00202BC2"/>
    <w:rsid w:val="002032DA"/>
    <w:rsid w:val="002038AB"/>
    <w:rsid w:val="00203E48"/>
    <w:rsid w:val="00204013"/>
    <w:rsid w:val="002062A7"/>
    <w:rsid w:val="0020689B"/>
    <w:rsid w:val="00207362"/>
    <w:rsid w:val="002075AA"/>
    <w:rsid w:val="002075AE"/>
    <w:rsid w:val="002108A0"/>
    <w:rsid w:val="00211854"/>
    <w:rsid w:val="00211E9A"/>
    <w:rsid w:val="00216835"/>
    <w:rsid w:val="0021699A"/>
    <w:rsid w:val="00217A63"/>
    <w:rsid w:val="00220A8F"/>
    <w:rsid w:val="00222177"/>
    <w:rsid w:val="00222ADA"/>
    <w:rsid w:val="00223356"/>
    <w:rsid w:val="002243E1"/>
    <w:rsid w:val="002267AC"/>
    <w:rsid w:val="0022775C"/>
    <w:rsid w:val="00227A70"/>
    <w:rsid w:val="002309A7"/>
    <w:rsid w:val="00231346"/>
    <w:rsid w:val="00231556"/>
    <w:rsid w:val="0023195F"/>
    <w:rsid w:val="00232319"/>
    <w:rsid w:val="00232DB7"/>
    <w:rsid w:val="00232DD8"/>
    <w:rsid w:val="00233428"/>
    <w:rsid w:val="00233DCA"/>
    <w:rsid w:val="002349DB"/>
    <w:rsid w:val="00235502"/>
    <w:rsid w:val="00235E23"/>
    <w:rsid w:val="002363C8"/>
    <w:rsid w:val="00236D40"/>
    <w:rsid w:val="00237A84"/>
    <w:rsid w:val="00237D1D"/>
    <w:rsid w:val="00241AC1"/>
    <w:rsid w:val="00242D1A"/>
    <w:rsid w:val="00244E35"/>
    <w:rsid w:val="00246DAB"/>
    <w:rsid w:val="00246E67"/>
    <w:rsid w:val="00251315"/>
    <w:rsid w:val="002528E0"/>
    <w:rsid w:val="00253419"/>
    <w:rsid w:val="00254848"/>
    <w:rsid w:val="00254EF3"/>
    <w:rsid w:val="00255AC8"/>
    <w:rsid w:val="002565CB"/>
    <w:rsid w:val="002571E9"/>
    <w:rsid w:val="00257355"/>
    <w:rsid w:val="00257493"/>
    <w:rsid w:val="002606B8"/>
    <w:rsid w:val="00263904"/>
    <w:rsid w:val="00264C6B"/>
    <w:rsid w:val="0026518C"/>
    <w:rsid w:val="002653B6"/>
    <w:rsid w:val="00265929"/>
    <w:rsid w:val="00270866"/>
    <w:rsid w:val="00270A3E"/>
    <w:rsid w:val="00271E32"/>
    <w:rsid w:val="00272E82"/>
    <w:rsid w:val="0027419D"/>
    <w:rsid w:val="0027520A"/>
    <w:rsid w:val="0027521F"/>
    <w:rsid w:val="00275522"/>
    <w:rsid w:val="00275EE6"/>
    <w:rsid w:val="00276C6F"/>
    <w:rsid w:val="00276D02"/>
    <w:rsid w:val="00280E1C"/>
    <w:rsid w:val="002810DB"/>
    <w:rsid w:val="00282C3E"/>
    <w:rsid w:val="002835F5"/>
    <w:rsid w:val="00284BC9"/>
    <w:rsid w:val="002864CD"/>
    <w:rsid w:val="00286B2D"/>
    <w:rsid w:val="00287A14"/>
    <w:rsid w:val="00291118"/>
    <w:rsid w:val="00292305"/>
    <w:rsid w:val="00293389"/>
    <w:rsid w:val="002938EB"/>
    <w:rsid w:val="0029475A"/>
    <w:rsid w:val="00294A2B"/>
    <w:rsid w:val="00295102"/>
    <w:rsid w:val="00295CAC"/>
    <w:rsid w:val="00297408"/>
    <w:rsid w:val="002A05A2"/>
    <w:rsid w:val="002A2FBA"/>
    <w:rsid w:val="002A3655"/>
    <w:rsid w:val="002A3B08"/>
    <w:rsid w:val="002A3F0E"/>
    <w:rsid w:val="002A5B9B"/>
    <w:rsid w:val="002A5FFD"/>
    <w:rsid w:val="002A6300"/>
    <w:rsid w:val="002B023E"/>
    <w:rsid w:val="002B31E4"/>
    <w:rsid w:val="002B3429"/>
    <w:rsid w:val="002B5AC0"/>
    <w:rsid w:val="002B603B"/>
    <w:rsid w:val="002B6557"/>
    <w:rsid w:val="002C2023"/>
    <w:rsid w:val="002C2314"/>
    <w:rsid w:val="002C2E9A"/>
    <w:rsid w:val="002C39A1"/>
    <w:rsid w:val="002C410C"/>
    <w:rsid w:val="002D0162"/>
    <w:rsid w:val="002D0242"/>
    <w:rsid w:val="002D05D0"/>
    <w:rsid w:val="002D16BE"/>
    <w:rsid w:val="002D1A2E"/>
    <w:rsid w:val="002D2184"/>
    <w:rsid w:val="002D262C"/>
    <w:rsid w:val="002D3DBC"/>
    <w:rsid w:val="002D4946"/>
    <w:rsid w:val="002D4C8A"/>
    <w:rsid w:val="002D4F6E"/>
    <w:rsid w:val="002D56BC"/>
    <w:rsid w:val="002D5FE8"/>
    <w:rsid w:val="002D6097"/>
    <w:rsid w:val="002D66E3"/>
    <w:rsid w:val="002E13F3"/>
    <w:rsid w:val="002E2073"/>
    <w:rsid w:val="002E26E4"/>
    <w:rsid w:val="002E6E0B"/>
    <w:rsid w:val="002F026B"/>
    <w:rsid w:val="002F059A"/>
    <w:rsid w:val="002F39E9"/>
    <w:rsid w:val="003000DD"/>
    <w:rsid w:val="00300930"/>
    <w:rsid w:val="0030187E"/>
    <w:rsid w:val="00301F66"/>
    <w:rsid w:val="00302CEE"/>
    <w:rsid w:val="003035A6"/>
    <w:rsid w:val="00303F8F"/>
    <w:rsid w:val="00306467"/>
    <w:rsid w:val="00306795"/>
    <w:rsid w:val="00306965"/>
    <w:rsid w:val="00310614"/>
    <w:rsid w:val="00310E7C"/>
    <w:rsid w:val="00311B79"/>
    <w:rsid w:val="0031356D"/>
    <w:rsid w:val="003135DB"/>
    <w:rsid w:val="00313AAE"/>
    <w:rsid w:val="0031473B"/>
    <w:rsid w:val="00317E18"/>
    <w:rsid w:val="003202E8"/>
    <w:rsid w:val="003207A6"/>
    <w:rsid w:val="00321683"/>
    <w:rsid w:val="00322489"/>
    <w:rsid w:val="0032303C"/>
    <w:rsid w:val="00323FAE"/>
    <w:rsid w:val="0032468D"/>
    <w:rsid w:val="0032491D"/>
    <w:rsid w:val="00330C79"/>
    <w:rsid w:val="00330CC6"/>
    <w:rsid w:val="00331AEF"/>
    <w:rsid w:val="0033240E"/>
    <w:rsid w:val="003326D2"/>
    <w:rsid w:val="00333110"/>
    <w:rsid w:val="00333411"/>
    <w:rsid w:val="00333476"/>
    <w:rsid w:val="00333BA1"/>
    <w:rsid w:val="00333DE7"/>
    <w:rsid w:val="00334EAC"/>
    <w:rsid w:val="003350C2"/>
    <w:rsid w:val="00336402"/>
    <w:rsid w:val="0034194D"/>
    <w:rsid w:val="00342AE4"/>
    <w:rsid w:val="0034361A"/>
    <w:rsid w:val="00343F82"/>
    <w:rsid w:val="00344429"/>
    <w:rsid w:val="00345237"/>
    <w:rsid w:val="00345676"/>
    <w:rsid w:val="00345A74"/>
    <w:rsid w:val="00345F06"/>
    <w:rsid w:val="003466EF"/>
    <w:rsid w:val="0035043C"/>
    <w:rsid w:val="00350579"/>
    <w:rsid w:val="00350929"/>
    <w:rsid w:val="0035325C"/>
    <w:rsid w:val="00353477"/>
    <w:rsid w:val="0035475B"/>
    <w:rsid w:val="0035543A"/>
    <w:rsid w:val="00355C61"/>
    <w:rsid w:val="00361019"/>
    <w:rsid w:val="0036152B"/>
    <w:rsid w:val="00361ECE"/>
    <w:rsid w:val="00362AF9"/>
    <w:rsid w:val="003667FD"/>
    <w:rsid w:val="00366A81"/>
    <w:rsid w:val="00367AA7"/>
    <w:rsid w:val="003704DB"/>
    <w:rsid w:val="00371D27"/>
    <w:rsid w:val="00376489"/>
    <w:rsid w:val="003811EB"/>
    <w:rsid w:val="0038232E"/>
    <w:rsid w:val="00382BC5"/>
    <w:rsid w:val="003833BA"/>
    <w:rsid w:val="003837F5"/>
    <w:rsid w:val="0038439C"/>
    <w:rsid w:val="003875DB"/>
    <w:rsid w:val="0038764A"/>
    <w:rsid w:val="00387D37"/>
    <w:rsid w:val="00387DCC"/>
    <w:rsid w:val="0039024E"/>
    <w:rsid w:val="0039117B"/>
    <w:rsid w:val="00392326"/>
    <w:rsid w:val="00395E2C"/>
    <w:rsid w:val="003A178D"/>
    <w:rsid w:val="003A243E"/>
    <w:rsid w:val="003A258E"/>
    <w:rsid w:val="003A2F1F"/>
    <w:rsid w:val="003A3F21"/>
    <w:rsid w:val="003A4EA9"/>
    <w:rsid w:val="003A69F4"/>
    <w:rsid w:val="003A6EC0"/>
    <w:rsid w:val="003B0191"/>
    <w:rsid w:val="003B1244"/>
    <w:rsid w:val="003B294F"/>
    <w:rsid w:val="003B2EC8"/>
    <w:rsid w:val="003B5254"/>
    <w:rsid w:val="003C0C5F"/>
    <w:rsid w:val="003C10AB"/>
    <w:rsid w:val="003C1CB9"/>
    <w:rsid w:val="003C3F86"/>
    <w:rsid w:val="003C40E7"/>
    <w:rsid w:val="003C634D"/>
    <w:rsid w:val="003D0288"/>
    <w:rsid w:val="003D0610"/>
    <w:rsid w:val="003D1A45"/>
    <w:rsid w:val="003D34DE"/>
    <w:rsid w:val="003D3CCE"/>
    <w:rsid w:val="003D48F0"/>
    <w:rsid w:val="003D4AFE"/>
    <w:rsid w:val="003D4B71"/>
    <w:rsid w:val="003D5541"/>
    <w:rsid w:val="003E0B42"/>
    <w:rsid w:val="003E0D41"/>
    <w:rsid w:val="003E70C9"/>
    <w:rsid w:val="003E70E3"/>
    <w:rsid w:val="003E7561"/>
    <w:rsid w:val="003F126A"/>
    <w:rsid w:val="003F2D25"/>
    <w:rsid w:val="003F3EA7"/>
    <w:rsid w:val="003F5F82"/>
    <w:rsid w:val="004009BF"/>
    <w:rsid w:val="0040135B"/>
    <w:rsid w:val="00401673"/>
    <w:rsid w:val="004027A2"/>
    <w:rsid w:val="00402EA1"/>
    <w:rsid w:val="00403717"/>
    <w:rsid w:val="00411526"/>
    <w:rsid w:val="004129CB"/>
    <w:rsid w:val="004134D0"/>
    <w:rsid w:val="00413969"/>
    <w:rsid w:val="00414BB0"/>
    <w:rsid w:val="00417054"/>
    <w:rsid w:val="0041735C"/>
    <w:rsid w:val="00420566"/>
    <w:rsid w:val="0042063D"/>
    <w:rsid w:val="00420F39"/>
    <w:rsid w:val="00422E86"/>
    <w:rsid w:val="0042370E"/>
    <w:rsid w:val="00423A76"/>
    <w:rsid w:val="004247D8"/>
    <w:rsid w:val="00425388"/>
    <w:rsid w:val="00426E4C"/>
    <w:rsid w:val="004305B2"/>
    <w:rsid w:val="00430AB2"/>
    <w:rsid w:val="00430CCD"/>
    <w:rsid w:val="00431704"/>
    <w:rsid w:val="00431889"/>
    <w:rsid w:val="00431DCB"/>
    <w:rsid w:val="00433860"/>
    <w:rsid w:val="00433A2D"/>
    <w:rsid w:val="00434433"/>
    <w:rsid w:val="00434FC9"/>
    <w:rsid w:val="00436372"/>
    <w:rsid w:val="004366F8"/>
    <w:rsid w:val="00436709"/>
    <w:rsid w:val="004369D3"/>
    <w:rsid w:val="004372B4"/>
    <w:rsid w:val="0043786C"/>
    <w:rsid w:val="00437877"/>
    <w:rsid w:val="00440FA9"/>
    <w:rsid w:val="00441128"/>
    <w:rsid w:val="0044232A"/>
    <w:rsid w:val="00442A1C"/>
    <w:rsid w:val="0044502F"/>
    <w:rsid w:val="0044688E"/>
    <w:rsid w:val="00447ACD"/>
    <w:rsid w:val="00450AA2"/>
    <w:rsid w:val="0045289D"/>
    <w:rsid w:val="00452F04"/>
    <w:rsid w:val="00452FD9"/>
    <w:rsid w:val="00454C32"/>
    <w:rsid w:val="00457475"/>
    <w:rsid w:val="004606BA"/>
    <w:rsid w:val="00460DBC"/>
    <w:rsid w:val="004619A9"/>
    <w:rsid w:val="00465ED5"/>
    <w:rsid w:val="00467A05"/>
    <w:rsid w:val="00467F23"/>
    <w:rsid w:val="004702F9"/>
    <w:rsid w:val="00473730"/>
    <w:rsid w:val="00473F1E"/>
    <w:rsid w:val="004743B9"/>
    <w:rsid w:val="00474853"/>
    <w:rsid w:val="00476485"/>
    <w:rsid w:val="00476816"/>
    <w:rsid w:val="004769D1"/>
    <w:rsid w:val="00477316"/>
    <w:rsid w:val="00481580"/>
    <w:rsid w:val="00481E88"/>
    <w:rsid w:val="004827E2"/>
    <w:rsid w:val="00483243"/>
    <w:rsid w:val="00483A1A"/>
    <w:rsid w:val="0048519F"/>
    <w:rsid w:val="00485B8D"/>
    <w:rsid w:val="00485EC3"/>
    <w:rsid w:val="00486835"/>
    <w:rsid w:val="00487B9F"/>
    <w:rsid w:val="00490A03"/>
    <w:rsid w:val="004917C6"/>
    <w:rsid w:val="00493298"/>
    <w:rsid w:val="004943BC"/>
    <w:rsid w:val="004953AA"/>
    <w:rsid w:val="004964F6"/>
    <w:rsid w:val="00496977"/>
    <w:rsid w:val="004974FD"/>
    <w:rsid w:val="00497588"/>
    <w:rsid w:val="004A16A6"/>
    <w:rsid w:val="004A1D8E"/>
    <w:rsid w:val="004B0D89"/>
    <w:rsid w:val="004B10D1"/>
    <w:rsid w:val="004B10F1"/>
    <w:rsid w:val="004B1337"/>
    <w:rsid w:val="004B58AB"/>
    <w:rsid w:val="004B5E19"/>
    <w:rsid w:val="004C0475"/>
    <w:rsid w:val="004C12CB"/>
    <w:rsid w:val="004C19C5"/>
    <w:rsid w:val="004C26F1"/>
    <w:rsid w:val="004C4841"/>
    <w:rsid w:val="004C4D73"/>
    <w:rsid w:val="004C5731"/>
    <w:rsid w:val="004C6A03"/>
    <w:rsid w:val="004C6E96"/>
    <w:rsid w:val="004C706F"/>
    <w:rsid w:val="004C7C10"/>
    <w:rsid w:val="004C7F2C"/>
    <w:rsid w:val="004D3534"/>
    <w:rsid w:val="004D3582"/>
    <w:rsid w:val="004D46AA"/>
    <w:rsid w:val="004D5092"/>
    <w:rsid w:val="004D5CFB"/>
    <w:rsid w:val="004D66B2"/>
    <w:rsid w:val="004D6ECF"/>
    <w:rsid w:val="004D7718"/>
    <w:rsid w:val="004E0716"/>
    <w:rsid w:val="004E223B"/>
    <w:rsid w:val="004E26D7"/>
    <w:rsid w:val="004E2C6F"/>
    <w:rsid w:val="004E2E0B"/>
    <w:rsid w:val="004E4B91"/>
    <w:rsid w:val="004E57F3"/>
    <w:rsid w:val="004E64F9"/>
    <w:rsid w:val="004E65AC"/>
    <w:rsid w:val="004E7387"/>
    <w:rsid w:val="004F2155"/>
    <w:rsid w:val="004F22AE"/>
    <w:rsid w:val="004F3308"/>
    <w:rsid w:val="004F6719"/>
    <w:rsid w:val="00501887"/>
    <w:rsid w:val="005020EA"/>
    <w:rsid w:val="00502985"/>
    <w:rsid w:val="00502EC6"/>
    <w:rsid w:val="00503371"/>
    <w:rsid w:val="0050364B"/>
    <w:rsid w:val="00504061"/>
    <w:rsid w:val="00504DB5"/>
    <w:rsid w:val="005056B8"/>
    <w:rsid w:val="005057B2"/>
    <w:rsid w:val="00506C67"/>
    <w:rsid w:val="00510208"/>
    <w:rsid w:val="00511346"/>
    <w:rsid w:val="00511DB5"/>
    <w:rsid w:val="00512532"/>
    <w:rsid w:val="00512AF7"/>
    <w:rsid w:val="0051332E"/>
    <w:rsid w:val="00514453"/>
    <w:rsid w:val="00514748"/>
    <w:rsid w:val="00515A62"/>
    <w:rsid w:val="0051687D"/>
    <w:rsid w:val="00517FE3"/>
    <w:rsid w:val="00521710"/>
    <w:rsid w:val="00521ABA"/>
    <w:rsid w:val="00522691"/>
    <w:rsid w:val="00522D48"/>
    <w:rsid w:val="0052311F"/>
    <w:rsid w:val="00523D88"/>
    <w:rsid w:val="005248F8"/>
    <w:rsid w:val="00524CFB"/>
    <w:rsid w:val="00525D6A"/>
    <w:rsid w:val="0053045D"/>
    <w:rsid w:val="00530584"/>
    <w:rsid w:val="005321A1"/>
    <w:rsid w:val="0053223B"/>
    <w:rsid w:val="00532631"/>
    <w:rsid w:val="0053319D"/>
    <w:rsid w:val="00533CB8"/>
    <w:rsid w:val="00535635"/>
    <w:rsid w:val="00541E02"/>
    <w:rsid w:val="0054418F"/>
    <w:rsid w:val="005442EC"/>
    <w:rsid w:val="00545AB9"/>
    <w:rsid w:val="00546D3A"/>
    <w:rsid w:val="005520BB"/>
    <w:rsid w:val="00553BE9"/>
    <w:rsid w:val="00555B78"/>
    <w:rsid w:val="0055650C"/>
    <w:rsid w:val="00556ECD"/>
    <w:rsid w:val="005571BD"/>
    <w:rsid w:val="0055780F"/>
    <w:rsid w:val="00560511"/>
    <w:rsid w:val="00561AC7"/>
    <w:rsid w:val="00561B1E"/>
    <w:rsid w:val="005639C4"/>
    <w:rsid w:val="00563ED9"/>
    <w:rsid w:val="00564360"/>
    <w:rsid w:val="0056487C"/>
    <w:rsid w:val="005659BF"/>
    <w:rsid w:val="00565AFF"/>
    <w:rsid w:val="00566CE2"/>
    <w:rsid w:val="00566E30"/>
    <w:rsid w:val="00571962"/>
    <w:rsid w:val="0057381F"/>
    <w:rsid w:val="0057387D"/>
    <w:rsid w:val="00574CA1"/>
    <w:rsid w:val="0057551E"/>
    <w:rsid w:val="00575796"/>
    <w:rsid w:val="005807CD"/>
    <w:rsid w:val="00581714"/>
    <w:rsid w:val="005817ED"/>
    <w:rsid w:val="00582E33"/>
    <w:rsid w:val="00583EDD"/>
    <w:rsid w:val="00585E0F"/>
    <w:rsid w:val="005878F5"/>
    <w:rsid w:val="00587DF1"/>
    <w:rsid w:val="00591001"/>
    <w:rsid w:val="00591B6D"/>
    <w:rsid w:val="00591BED"/>
    <w:rsid w:val="005922D3"/>
    <w:rsid w:val="00592D04"/>
    <w:rsid w:val="00593D9A"/>
    <w:rsid w:val="0059574B"/>
    <w:rsid w:val="00596142"/>
    <w:rsid w:val="00596E7F"/>
    <w:rsid w:val="00596FFE"/>
    <w:rsid w:val="00597A84"/>
    <w:rsid w:val="005A28C0"/>
    <w:rsid w:val="005A2C11"/>
    <w:rsid w:val="005A31D2"/>
    <w:rsid w:val="005A412A"/>
    <w:rsid w:val="005A47B8"/>
    <w:rsid w:val="005A67F1"/>
    <w:rsid w:val="005A77AC"/>
    <w:rsid w:val="005A7821"/>
    <w:rsid w:val="005A7E57"/>
    <w:rsid w:val="005B165D"/>
    <w:rsid w:val="005B41DE"/>
    <w:rsid w:val="005B4C0F"/>
    <w:rsid w:val="005B4E5B"/>
    <w:rsid w:val="005B73E9"/>
    <w:rsid w:val="005C0167"/>
    <w:rsid w:val="005C1126"/>
    <w:rsid w:val="005C14EB"/>
    <w:rsid w:val="005C2237"/>
    <w:rsid w:val="005C23EB"/>
    <w:rsid w:val="005C2C55"/>
    <w:rsid w:val="005C2CEA"/>
    <w:rsid w:val="005C358A"/>
    <w:rsid w:val="005C5495"/>
    <w:rsid w:val="005C5946"/>
    <w:rsid w:val="005C5DFE"/>
    <w:rsid w:val="005C7059"/>
    <w:rsid w:val="005D0E80"/>
    <w:rsid w:val="005D13FB"/>
    <w:rsid w:val="005D2406"/>
    <w:rsid w:val="005D58FD"/>
    <w:rsid w:val="005D5A77"/>
    <w:rsid w:val="005D6F9B"/>
    <w:rsid w:val="005E079B"/>
    <w:rsid w:val="005E67DD"/>
    <w:rsid w:val="005E7C8D"/>
    <w:rsid w:val="005F07A9"/>
    <w:rsid w:val="005F0918"/>
    <w:rsid w:val="005F3FCE"/>
    <w:rsid w:val="005F4D97"/>
    <w:rsid w:val="005F5E0E"/>
    <w:rsid w:val="005F61D5"/>
    <w:rsid w:val="005F66E8"/>
    <w:rsid w:val="005F749B"/>
    <w:rsid w:val="006002D7"/>
    <w:rsid w:val="00600C42"/>
    <w:rsid w:val="0060479B"/>
    <w:rsid w:val="0060550E"/>
    <w:rsid w:val="00605DB2"/>
    <w:rsid w:val="006077CB"/>
    <w:rsid w:val="00607AFF"/>
    <w:rsid w:val="00607DB1"/>
    <w:rsid w:val="006100B5"/>
    <w:rsid w:val="00610877"/>
    <w:rsid w:val="00611AFA"/>
    <w:rsid w:val="00614C40"/>
    <w:rsid w:val="00615DBF"/>
    <w:rsid w:val="00616800"/>
    <w:rsid w:val="0061692A"/>
    <w:rsid w:val="006170DE"/>
    <w:rsid w:val="006176C8"/>
    <w:rsid w:val="006208A8"/>
    <w:rsid w:val="0062459B"/>
    <w:rsid w:val="00626BB0"/>
    <w:rsid w:val="006302CF"/>
    <w:rsid w:val="00631402"/>
    <w:rsid w:val="006332B2"/>
    <w:rsid w:val="00633974"/>
    <w:rsid w:val="00634CCB"/>
    <w:rsid w:val="00635ECE"/>
    <w:rsid w:val="006425AF"/>
    <w:rsid w:val="0064377C"/>
    <w:rsid w:val="00643D43"/>
    <w:rsid w:val="00643F46"/>
    <w:rsid w:val="0064492A"/>
    <w:rsid w:val="00647133"/>
    <w:rsid w:val="00647D67"/>
    <w:rsid w:val="0065141D"/>
    <w:rsid w:val="00651D2A"/>
    <w:rsid w:val="006536D0"/>
    <w:rsid w:val="00655097"/>
    <w:rsid w:val="00655E89"/>
    <w:rsid w:val="00657717"/>
    <w:rsid w:val="00657740"/>
    <w:rsid w:val="0065774C"/>
    <w:rsid w:val="00657EC6"/>
    <w:rsid w:val="00660F54"/>
    <w:rsid w:val="00663C75"/>
    <w:rsid w:val="00665341"/>
    <w:rsid w:val="00665813"/>
    <w:rsid w:val="00665C02"/>
    <w:rsid w:val="00666444"/>
    <w:rsid w:val="006675AB"/>
    <w:rsid w:val="00667982"/>
    <w:rsid w:val="00670454"/>
    <w:rsid w:val="00673A6E"/>
    <w:rsid w:val="006755BE"/>
    <w:rsid w:val="00675848"/>
    <w:rsid w:val="006758ED"/>
    <w:rsid w:val="006759B7"/>
    <w:rsid w:val="00676CA4"/>
    <w:rsid w:val="006815C3"/>
    <w:rsid w:val="00682C46"/>
    <w:rsid w:val="00686311"/>
    <w:rsid w:val="00690F16"/>
    <w:rsid w:val="00691C20"/>
    <w:rsid w:val="00693E43"/>
    <w:rsid w:val="006A066F"/>
    <w:rsid w:val="006A11D3"/>
    <w:rsid w:val="006A2F5C"/>
    <w:rsid w:val="006A3E64"/>
    <w:rsid w:val="006A425F"/>
    <w:rsid w:val="006A4B4B"/>
    <w:rsid w:val="006A4EE6"/>
    <w:rsid w:val="006A5785"/>
    <w:rsid w:val="006B13A5"/>
    <w:rsid w:val="006B6068"/>
    <w:rsid w:val="006C01CC"/>
    <w:rsid w:val="006C2B3A"/>
    <w:rsid w:val="006C32BE"/>
    <w:rsid w:val="006C3A6C"/>
    <w:rsid w:val="006C43AD"/>
    <w:rsid w:val="006C4CD9"/>
    <w:rsid w:val="006C5226"/>
    <w:rsid w:val="006C6086"/>
    <w:rsid w:val="006D3837"/>
    <w:rsid w:val="006D54FE"/>
    <w:rsid w:val="006D5635"/>
    <w:rsid w:val="006D57D4"/>
    <w:rsid w:val="006D7939"/>
    <w:rsid w:val="006E1327"/>
    <w:rsid w:val="006E33CD"/>
    <w:rsid w:val="006E4267"/>
    <w:rsid w:val="006E45E2"/>
    <w:rsid w:val="006E48FA"/>
    <w:rsid w:val="006E5395"/>
    <w:rsid w:val="006E6071"/>
    <w:rsid w:val="006E6D44"/>
    <w:rsid w:val="006E7429"/>
    <w:rsid w:val="006F00EF"/>
    <w:rsid w:val="006F1C14"/>
    <w:rsid w:val="006F28BB"/>
    <w:rsid w:val="006F494F"/>
    <w:rsid w:val="006F609C"/>
    <w:rsid w:val="006F6F1A"/>
    <w:rsid w:val="006F745E"/>
    <w:rsid w:val="006F7939"/>
    <w:rsid w:val="006F7B5B"/>
    <w:rsid w:val="006F7E60"/>
    <w:rsid w:val="006F7FC6"/>
    <w:rsid w:val="00700194"/>
    <w:rsid w:val="007026FC"/>
    <w:rsid w:val="00705E2A"/>
    <w:rsid w:val="00707EF1"/>
    <w:rsid w:val="00710339"/>
    <w:rsid w:val="00711127"/>
    <w:rsid w:val="00711E58"/>
    <w:rsid w:val="007120E2"/>
    <w:rsid w:val="0071213A"/>
    <w:rsid w:val="0071496F"/>
    <w:rsid w:val="00715624"/>
    <w:rsid w:val="00715638"/>
    <w:rsid w:val="00715E73"/>
    <w:rsid w:val="0071621A"/>
    <w:rsid w:val="00717AC1"/>
    <w:rsid w:val="00722B03"/>
    <w:rsid w:val="00723826"/>
    <w:rsid w:val="0072408C"/>
    <w:rsid w:val="00724B7A"/>
    <w:rsid w:val="007271BA"/>
    <w:rsid w:val="00730E0C"/>
    <w:rsid w:val="00730EFB"/>
    <w:rsid w:val="00731572"/>
    <w:rsid w:val="00731754"/>
    <w:rsid w:val="00731CC9"/>
    <w:rsid w:val="00731DAE"/>
    <w:rsid w:val="0073213F"/>
    <w:rsid w:val="0073219E"/>
    <w:rsid w:val="00732564"/>
    <w:rsid w:val="007357E4"/>
    <w:rsid w:val="007429F9"/>
    <w:rsid w:val="00742C96"/>
    <w:rsid w:val="00743A13"/>
    <w:rsid w:val="00743C63"/>
    <w:rsid w:val="007449F0"/>
    <w:rsid w:val="00744F19"/>
    <w:rsid w:val="00747E6A"/>
    <w:rsid w:val="00750A7A"/>
    <w:rsid w:val="00751BD7"/>
    <w:rsid w:val="007533EC"/>
    <w:rsid w:val="00753870"/>
    <w:rsid w:val="00754694"/>
    <w:rsid w:val="00755AB7"/>
    <w:rsid w:val="00757AC6"/>
    <w:rsid w:val="007624B3"/>
    <w:rsid w:val="007640DC"/>
    <w:rsid w:val="00764B14"/>
    <w:rsid w:val="00764C05"/>
    <w:rsid w:val="007655DB"/>
    <w:rsid w:val="00766B1E"/>
    <w:rsid w:val="007700C0"/>
    <w:rsid w:val="007718FA"/>
    <w:rsid w:val="0077424F"/>
    <w:rsid w:val="00775662"/>
    <w:rsid w:val="007811C5"/>
    <w:rsid w:val="007817FC"/>
    <w:rsid w:val="0078216E"/>
    <w:rsid w:val="00782C34"/>
    <w:rsid w:val="00782DF5"/>
    <w:rsid w:val="007836E8"/>
    <w:rsid w:val="00783815"/>
    <w:rsid w:val="00784037"/>
    <w:rsid w:val="00784044"/>
    <w:rsid w:val="00786A0D"/>
    <w:rsid w:val="00787D9B"/>
    <w:rsid w:val="00787E36"/>
    <w:rsid w:val="0079064B"/>
    <w:rsid w:val="00794632"/>
    <w:rsid w:val="00795930"/>
    <w:rsid w:val="007A1144"/>
    <w:rsid w:val="007A1159"/>
    <w:rsid w:val="007A2487"/>
    <w:rsid w:val="007A4715"/>
    <w:rsid w:val="007A4CA1"/>
    <w:rsid w:val="007A59AE"/>
    <w:rsid w:val="007A5F99"/>
    <w:rsid w:val="007A6397"/>
    <w:rsid w:val="007A67A0"/>
    <w:rsid w:val="007B00FE"/>
    <w:rsid w:val="007B1197"/>
    <w:rsid w:val="007B1871"/>
    <w:rsid w:val="007B3937"/>
    <w:rsid w:val="007B451D"/>
    <w:rsid w:val="007C1BFC"/>
    <w:rsid w:val="007C1E14"/>
    <w:rsid w:val="007C2315"/>
    <w:rsid w:val="007C31D3"/>
    <w:rsid w:val="007C3F0D"/>
    <w:rsid w:val="007C562E"/>
    <w:rsid w:val="007C6CF1"/>
    <w:rsid w:val="007D0EDE"/>
    <w:rsid w:val="007D297C"/>
    <w:rsid w:val="007D3840"/>
    <w:rsid w:val="007D3A06"/>
    <w:rsid w:val="007D480D"/>
    <w:rsid w:val="007D64A8"/>
    <w:rsid w:val="007D6A07"/>
    <w:rsid w:val="007E0419"/>
    <w:rsid w:val="007E07D4"/>
    <w:rsid w:val="007E41B6"/>
    <w:rsid w:val="007E44D8"/>
    <w:rsid w:val="007E5149"/>
    <w:rsid w:val="007E5506"/>
    <w:rsid w:val="007E671C"/>
    <w:rsid w:val="007E6EFB"/>
    <w:rsid w:val="007F26EE"/>
    <w:rsid w:val="007F3F73"/>
    <w:rsid w:val="007F5471"/>
    <w:rsid w:val="007F590D"/>
    <w:rsid w:val="007F6D70"/>
    <w:rsid w:val="007F7522"/>
    <w:rsid w:val="007F7C19"/>
    <w:rsid w:val="007F7FC2"/>
    <w:rsid w:val="00800811"/>
    <w:rsid w:val="00800B2F"/>
    <w:rsid w:val="00802D55"/>
    <w:rsid w:val="00803345"/>
    <w:rsid w:val="00804029"/>
    <w:rsid w:val="008065D7"/>
    <w:rsid w:val="0081031E"/>
    <w:rsid w:val="0081199C"/>
    <w:rsid w:val="00811AFF"/>
    <w:rsid w:val="00812377"/>
    <w:rsid w:val="00815E06"/>
    <w:rsid w:val="0081724F"/>
    <w:rsid w:val="00817917"/>
    <w:rsid w:val="00817C0B"/>
    <w:rsid w:val="00817E08"/>
    <w:rsid w:val="00817EC0"/>
    <w:rsid w:val="00820C60"/>
    <w:rsid w:val="00821037"/>
    <w:rsid w:val="00821F8E"/>
    <w:rsid w:val="00822BAE"/>
    <w:rsid w:val="00823B28"/>
    <w:rsid w:val="00827AD0"/>
    <w:rsid w:val="00831612"/>
    <w:rsid w:val="008316C8"/>
    <w:rsid w:val="00831F79"/>
    <w:rsid w:val="0083313A"/>
    <w:rsid w:val="0083320B"/>
    <w:rsid w:val="008348E2"/>
    <w:rsid w:val="008357F7"/>
    <w:rsid w:val="00835848"/>
    <w:rsid w:val="00836685"/>
    <w:rsid w:val="00840BC0"/>
    <w:rsid w:val="00840F6B"/>
    <w:rsid w:val="00841CCE"/>
    <w:rsid w:val="008442E8"/>
    <w:rsid w:val="00845A91"/>
    <w:rsid w:val="00845D7E"/>
    <w:rsid w:val="00846DA7"/>
    <w:rsid w:val="00847754"/>
    <w:rsid w:val="00847F06"/>
    <w:rsid w:val="00850259"/>
    <w:rsid w:val="00850268"/>
    <w:rsid w:val="00850A19"/>
    <w:rsid w:val="008515D9"/>
    <w:rsid w:val="008536DA"/>
    <w:rsid w:val="00853A1B"/>
    <w:rsid w:val="00854919"/>
    <w:rsid w:val="008558B5"/>
    <w:rsid w:val="00856994"/>
    <w:rsid w:val="00856BAC"/>
    <w:rsid w:val="00857892"/>
    <w:rsid w:val="00857E25"/>
    <w:rsid w:val="008603A1"/>
    <w:rsid w:val="00862030"/>
    <w:rsid w:val="0086304C"/>
    <w:rsid w:val="00863D25"/>
    <w:rsid w:val="00865887"/>
    <w:rsid w:val="00866057"/>
    <w:rsid w:val="00866732"/>
    <w:rsid w:val="00866C49"/>
    <w:rsid w:val="00867C5C"/>
    <w:rsid w:val="00871CD8"/>
    <w:rsid w:val="008724BF"/>
    <w:rsid w:val="00873B74"/>
    <w:rsid w:val="00874CC2"/>
    <w:rsid w:val="008754C6"/>
    <w:rsid w:val="00875A27"/>
    <w:rsid w:val="008765C3"/>
    <w:rsid w:val="0088080C"/>
    <w:rsid w:val="008820C9"/>
    <w:rsid w:val="00882669"/>
    <w:rsid w:val="00882D21"/>
    <w:rsid w:val="00882DE2"/>
    <w:rsid w:val="0088494A"/>
    <w:rsid w:val="0088521F"/>
    <w:rsid w:val="0088535D"/>
    <w:rsid w:val="00885B08"/>
    <w:rsid w:val="00886F6F"/>
    <w:rsid w:val="008900C9"/>
    <w:rsid w:val="008911F6"/>
    <w:rsid w:val="00893CA9"/>
    <w:rsid w:val="0089524D"/>
    <w:rsid w:val="00895DCB"/>
    <w:rsid w:val="00895F13"/>
    <w:rsid w:val="0089614E"/>
    <w:rsid w:val="008965B8"/>
    <w:rsid w:val="008A1779"/>
    <w:rsid w:val="008A451C"/>
    <w:rsid w:val="008A57DA"/>
    <w:rsid w:val="008A63FD"/>
    <w:rsid w:val="008A755D"/>
    <w:rsid w:val="008B053A"/>
    <w:rsid w:val="008B0F4B"/>
    <w:rsid w:val="008B1221"/>
    <w:rsid w:val="008B22CA"/>
    <w:rsid w:val="008B2BB6"/>
    <w:rsid w:val="008B5332"/>
    <w:rsid w:val="008B689C"/>
    <w:rsid w:val="008C1B0C"/>
    <w:rsid w:val="008C36E0"/>
    <w:rsid w:val="008C36FA"/>
    <w:rsid w:val="008C772E"/>
    <w:rsid w:val="008D0481"/>
    <w:rsid w:val="008D1E13"/>
    <w:rsid w:val="008D2628"/>
    <w:rsid w:val="008D4935"/>
    <w:rsid w:val="008D4AA4"/>
    <w:rsid w:val="008D5023"/>
    <w:rsid w:val="008D5754"/>
    <w:rsid w:val="008D6C0B"/>
    <w:rsid w:val="008D7B4D"/>
    <w:rsid w:val="008E129E"/>
    <w:rsid w:val="008E2A90"/>
    <w:rsid w:val="008E2B89"/>
    <w:rsid w:val="008E4D32"/>
    <w:rsid w:val="008E7084"/>
    <w:rsid w:val="008E7382"/>
    <w:rsid w:val="008F05AF"/>
    <w:rsid w:val="008F240C"/>
    <w:rsid w:val="008F3299"/>
    <w:rsid w:val="008F32AE"/>
    <w:rsid w:val="008F51D0"/>
    <w:rsid w:val="008F5E84"/>
    <w:rsid w:val="008F6BA6"/>
    <w:rsid w:val="008F7092"/>
    <w:rsid w:val="00900C54"/>
    <w:rsid w:val="00900F8B"/>
    <w:rsid w:val="00901AF8"/>
    <w:rsid w:val="00902BDC"/>
    <w:rsid w:val="00904DEE"/>
    <w:rsid w:val="00905BD3"/>
    <w:rsid w:val="009067CF"/>
    <w:rsid w:val="00907BBD"/>
    <w:rsid w:val="0091231F"/>
    <w:rsid w:val="009129C2"/>
    <w:rsid w:val="00914CC1"/>
    <w:rsid w:val="0091625E"/>
    <w:rsid w:val="00916E56"/>
    <w:rsid w:val="00916E66"/>
    <w:rsid w:val="00920E51"/>
    <w:rsid w:val="00923839"/>
    <w:rsid w:val="00924C14"/>
    <w:rsid w:val="00925DFA"/>
    <w:rsid w:val="00926B2E"/>
    <w:rsid w:val="00931927"/>
    <w:rsid w:val="00935022"/>
    <w:rsid w:val="00936037"/>
    <w:rsid w:val="009374B5"/>
    <w:rsid w:val="00937967"/>
    <w:rsid w:val="00940128"/>
    <w:rsid w:val="009401EE"/>
    <w:rsid w:val="00940CFC"/>
    <w:rsid w:val="00941372"/>
    <w:rsid w:val="009421D6"/>
    <w:rsid w:val="009453B3"/>
    <w:rsid w:val="00946741"/>
    <w:rsid w:val="00947D2B"/>
    <w:rsid w:val="00951686"/>
    <w:rsid w:val="00951799"/>
    <w:rsid w:val="0095369A"/>
    <w:rsid w:val="0095478C"/>
    <w:rsid w:val="00954FE0"/>
    <w:rsid w:val="009554B9"/>
    <w:rsid w:val="00956AB8"/>
    <w:rsid w:val="00957676"/>
    <w:rsid w:val="009619BE"/>
    <w:rsid w:val="00961B48"/>
    <w:rsid w:val="00961EE7"/>
    <w:rsid w:val="00962C2B"/>
    <w:rsid w:val="00966AFE"/>
    <w:rsid w:val="00966E58"/>
    <w:rsid w:val="00970437"/>
    <w:rsid w:val="009722C2"/>
    <w:rsid w:val="00972430"/>
    <w:rsid w:val="00972F19"/>
    <w:rsid w:val="009732F3"/>
    <w:rsid w:val="00973C6C"/>
    <w:rsid w:val="00973D30"/>
    <w:rsid w:val="00974C0C"/>
    <w:rsid w:val="00974CCC"/>
    <w:rsid w:val="00982B72"/>
    <w:rsid w:val="00983818"/>
    <w:rsid w:val="00983861"/>
    <w:rsid w:val="009838DA"/>
    <w:rsid w:val="00985317"/>
    <w:rsid w:val="009859AF"/>
    <w:rsid w:val="009861F3"/>
    <w:rsid w:val="00986A9D"/>
    <w:rsid w:val="00986C68"/>
    <w:rsid w:val="0099029A"/>
    <w:rsid w:val="009909FF"/>
    <w:rsid w:val="00990CF2"/>
    <w:rsid w:val="0099219D"/>
    <w:rsid w:val="0099373F"/>
    <w:rsid w:val="00993C47"/>
    <w:rsid w:val="00994AC8"/>
    <w:rsid w:val="009957D7"/>
    <w:rsid w:val="00996ED3"/>
    <w:rsid w:val="00997A6C"/>
    <w:rsid w:val="009A02C0"/>
    <w:rsid w:val="009A0AD4"/>
    <w:rsid w:val="009A1DFB"/>
    <w:rsid w:val="009A2F60"/>
    <w:rsid w:val="009A51A1"/>
    <w:rsid w:val="009A5C4E"/>
    <w:rsid w:val="009A70D6"/>
    <w:rsid w:val="009B1FD9"/>
    <w:rsid w:val="009B292E"/>
    <w:rsid w:val="009B3C66"/>
    <w:rsid w:val="009B3D08"/>
    <w:rsid w:val="009B410A"/>
    <w:rsid w:val="009B6BAA"/>
    <w:rsid w:val="009C243D"/>
    <w:rsid w:val="009C2BE7"/>
    <w:rsid w:val="009C6346"/>
    <w:rsid w:val="009C652D"/>
    <w:rsid w:val="009C7D32"/>
    <w:rsid w:val="009D0100"/>
    <w:rsid w:val="009D1FAB"/>
    <w:rsid w:val="009D2054"/>
    <w:rsid w:val="009D2CD2"/>
    <w:rsid w:val="009D3015"/>
    <w:rsid w:val="009D39CA"/>
    <w:rsid w:val="009D4122"/>
    <w:rsid w:val="009D6A85"/>
    <w:rsid w:val="009E06BF"/>
    <w:rsid w:val="009E136E"/>
    <w:rsid w:val="009E24E7"/>
    <w:rsid w:val="009E2D61"/>
    <w:rsid w:val="009E2EFA"/>
    <w:rsid w:val="009E4F5E"/>
    <w:rsid w:val="009F4C66"/>
    <w:rsid w:val="009F5212"/>
    <w:rsid w:val="009F5FEC"/>
    <w:rsid w:val="009F6125"/>
    <w:rsid w:val="009F66C1"/>
    <w:rsid w:val="009F67D4"/>
    <w:rsid w:val="009F6B6F"/>
    <w:rsid w:val="00A004FF"/>
    <w:rsid w:val="00A02E0D"/>
    <w:rsid w:val="00A04520"/>
    <w:rsid w:val="00A047CD"/>
    <w:rsid w:val="00A04D07"/>
    <w:rsid w:val="00A05466"/>
    <w:rsid w:val="00A05EA1"/>
    <w:rsid w:val="00A0633C"/>
    <w:rsid w:val="00A06374"/>
    <w:rsid w:val="00A06DE7"/>
    <w:rsid w:val="00A1041D"/>
    <w:rsid w:val="00A1082D"/>
    <w:rsid w:val="00A10B79"/>
    <w:rsid w:val="00A11019"/>
    <w:rsid w:val="00A11591"/>
    <w:rsid w:val="00A11637"/>
    <w:rsid w:val="00A11874"/>
    <w:rsid w:val="00A130E5"/>
    <w:rsid w:val="00A13B99"/>
    <w:rsid w:val="00A1520D"/>
    <w:rsid w:val="00A1743D"/>
    <w:rsid w:val="00A201CF"/>
    <w:rsid w:val="00A2039F"/>
    <w:rsid w:val="00A205C0"/>
    <w:rsid w:val="00A20FE5"/>
    <w:rsid w:val="00A21F15"/>
    <w:rsid w:val="00A2380F"/>
    <w:rsid w:val="00A24760"/>
    <w:rsid w:val="00A250D5"/>
    <w:rsid w:val="00A25326"/>
    <w:rsid w:val="00A254CB"/>
    <w:rsid w:val="00A30389"/>
    <w:rsid w:val="00A30F2E"/>
    <w:rsid w:val="00A30FC9"/>
    <w:rsid w:val="00A32428"/>
    <w:rsid w:val="00A3298C"/>
    <w:rsid w:val="00A34345"/>
    <w:rsid w:val="00A350EC"/>
    <w:rsid w:val="00A358EB"/>
    <w:rsid w:val="00A35B0B"/>
    <w:rsid w:val="00A36808"/>
    <w:rsid w:val="00A36E4C"/>
    <w:rsid w:val="00A37FCD"/>
    <w:rsid w:val="00A40393"/>
    <w:rsid w:val="00A41225"/>
    <w:rsid w:val="00A41952"/>
    <w:rsid w:val="00A42521"/>
    <w:rsid w:val="00A42B0C"/>
    <w:rsid w:val="00A448EE"/>
    <w:rsid w:val="00A462A5"/>
    <w:rsid w:val="00A46DFF"/>
    <w:rsid w:val="00A51AE0"/>
    <w:rsid w:val="00A53379"/>
    <w:rsid w:val="00A538D6"/>
    <w:rsid w:val="00A54851"/>
    <w:rsid w:val="00A55679"/>
    <w:rsid w:val="00A559EA"/>
    <w:rsid w:val="00A56B5E"/>
    <w:rsid w:val="00A57846"/>
    <w:rsid w:val="00A617BC"/>
    <w:rsid w:val="00A62B8C"/>
    <w:rsid w:val="00A63646"/>
    <w:rsid w:val="00A63872"/>
    <w:rsid w:val="00A63B3F"/>
    <w:rsid w:val="00A66890"/>
    <w:rsid w:val="00A6733C"/>
    <w:rsid w:val="00A70DFD"/>
    <w:rsid w:val="00A71DEB"/>
    <w:rsid w:val="00A72522"/>
    <w:rsid w:val="00A7264F"/>
    <w:rsid w:val="00A732B4"/>
    <w:rsid w:val="00A73331"/>
    <w:rsid w:val="00A7360E"/>
    <w:rsid w:val="00A755E9"/>
    <w:rsid w:val="00A75DFB"/>
    <w:rsid w:val="00A7751C"/>
    <w:rsid w:val="00A77705"/>
    <w:rsid w:val="00A7782D"/>
    <w:rsid w:val="00A77FA9"/>
    <w:rsid w:val="00A80148"/>
    <w:rsid w:val="00A80804"/>
    <w:rsid w:val="00A809A5"/>
    <w:rsid w:val="00A812F4"/>
    <w:rsid w:val="00A81D54"/>
    <w:rsid w:val="00A81F92"/>
    <w:rsid w:val="00A83529"/>
    <w:rsid w:val="00A86E77"/>
    <w:rsid w:val="00A87280"/>
    <w:rsid w:val="00A876D5"/>
    <w:rsid w:val="00A90A9F"/>
    <w:rsid w:val="00A90FBB"/>
    <w:rsid w:val="00A9204D"/>
    <w:rsid w:val="00A921D6"/>
    <w:rsid w:val="00A92B6C"/>
    <w:rsid w:val="00A92D23"/>
    <w:rsid w:val="00A938AD"/>
    <w:rsid w:val="00A95E47"/>
    <w:rsid w:val="00A979F3"/>
    <w:rsid w:val="00AA026B"/>
    <w:rsid w:val="00AA276A"/>
    <w:rsid w:val="00AA43F1"/>
    <w:rsid w:val="00AA4D62"/>
    <w:rsid w:val="00AA5779"/>
    <w:rsid w:val="00AB0D83"/>
    <w:rsid w:val="00AB0DF9"/>
    <w:rsid w:val="00AB461F"/>
    <w:rsid w:val="00AB5CA2"/>
    <w:rsid w:val="00AB5EBE"/>
    <w:rsid w:val="00AB7536"/>
    <w:rsid w:val="00AB7581"/>
    <w:rsid w:val="00AB7900"/>
    <w:rsid w:val="00AC0542"/>
    <w:rsid w:val="00AC120E"/>
    <w:rsid w:val="00AC3DC9"/>
    <w:rsid w:val="00AC43EF"/>
    <w:rsid w:val="00AC56A7"/>
    <w:rsid w:val="00AC690A"/>
    <w:rsid w:val="00AC6B27"/>
    <w:rsid w:val="00AC7518"/>
    <w:rsid w:val="00AC7CCA"/>
    <w:rsid w:val="00AD1ACB"/>
    <w:rsid w:val="00AD1FD4"/>
    <w:rsid w:val="00AD4717"/>
    <w:rsid w:val="00AD4A33"/>
    <w:rsid w:val="00AD5F91"/>
    <w:rsid w:val="00AD6C20"/>
    <w:rsid w:val="00AD7158"/>
    <w:rsid w:val="00AD7B74"/>
    <w:rsid w:val="00AE0DA5"/>
    <w:rsid w:val="00AE0DC4"/>
    <w:rsid w:val="00AE1AE5"/>
    <w:rsid w:val="00AE2225"/>
    <w:rsid w:val="00AE31BA"/>
    <w:rsid w:val="00AE3334"/>
    <w:rsid w:val="00AE3C57"/>
    <w:rsid w:val="00AE61CD"/>
    <w:rsid w:val="00AE6234"/>
    <w:rsid w:val="00AE7427"/>
    <w:rsid w:val="00AE7BA9"/>
    <w:rsid w:val="00AF01A9"/>
    <w:rsid w:val="00AF0495"/>
    <w:rsid w:val="00AF1414"/>
    <w:rsid w:val="00AF1BC1"/>
    <w:rsid w:val="00AF347D"/>
    <w:rsid w:val="00AF37AA"/>
    <w:rsid w:val="00AF4D98"/>
    <w:rsid w:val="00AF5A58"/>
    <w:rsid w:val="00AF6A2E"/>
    <w:rsid w:val="00B01A4F"/>
    <w:rsid w:val="00B022CD"/>
    <w:rsid w:val="00B02E38"/>
    <w:rsid w:val="00B03B9E"/>
    <w:rsid w:val="00B03F26"/>
    <w:rsid w:val="00B13593"/>
    <w:rsid w:val="00B14E38"/>
    <w:rsid w:val="00B15674"/>
    <w:rsid w:val="00B1652E"/>
    <w:rsid w:val="00B16AA3"/>
    <w:rsid w:val="00B216B0"/>
    <w:rsid w:val="00B21EDD"/>
    <w:rsid w:val="00B2223A"/>
    <w:rsid w:val="00B2398F"/>
    <w:rsid w:val="00B24A2B"/>
    <w:rsid w:val="00B24DC9"/>
    <w:rsid w:val="00B25D2B"/>
    <w:rsid w:val="00B260B6"/>
    <w:rsid w:val="00B31199"/>
    <w:rsid w:val="00B327A0"/>
    <w:rsid w:val="00B328B4"/>
    <w:rsid w:val="00B342B1"/>
    <w:rsid w:val="00B34DB5"/>
    <w:rsid w:val="00B35278"/>
    <w:rsid w:val="00B36186"/>
    <w:rsid w:val="00B36A4E"/>
    <w:rsid w:val="00B4091C"/>
    <w:rsid w:val="00B412E1"/>
    <w:rsid w:val="00B41A3A"/>
    <w:rsid w:val="00B41E06"/>
    <w:rsid w:val="00B4492A"/>
    <w:rsid w:val="00B44D81"/>
    <w:rsid w:val="00B475EB"/>
    <w:rsid w:val="00B5154D"/>
    <w:rsid w:val="00B51AED"/>
    <w:rsid w:val="00B53093"/>
    <w:rsid w:val="00B531CB"/>
    <w:rsid w:val="00B537E5"/>
    <w:rsid w:val="00B53B01"/>
    <w:rsid w:val="00B54A7E"/>
    <w:rsid w:val="00B550BA"/>
    <w:rsid w:val="00B55B9A"/>
    <w:rsid w:val="00B56992"/>
    <w:rsid w:val="00B6011C"/>
    <w:rsid w:val="00B60321"/>
    <w:rsid w:val="00B60862"/>
    <w:rsid w:val="00B60AF9"/>
    <w:rsid w:val="00B60D66"/>
    <w:rsid w:val="00B6614F"/>
    <w:rsid w:val="00B66A2D"/>
    <w:rsid w:val="00B66A63"/>
    <w:rsid w:val="00B66E77"/>
    <w:rsid w:val="00B72988"/>
    <w:rsid w:val="00B72D48"/>
    <w:rsid w:val="00B75607"/>
    <w:rsid w:val="00B777A5"/>
    <w:rsid w:val="00B77D42"/>
    <w:rsid w:val="00B8307D"/>
    <w:rsid w:val="00B85AF2"/>
    <w:rsid w:val="00B85B90"/>
    <w:rsid w:val="00B86308"/>
    <w:rsid w:val="00B87EE0"/>
    <w:rsid w:val="00B90362"/>
    <w:rsid w:val="00B91511"/>
    <w:rsid w:val="00B9221E"/>
    <w:rsid w:val="00B94B19"/>
    <w:rsid w:val="00B9573A"/>
    <w:rsid w:val="00B95C99"/>
    <w:rsid w:val="00B95DB6"/>
    <w:rsid w:val="00B95EC5"/>
    <w:rsid w:val="00B97564"/>
    <w:rsid w:val="00B97C95"/>
    <w:rsid w:val="00BA0AF0"/>
    <w:rsid w:val="00BA0DE6"/>
    <w:rsid w:val="00BA0F9E"/>
    <w:rsid w:val="00BA0FDA"/>
    <w:rsid w:val="00BA24E6"/>
    <w:rsid w:val="00BA2D31"/>
    <w:rsid w:val="00BA3087"/>
    <w:rsid w:val="00BA423D"/>
    <w:rsid w:val="00BA4697"/>
    <w:rsid w:val="00BA4811"/>
    <w:rsid w:val="00BA4B35"/>
    <w:rsid w:val="00BA73E7"/>
    <w:rsid w:val="00BB01E5"/>
    <w:rsid w:val="00BB0251"/>
    <w:rsid w:val="00BB1A95"/>
    <w:rsid w:val="00BB5BB2"/>
    <w:rsid w:val="00BB72B7"/>
    <w:rsid w:val="00BC002B"/>
    <w:rsid w:val="00BC25F5"/>
    <w:rsid w:val="00BC30C0"/>
    <w:rsid w:val="00BC3D47"/>
    <w:rsid w:val="00BC434D"/>
    <w:rsid w:val="00BC59D5"/>
    <w:rsid w:val="00BC5B3B"/>
    <w:rsid w:val="00BC65B1"/>
    <w:rsid w:val="00BC75C4"/>
    <w:rsid w:val="00BD18F7"/>
    <w:rsid w:val="00BD28B8"/>
    <w:rsid w:val="00BD42E2"/>
    <w:rsid w:val="00BD5047"/>
    <w:rsid w:val="00BD7E26"/>
    <w:rsid w:val="00BE14B0"/>
    <w:rsid w:val="00BE24D8"/>
    <w:rsid w:val="00BE2591"/>
    <w:rsid w:val="00BE31D2"/>
    <w:rsid w:val="00BE40EA"/>
    <w:rsid w:val="00BE6672"/>
    <w:rsid w:val="00BE7604"/>
    <w:rsid w:val="00BE7610"/>
    <w:rsid w:val="00BE7769"/>
    <w:rsid w:val="00BF05AE"/>
    <w:rsid w:val="00BF0AE1"/>
    <w:rsid w:val="00BF1A1B"/>
    <w:rsid w:val="00BF1CC8"/>
    <w:rsid w:val="00BF3D08"/>
    <w:rsid w:val="00BF47FB"/>
    <w:rsid w:val="00BF5FAD"/>
    <w:rsid w:val="00BF6B1E"/>
    <w:rsid w:val="00BF709F"/>
    <w:rsid w:val="00BF7283"/>
    <w:rsid w:val="00BF75D1"/>
    <w:rsid w:val="00BF7BE0"/>
    <w:rsid w:val="00C0031F"/>
    <w:rsid w:val="00C00328"/>
    <w:rsid w:val="00C00438"/>
    <w:rsid w:val="00C005B2"/>
    <w:rsid w:val="00C01F0A"/>
    <w:rsid w:val="00C03542"/>
    <w:rsid w:val="00C037D0"/>
    <w:rsid w:val="00C03B02"/>
    <w:rsid w:val="00C04E88"/>
    <w:rsid w:val="00C05142"/>
    <w:rsid w:val="00C05338"/>
    <w:rsid w:val="00C05D29"/>
    <w:rsid w:val="00C076AA"/>
    <w:rsid w:val="00C10156"/>
    <w:rsid w:val="00C10F55"/>
    <w:rsid w:val="00C110F9"/>
    <w:rsid w:val="00C1358F"/>
    <w:rsid w:val="00C1429B"/>
    <w:rsid w:val="00C148AB"/>
    <w:rsid w:val="00C15D6C"/>
    <w:rsid w:val="00C1615B"/>
    <w:rsid w:val="00C167A1"/>
    <w:rsid w:val="00C16940"/>
    <w:rsid w:val="00C17E38"/>
    <w:rsid w:val="00C20660"/>
    <w:rsid w:val="00C207C8"/>
    <w:rsid w:val="00C207F1"/>
    <w:rsid w:val="00C22035"/>
    <w:rsid w:val="00C224F5"/>
    <w:rsid w:val="00C22566"/>
    <w:rsid w:val="00C234AC"/>
    <w:rsid w:val="00C23965"/>
    <w:rsid w:val="00C23A83"/>
    <w:rsid w:val="00C2751B"/>
    <w:rsid w:val="00C3098A"/>
    <w:rsid w:val="00C31E9F"/>
    <w:rsid w:val="00C326D2"/>
    <w:rsid w:val="00C32A15"/>
    <w:rsid w:val="00C32A4F"/>
    <w:rsid w:val="00C33719"/>
    <w:rsid w:val="00C33B84"/>
    <w:rsid w:val="00C35D52"/>
    <w:rsid w:val="00C35D79"/>
    <w:rsid w:val="00C35EF8"/>
    <w:rsid w:val="00C3792D"/>
    <w:rsid w:val="00C37F94"/>
    <w:rsid w:val="00C404A5"/>
    <w:rsid w:val="00C422DB"/>
    <w:rsid w:val="00C443CC"/>
    <w:rsid w:val="00C454E9"/>
    <w:rsid w:val="00C46109"/>
    <w:rsid w:val="00C47082"/>
    <w:rsid w:val="00C47274"/>
    <w:rsid w:val="00C47C1E"/>
    <w:rsid w:val="00C51371"/>
    <w:rsid w:val="00C53512"/>
    <w:rsid w:val="00C538FF"/>
    <w:rsid w:val="00C54C9A"/>
    <w:rsid w:val="00C55921"/>
    <w:rsid w:val="00C55EB4"/>
    <w:rsid w:val="00C563C8"/>
    <w:rsid w:val="00C57FE2"/>
    <w:rsid w:val="00C60DA3"/>
    <w:rsid w:val="00C61A5C"/>
    <w:rsid w:val="00C61C91"/>
    <w:rsid w:val="00C61D74"/>
    <w:rsid w:val="00C630E8"/>
    <w:rsid w:val="00C644FA"/>
    <w:rsid w:val="00C67951"/>
    <w:rsid w:val="00C7323B"/>
    <w:rsid w:val="00C75DF1"/>
    <w:rsid w:val="00C761CD"/>
    <w:rsid w:val="00C7654C"/>
    <w:rsid w:val="00C76676"/>
    <w:rsid w:val="00C7725C"/>
    <w:rsid w:val="00C77867"/>
    <w:rsid w:val="00C80AC4"/>
    <w:rsid w:val="00C81737"/>
    <w:rsid w:val="00C81E4C"/>
    <w:rsid w:val="00C8662D"/>
    <w:rsid w:val="00C87999"/>
    <w:rsid w:val="00C90F61"/>
    <w:rsid w:val="00C915ED"/>
    <w:rsid w:val="00C9240A"/>
    <w:rsid w:val="00C94061"/>
    <w:rsid w:val="00C97B11"/>
    <w:rsid w:val="00CA0666"/>
    <w:rsid w:val="00CA0E62"/>
    <w:rsid w:val="00CA1082"/>
    <w:rsid w:val="00CA2C2A"/>
    <w:rsid w:val="00CA3F78"/>
    <w:rsid w:val="00CA69FF"/>
    <w:rsid w:val="00CA71AC"/>
    <w:rsid w:val="00CA783E"/>
    <w:rsid w:val="00CA7B4B"/>
    <w:rsid w:val="00CB0A0F"/>
    <w:rsid w:val="00CB0C4C"/>
    <w:rsid w:val="00CB1028"/>
    <w:rsid w:val="00CB1DAB"/>
    <w:rsid w:val="00CB59AA"/>
    <w:rsid w:val="00CB6F39"/>
    <w:rsid w:val="00CB7C44"/>
    <w:rsid w:val="00CC24A7"/>
    <w:rsid w:val="00CC335A"/>
    <w:rsid w:val="00CC3E42"/>
    <w:rsid w:val="00CC4B4C"/>
    <w:rsid w:val="00CC4B64"/>
    <w:rsid w:val="00CC4B81"/>
    <w:rsid w:val="00CC51E9"/>
    <w:rsid w:val="00CC5541"/>
    <w:rsid w:val="00CC5F2F"/>
    <w:rsid w:val="00CC5F79"/>
    <w:rsid w:val="00CC7835"/>
    <w:rsid w:val="00CC7BC8"/>
    <w:rsid w:val="00CC7C0B"/>
    <w:rsid w:val="00CC7D1C"/>
    <w:rsid w:val="00CD4CE3"/>
    <w:rsid w:val="00CD62A6"/>
    <w:rsid w:val="00CD63C0"/>
    <w:rsid w:val="00CD7C5F"/>
    <w:rsid w:val="00CE12FE"/>
    <w:rsid w:val="00CE212A"/>
    <w:rsid w:val="00CE2753"/>
    <w:rsid w:val="00CE313E"/>
    <w:rsid w:val="00CE39F6"/>
    <w:rsid w:val="00CE5120"/>
    <w:rsid w:val="00CE5602"/>
    <w:rsid w:val="00CE5829"/>
    <w:rsid w:val="00CE5AB0"/>
    <w:rsid w:val="00CE5DD9"/>
    <w:rsid w:val="00CE5FE6"/>
    <w:rsid w:val="00CE7AC9"/>
    <w:rsid w:val="00CE7F61"/>
    <w:rsid w:val="00CF0CA5"/>
    <w:rsid w:val="00CF0E3E"/>
    <w:rsid w:val="00CF4856"/>
    <w:rsid w:val="00CF4988"/>
    <w:rsid w:val="00CF50F4"/>
    <w:rsid w:val="00CF56DF"/>
    <w:rsid w:val="00CF67D3"/>
    <w:rsid w:val="00CF79D7"/>
    <w:rsid w:val="00D012F0"/>
    <w:rsid w:val="00D0264E"/>
    <w:rsid w:val="00D02C89"/>
    <w:rsid w:val="00D037EF"/>
    <w:rsid w:val="00D04FDE"/>
    <w:rsid w:val="00D060FE"/>
    <w:rsid w:val="00D06938"/>
    <w:rsid w:val="00D079B2"/>
    <w:rsid w:val="00D07A7D"/>
    <w:rsid w:val="00D101A8"/>
    <w:rsid w:val="00D1062D"/>
    <w:rsid w:val="00D10738"/>
    <w:rsid w:val="00D116F7"/>
    <w:rsid w:val="00D126D9"/>
    <w:rsid w:val="00D12CCD"/>
    <w:rsid w:val="00D13802"/>
    <w:rsid w:val="00D139F3"/>
    <w:rsid w:val="00D15466"/>
    <w:rsid w:val="00D15FCF"/>
    <w:rsid w:val="00D16DB3"/>
    <w:rsid w:val="00D21B12"/>
    <w:rsid w:val="00D2330C"/>
    <w:rsid w:val="00D24218"/>
    <w:rsid w:val="00D26C11"/>
    <w:rsid w:val="00D30401"/>
    <w:rsid w:val="00D30CD7"/>
    <w:rsid w:val="00D3447B"/>
    <w:rsid w:val="00D34F87"/>
    <w:rsid w:val="00D357B0"/>
    <w:rsid w:val="00D35BD6"/>
    <w:rsid w:val="00D365A3"/>
    <w:rsid w:val="00D3694F"/>
    <w:rsid w:val="00D3796C"/>
    <w:rsid w:val="00D37D8B"/>
    <w:rsid w:val="00D40938"/>
    <w:rsid w:val="00D40958"/>
    <w:rsid w:val="00D416EC"/>
    <w:rsid w:val="00D42D09"/>
    <w:rsid w:val="00D42D61"/>
    <w:rsid w:val="00D431F5"/>
    <w:rsid w:val="00D44434"/>
    <w:rsid w:val="00D44A40"/>
    <w:rsid w:val="00D450D1"/>
    <w:rsid w:val="00D45486"/>
    <w:rsid w:val="00D4557D"/>
    <w:rsid w:val="00D45A36"/>
    <w:rsid w:val="00D46F55"/>
    <w:rsid w:val="00D46F7A"/>
    <w:rsid w:val="00D470B3"/>
    <w:rsid w:val="00D473F5"/>
    <w:rsid w:val="00D50461"/>
    <w:rsid w:val="00D50D28"/>
    <w:rsid w:val="00D516B6"/>
    <w:rsid w:val="00D51E6D"/>
    <w:rsid w:val="00D5222C"/>
    <w:rsid w:val="00D5358C"/>
    <w:rsid w:val="00D60BC9"/>
    <w:rsid w:val="00D614D5"/>
    <w:rsid w:val="00D63082"/>
    <w:rsid w:val="00D6329D"/>
    <w:rsid w:val="00D64380"/>
    <w:rsid w:val="00D6733A"/>
    <w:rsid w:val="00D70B0B"/>
    <w:rsid w:val="00D7205B"/>
    <w:rsid w:val="00D72BBE"/>
    <w:rsid w:val="00D72E6E"/>
    <w:rsid w:val="00D73EA1"/>
    <w:rsid w:val="00D7438B"/>
    <w:rsid w:val="00D74EEC"/>
    <w:rsid w:val="00D7592D"/>
    <w:rsid w:val="00D77B75"/>
    <w:rsid w:val="00D822DF"/>
    <w:rsid w:val="00D84FB9"/>
    <w:rsid w:val="00D87EB6"/>
    <w:rsid w:val="00D90DE2"/>
    <w:rsid w:val="00D919FC"/>
    <w:rsid w:val="00D9342F"/>
    <w:rsid w:val="00D944F0"/>
    <w:rsid w:val="00D96D67"/>
    <w:rsid w:val="00D97C47"/>
    <w:rsid w:val="00D97FDB"/>
    <w:rsid w:val="00DA093B"/>
    <w:rsid w:val="00DA0940"/>
    <w:rsid w:val="00DA1DE4"/>
    <w:rsid w:val="00DA32AB"/>
    <w:rsid w:val="00DA49EE"/>
    <w:rsid w:val="00DA4A60"/>
    <w:rsid w:val="00DA580C"/>
    <w:rsid w:val="00DA5975"/>
    <w:rsid w:val="00DA5982"/>
    <w:rsid w:val="00DA5A7C"/>
    <w:rsid w:val="00DA5B81"/>
    <w:rsid w:val="00DA7708"/>
    <w:rsid w:val="00DA7AB1"/>
    <w:rsid w:val="00DB00BE"/>
    <w:rsid w:val="00DB098B"/>
    <w:rsid w:val="00DB1B72"/>
    <w:rsid w:val="00DB3F28"/>
    <w:rsid w:val="00DB5874"/>
    <w:rsid w:val="00DB726D"/>
    <w:rsid w:val="00DB757F"/>
    <w:rsid w:val="00DB75F7"/>
    <w:rsid w:val="00DC040A"/>
    <w:rsid w:val="00DC0F44"/>
    <w:rsid w:val="00DC4861"/>
    <w:rsid w:val="00DC58AB"/>
    <w:rsid w:val="00DC5C18"/>
    <w:rsid w:val="00DC5DEE"/>
    <w:rsid w:val="00DC602E"/>
    <w:rsid w:val="00DC6432"/>
    <w:rsid w:val="00DC65D7"/>
    <w:rsid w:val="00DC6F43"/>
    <w:rsid w:val="00DC6FD4"/>
    <w:rsid w:val="00DD06C5"/>
    <w:rsid w:val="00DD20D3"/>
    <w:rsid w:val="00DD69A7"/>
    <w:rsid w:val="00DD7374"/>
    <w:rsid w:val="00DD7C39"/>
    <w:rsid w:val="00DE02B3"/>
    <w:rsid w:val="00DE044A"/>
    <w:rsid w:val="00DE05D1"/>
    <w:rsid w:val="00DE20B5"/>
    <w:rsid w:val="00DE3E63"/>
    <w:rsid w:val="00DE4F6A"/>
    <w:rsid w:val="00DE6418"/>
    <w:rsid w:val="00DF02A9"/>
    <w:rsid w:val="00DF03CB"/>
    <w:rsid w:val="00DF07CE"/>
    <w:rsid w:val="00DF24B8"/>
    <w:rsid w:val="00DF4988"/>
    <w:rsid w:val="00DF6852"/>
    <w:rsid w:val="00DF6D63"/>
    <w:rsid w:val="00E0092B"/>
    <w:rsid w:val="00E013EE"/>
    <w:rsid w:val="00E02190"/>
    <w:rsid w:val="00E03C4B"/>
    <w:rsid w:val="00E04688"/>
    <w:rsid w:val="00E04F32"/>
    <w:rsid w:val="00E073DA"/>
    <w:rsid w:val="00E10211"/>
    <w:rsid w:val="00E103F3"/>
    <w:rsid w:val="00E105F2"/>
    <w:rsid w:val="00E117E7"/>
    <w:rsid w:val="00E121F7"/>
    <w:rsid w:val="00E13284"/>
    <w:rsid w:val="00E14734"/>
    <w:rsid w:val="00E14E4B"/>
    <w:rsid w:val="00E14FDD"/>
    <w:rsid w:val="00E20C37"/>
    <w:rsid w:val="00E214BD"/>
    <w:rsid w:val="00E21C0C"/>
    <w:rsid w:val="00E22B9C"/>
    <w:rsid w:val="00E238E2"/>
    <w:rsid w:val="00E24725"/>
    <w:rsid w:val="00E25286"/>
    <w:rsid w:val="00E30206"/>
    <w:rsid w:val="00E31A7A"/>
    <w:rsid w:val="00E35A25"/>
    <w:rsid w:val="00E36186"/>
    <w:rsid w:val="00E36E73"/>
    <w:rsid w:val="00E4035A"/>
    <w:rsid w:val="00E41541"/>
    <w:rsid w:val="00E452F4"/>
    <w:rsid w:val="00E45385"/>
    <w:rsid w:val="00E45787"/>
    <w:rsid w:val="00E4718A"/>
    <w:rsid w:val="00E50441"/>
    <w:rsid w:val="00E51D3F"/>
    <w:rsid w:val="00E5208A"/>
    <w:rsid w:val="00E54EF1"/>
    <w:rsid w:val="00E5609B"/>
    <w:rsid w:val="00E561D0"/>
    <w:rsid w:val="00E570E2"/>
    <w:rsid w:val="00E570F6"/>
    <w:rsid w:val="00E61737"/>
    <w:rsid w:val="00E62121"/>
    <w:rsid w:val="00E63A3C"/>
    <w:rsid w:val="00E64E25"/>
    <w:rsid w:val="00E64F4A"/>
    <w:rsid w:val="00E65A49"/>
    <w:rsid w:val="00E67369"/>
    <w:rsid w:val="00E67C8F"/>
    <w:rsid w:val="00E7400B"/>
    <w:rsid w:val="00E7421D"/>
    <w:rsid w:val="00E76963"/>
    <w:rsid w:val="00E77903"/>
    <w:rsid w:val="00E8011E"/>
    <w:rsid w:val="00E811FF"/>
    <w:rsid w:val="00E813B2"/>
    <w:rsid w:val="00E81460"/>
    <w:rsid w:val="00E84B72"/>
    <w:rsid w:val="00E85243"/>
    <w:rsid w:val="00E85370"/>
    <w:rsid w:val="00E869BC"/>
    <w:rsid w:val="00E9062F"/>
    <w:rsid w:val="00E92ADB"/>
    <w:rsid w:val="00E92EF0"/>
    <w:rsid w:val="00E93CA1"/>
    <w:rsid w:val="00E946D8"/>
    <w:rsid w:val="00E95229"/>
    <w:rsid w:val="00EA188E"/>
    <w:rsid w:val="00EA25B1"/>
    <w:rsid w:val="00EA2DC1"/>
    <w:rsid w:val="00EA304A"/>
    <w:rsid w:val="00EA663E"/>
    <w:rsid w:val="00EA6D9A"/>
    <w:rsid w:val="00EA73D8"/>
    <w:rsid w:val="00EA7A6C"/>
    <w:rsid w:val="00EB0372"/>
    <w:rsid w:val="00EB069F"/>
    <w:rsid w:val="00EB0A78"/>
    <w:rsid w:val="00EB1900"/>
    <w:rsid w:val="00EB34E0"/>
    <w:rsid w:val="00EB6969"/>
    <w:rsid w:val="00EB7325"/>
    <w:rsid w:val="00EC072A"/>
    <w:rsid w:val="00EC0FC7"/>
    <w:rsid w:val="00EC1072"/>
    <w:rsid w:val="00EC3312"/>
    <w:rsid w:val="00EC3919"/>
    <w:rsid w:val="00EC3B65"/>
    <w:rsid w:val="00EC437F"/>
    <w:rsid w:val="00EC447A"/>
    <w:rsid w:val="00EC4794"/>
    <w:rsid w:val="00EC4976"/>
    <w:rsid w:val="00EC5062"/>
    <w:rsid w:val="00EC50DC"/>
    <w:rsid w:val="00EC567B"/>
    <w:rsid w:val="00EC6F40"/>
    <w:rsid w:val="00ED508F"/>
    <w:rsid w:val="00ED69B2"/>
    <w:rsid w:val="00ED6E24"/>
    <w:rsid w:val="00EE1954"/>
    <w:rsid w:val="00EE291C"/>
    <w:rsid w:val="00EE4C6B"/>
    <w:rsid w:val="00EE4FB7"/>
    <w:rsid w:val="00EE5AF0"/>
    <w:rsid w:val="00EE6A80"/>
    <w:rsid w:val="00EE7422"/>
    <w:rsid w:val="00EE7D90"/>
    <w:rsid w:val="00EF0EDB"/>
    <w:rsid w:val="00EF46B9"/>
    <w:rsid w:val="00EF46F1"/>
    <w:rsid w:val="00EF49D6"/>
    <w:rsid w:val="00EF4D3A"/>
    <w:rsid w:val="00EF5615"/>
    <w:rsid w:val="00EF5D8E"/>
    <w:rsid w:val="00EF7A7F"/>
    <w:rsid w:val="00F02ACD"/>
    <w:rsid w:val="00F03FDF"/>
    <w:rsid w:val="00F04FA7"/>
    <w:rsid w:val="00F065D4"/>
    <w:rsid w:val="00F07B3C"/>
    <w:rsid w:val="00F108C0"/>
    <w:rsid w:val="00F11D21"/>
    <w:rsid w:val="00F11FF4"/>
    <w:rsid w:val="00F122E2"/>
    <w:rsid w:val="00F12333"/>
    <w:rsid w:val="00F12BFF"/>
    <w:rsid w:val="00F14718"/>
    <w:rsid w:val="00F15809"/>
    <w:rsid w:val="00F15AB2"/>
    <w:rsid w:val="00F1724A"/>
    <w:rsid w:val="00F176FA"/>
    <w:rsid w:val="00F179A5"/>
    <w:rsid w:val="00F201FD"/>
    <w:rsid w:val="00F21CD3"/>
    <w:rsid w:val="00F21CDE"/>
    <w:rsid w:val="00F22392"/>
    <w:rsid w:val="00F233C6"/>
    <w:rsid w:val="00F24B8D"/>
    <w:rsid w:val="00F2511D"/>
    <w:rsid w:val="00F2562E"/>
    <w:rsid w:val="00F2605D"/>
    <w:rsid w:val="00F268CC"/>
    <w:rsid w:val="00F3175E"/>
    <w:rsid w:val="00F33A89"/>
    <w:rsid w:val="00F346F9"/>
    <w:rsid w:val="00F35980"/>
    <w:rsid w:val="00F3634E"/>
    <w:rsid w:val="00F4150F"/>
    <w:rsid w:val="00F42B12"/>
    <w:rsid w:val="00F438B3"/>
    <w:rsid w:val="00F45338"/>
    <w:rsid w:val="00F45F02"/>
    <w:rsid w:val="00F465BF"/>
    <w:rsid w:val="00F47654"/>
    <w:rsid w:val="00F50C02"/>
    <w:rsid w:val="00F51FE3"/>
    <w:rsid w:val="00F561A7"/>
    <w:rsid w:val="00F60133"/>
    <w:rsid w:val="00F60310"/>
    <w:rsid w:val="00F6052B"/>
    <w:rsid w:val="00F62385"/>
    <w:rsid w:val="00F62420"/>
    <w:rsid w:val="00F63C1D"/>
    <w:rsid w:val="00F6441F"/>
    <w:rsid w:val="00F64D82"/>
    <w:rsid w:val="00F65787"/>
    <w:rsid w:val="00F668D5"/>
    <w:rsid w:val="00F67CE0"/>
    <w:rsid w:val="00F7174F"/>
    <w:rsid w:val="00F71C75"/>
    <w:rsid w:val="00F71F99"/>
    <w:rsid w:val="00F720B2"/>
    <w:rsid w:val="00F74338"/>
    <w:rsid w:val="00F75204"/>
    <w:rsid w:val="00F753BC"/>
    <w:rsid w:val="00F75650"/>
    <w:rsid w:val="00F771F0"/>
    <w:rsid w:val="00F773A1"/>
    <w:rsid w:val="00F80A6D"/>
    <w:rsid w:val="00F80D8F"/>
    <w:rsid w:val="00F82954"/>
    <w:rsid w:val="00F83364"/>
    <w:rsid w:val="00F8341A"/>
    <w:rsid w:val="00F85AC3"/>
    <w:rsid w:val="00F86C6F"/>
    <w:rsid w:val="00F90EAB"/>
    <w:rsid w:val="00F92B4F"/>
    <w:rsid w:val="00F9386E"/>
    <w:rsid w:val="00F938DD"/>
    <w:rsid w:val="00F9479F"/>
    <w:rsid w:val="00F96E1F"/>
    <w:rsid w:val="00F97129"/>
    <w:rsid w:val="00F97B10"/>
    <w:rsid w:val="00FA024E"/>
    <w:rsid w:val="00FA2027"/>
    <w:rsid w:val="00FA3AB4"/>
    <w:rsid w:val="00FA4C48"/>
    <w:rsid w:val="00FA5038"/>
    <w:rsid w:val="00FA54CF"/>
    <w:rsid w:val="00FA67B0"/>
    <w:rsid w:val="00FA6951"/>
    <w:rsid w:val="00FA759E"/>
    <w:rsid w:val="00FB0C9F"/>
    <w:rsid w:val="00FB107B"/>
    <w:rsid w:val="00FB28EC"/>
    <w:rsid w:val="00FB3957"/>
    <w:rsid w:val="00FB41C6"/>
    <w:rsid w:val="00FB486F"/>
    <w:rsid w:val="00FB4E2B"/>
    <w:rsid w:val="00FB5E72"/>
    <w:rsid w:val="00FB674D"/>
    <w:rsid w:val="00FB706A"/>
    <w:rsid w:val="00FB7C50"/>
    <w:rsid w:val="00FC0E36"/>
    <w:rsid w:val="00FC132B"/>
    <w:rsid w:val="00FC1982"/>
    <w:rsid w:val="00FC2B82"/>
    <w:rsid w:val="00FC5598"/>
    <w:rsid w:val="00FC696A"/>
    <w:rsid w:val="00FD041B"/>
    <w:rsid w:val="00FD13A5"/>
    <w:rsid w:val="00FD1B2E"/>
    <w:rsid w:val="00FD1CD4"/>
    <w:rsid w:val="00FD3246"/>
    <w:rsid w:val="00FD340A"/>
    <w:rsid w:val="00FD4949"/>
    <w:rsid w:val="00FE0284"/>
    <w:rsid w:val="00FE31C4"/>
    <w:rsid w:val="00FE3202"/>
    <w:rsid w:val="00FE33E0"/>
    <w:rsid w:val="00FE3B0B"/>
    <w:rsid w:val="00FE433F"/>
    <w:rsid w:val="00FE56BF"/>
    <w:rsid w:val="00FE7F3D"/>
    <w:rsid w:val="00FF1360"/>
    <w:rsid w:val="00FF13E2"/>
    <w:rsid w:val="00FF318A"/>
    <w:rsid w:val="00FF49E8"/>
    <w:rsid w:val="00FF60FA"/>
    <w:rsid w:val="00FF7025"/>
    <w:rsid w:val="00FF7778"/>
    <w:rsid w:val="00FF7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21C130"/>
  <w15:docId w15:val="{FBE9A009-3C43-43FA-8D9A-27CC0FBB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pacing w:val="-10"/>
      <w:kern w:val="1"/>
      <w:position w:val="-8"/>
      <w:sz w:val="28"/>
      <w:szCs w:val="28"/>
      <w:lang w:val="vi-VN" w:eastAsia="zh-CN"/>
    </w:rPr>
  </w:style>
  <w:style w:type="paragraph" w:styleId="Heading1">
    <w:name w:val="heading 1"/>
    <w:basedOn w:val="Normal"/>
    <w:next w:val="Normal"/>
    <w:link w:val="Heading1Char"/>
    <w:qFormat/>
    <w:rsid w:val="00263904"/>
    <w:pPr>
      <w:keepNext/>
      <w:numPr>
        <w:numId w:val="9"/>
      </w:numPr>
      <w:suppressAutoHyphens w:val="0"/>
      <w:jc w:val="center"/>
      <w:outlineLvl w:val="0"/>
    </w:pPr>
    <w:rPr>
      <w:b/>
      <w:bCs/>
      <w:spacing w:val="0"/>
      <w:kern w:val="0"/>
      <w:position w:val="0"/>
      <w:sz w:val="26"/>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904"/>
    <w:rPr>
      <w:b/>
      <w:bCs/>
      <w:sz w:val="26"/>
      <w:szCs w:val="24"/>
      <w:lang w:val="en-US" w:eastAsia="en-US"/>
    </w:rPr>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SimSun" w:hAnsi="Times New Roman" w:cs="Times New Roman" w:hint="default"/>
      <w:sz w:val="28"/>
      <w:szCs w:val="28"/>
      <w:lang w:val="en-AU"/>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pacing w:val="0"/>
      <w:position w:val="0"/>
      <w:sz w:val="22"/>
      <w:szCs w:val="20"/>
      <w:vertAlign w:val="baseline"/>
      <w:lang w:val="en-AU"/>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styleId="Hyperlink">
    <w:name w:val="Hyperlink"/>
    <w:uiPriority w:val="99"/>
    <w:rPr>
      <w:color w:val="0000FF"/>
      <w:u w:val="single"/>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character" w:customStyle="1" w:styleId="HeaderChar">
    <w:name w:val="Header Char"/>
    <w:rPr>
      <w:spacing w:val="-10"/>
      <w:kern w:val="1"/>
      <w:position w:val="-8"/>
      <w:sz w:val="28"/>
      <w:szCs w:val="28"/>
    </w:rPr>
  </w:style>
  <w:style w:type="character" w:customStyle="1" w:styleId="FooterChar">
    <w:name w:val="Footer Char"/>
    <w:uiPriority w:val="99"/>
    <w:rPr>
      <w:spacing w:val="-10"/>
      <w:kern w:val="1"/>
      <w:position w:val="-8"/>
      <w:sz w:val="28"/>
      <w:szCs w:val="28"/>
    </w:rPr>
  </w:style>
  <w:style w:type="character" w:customStyle="1" w:styleId="BalloonTextChar">
    <w:name w:val="Balloon Text Char"/>
    <w:rPr>
      <w:rFonts w:ascii="Tahoma" w:hAnsi="Tahoma" w:cs="Tahoma"/>
      <w:spacing w:val="-10"/>
      <w:kern w:val="1"/>
      <w:position w:val="-8"/>
      <w:sz w:val="16"/>
      <w:szCs w:val="16"/>
      <w:lang w:val="vi-VN"/>
    </w:rPr>
  </w:style>
  <w:style w:type="paragraph" w:customStyle="1" w:styleId="Heading">
    <w:name w:val="Heading"/>
    <w:basedOn w:val="Normal"/>
    <w:next w:val="BodyText"/>
    <w:pPr>
      <w:keepNext/>
      <w:spacing w:before="240" w:after="120"/>
    </w:pPr>
    <w:rPr>
      <w:rFonts w:ascii="Arial" w:eastAsia="Microsoft YaHei" w:hAnsi="Arial" w:cs="Mangal"/>
    </w:rPr>
  </w:style>
  <w:style w:type="paragraph" w:styleId="BodyText">
    <w:name w:val="Body Text"/>
    <w:aliases w:val="bt,ändrad,body text,BODY TEXT,t,ändrad Char Char Char Char Char Char,ändrad Char Char Char Char Char Char Char Char,ändrad Char Char,ändrad Char Char Char Char Char Char Char Char Char Char Char Char Char Char Char Char"/>
    <w:basedOn w:val="Normal"/>
    <w:link w:val="BodyTextChar"/>
    <w:qFormat/>
    <w:pPr>
      <w:spacing w:after="120"/>
    </w:pPr>
  </w:style>
  <w:style w:type="character" w:customStyle="1" w:styleId="BodyTextChar">
    <w:name w:val="Body Text Char"/>
    <w:aliases w:val="bt Char,ändrad Char,body text Char,BODY TEXT Char,t Char,ändrad Char Char Char Char Char Char Char,ändrad Char Char Char Char Char Char Char Char Char,ändrad Char Char Char"/>
    <w:link w:val="BodyText"/>
    <w:rsid w:val="001045E8"/>
    <w:rPr>
      <w:spacing w:val="-10"/>
      <w:kern w:val="1"/>
      <w:position w:val="-8"/>
      <w:sz w:val="28"/>
      <w:szCs w:val="28"/>
      <w:lang w:val="vi-VN" w:eastAsia="zh-CN"/>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CharCharCharChar">
    <w:name w:val="Char Char Char Char"/>
    <w:basedOn w:val="Normal"/>
    <w:pPr>
      <w:spacing w:before="120" w:after="240"/>
    </w:pPr>
    <w:rPr>
      <w:rFonts w:ascii="Verdana" w:eastAsia="MS Mincho" w:hAnsi="Verdana" w:cs="Verdana"/>
      <w:spacing w:val="0"/>
      <w:position w:val="0"/>
      <w:sz w:val="20"/>
      <w:szCs w:val="20"/>
      <w:lang w:val="en-US"/>
    </w:rPr>
  </w:style>
  <w:style w:type="paragraph" w:customStyle="1" w:styleId="LO-normal">
    <w:name w:val="LO-normal"/>
    <w:basedOn w:val="Normal"/>
    <w:pPr>
      <w:spacing w:before="280" w:after="280"/>
    </w:pPr>
    <w:rPr>
      <w:rFonts w:eastAsia="SimSun"/>
      <w:color w:val="000000"/>
      <w:spacing w:val="0"/>
      <w:position w:val="0"/>
      <w:sz w:val="24"/>
      <w:szCs w:val="24"/>
      <w:lang w:val="en-U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Header">
    <w:name w:val="header"/>
    <w:basedOn w:val="Normal"/>
    <w:pPr>
      <w:tabs>
        <w:tab w:val="center" w:pos="4513"/>
        <w:tab w:val="right" w:pos="9026"/>
      </w:tabs>
    </w:pPr>
    <w:rPr>
      <w:lang w:val="x-none"/>
    </w:rPr>
  </w:style>
  <w:style w:type="paragraph" w:styleId="Footer">
    <w:name w:val="footer"/>
    <w:basedOn w:val="Normal"/>
    <w:uiPriority w:val="99"/>
    <w:pPr>
      <w:tabs>
        <w:tab w:val="center" w:pos="4513"/>
        <w:tab w:val="right" w:pos="9026"/>
      </w:tabs>
    </w:pPr>
    <w:rPr>
      <w:lang w:val="x-none"/>
    </w:rPr>
  </w:style>
  <w:style w:type="paragraph" w:styleId="BalloonText">
    <w:name w:val="Balloon Text"/>
    <w:basedOn w:val="Normal"/>
    <w:rPr>
      <w:rFonts w:ascii="Tahoma" w:hAnsi="Tahoma" w:cs="Tahoma"/>
      <w:sz w:val="16"/>
      <w:szCs w:val="16"/>
    </w:rPr>
  </w:style>
  <w:style w:type="paragraph" w:customStyle="1" w:styleId="MediumGrid21">
    <w:name w:val="Medium Grid 21"/>
    <w:pPr>
      <w:suppressAutoHyphens/>
    </w:pPr>
    <w:rPr>
      <w:spacing w:val="-10"/>
      <w:kern w:val="1"/>
      <w:position w:val="-8"/>
      <w:sz w:val="28"/>
      <w:szCs w:val="28"/>
      <w:lang w:val="vi-VN" w:eastAsia="zh-CN"/>
    </w:rPr>
  </w:style>
  <w:style w:type="character" w:customStyle="1" w:styleId="tgc">
    <w:name w:val="_tgc"/>
    <w:rsid w:val="002C410C"/>
  </w:style>
  <w:style w:type="table" w:styleId="TableGrid">
    <w:name w:val="Table Grid"/>
    <w:basedOn w:val="TableNormal"/>
    <w:rsid w:val="00992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23356"/>
    <w:rPr>
      <w:i/>
      <w:iCs/>
    </w:rPr>
  </w:style>
  <w:style w:type="paragraph" w:styleId="NormalWeb">
    <w:name w:val="Normal (Web)"/>
    <w:basedOn w:val="Normal"/>
    <w:uiPriority w:val="99"/>
    <w:rsid w:val="00AB0DF9"/>
    <w:pPr>
      <w:suppressAutoHyphens w:val="0"/>
      <w:spacing w:before="100" w:beforeAutospacing="1" w:after="100" w:afterAutospacing="1"/>
    </w:pPr>
    <w:rPr>
      <w:spacing w:val="0"/>
      <w:kern w:val="0"/>
      <w:position w:val="0"/>
      <w:sz w:val="24"/>
      <w:szCs w:val="24"/>
      <w:lang w:val="en-US" w:eastAsia="en-US"/>
    </w:rPr>
  </w:style>
  <w:style w:type="character" w:styleId="Strong">
    <w:name w:val="Strong"/>
    <w:uiPriority w:val="22"/>
    <w:qFormat/>
    <w:rsid w:val="00AB0DF9"/>
    <w:rPr>
      <w:b/>
      <w:bCs/>
    </w:rPr>
  </w:style>
  <w:style w:type="character" w:customStyle="1" w:styleId="UnresolvedMention1">
    <w:name w:val="Unresolved Mention1"/>
    <w:uiPriority w:val="99"/>
    <w:semiHidden/>
    <w:unhideWhenUsed/>
    <w:rsid w:val="00AC3DC9"/>
    <w:rPr>
      <w:color w:val="605E5C"/>
      <w:shd w:val="clear" w:color="auto" w:fill="E1DFDD"/>
    </w:rPr>
  </w:style>
  <w:style w:type="paragraph" w:customStyle="1" w:styleId="Default">
    <w:name w:val="Default"/>
    <w:rsid w:val="00DE4F6A"/>
    <w:pPr>
      <w:autoSpaceDE w:val="0"/>
      <w:autoSpaceDN w:val="0"/>
      <w:adjustRightInd w:val="0"/>
    </w:pPr>
    <w:rPr>
      <w:color w:val="000000"/>
      <w:sz w:val="24"/>
      <w:szCs w:val="24"/>
      <w:lang w:val="vi-VN" w:eastAsia="vi-VN"/>
    </w:rPr>
  </w:style>
  <w:style w:type="paragraph" w:styleId="ListParagraph">
    <w:name w:val="List Paragraph"/>
    <w:aliases w:val="Num Bullet 1,Bullet Number,lp1,Bullet List,FooterText,numbered,List Paragraph1,Paragraphe de liste1,Bulletr List Paragraph,列出段落,列出段落1,List Paragraph2,List Paragraph21,Listeafsnit1,Parágrafo da Lista1,Párrafo de lista1,リスト段落1"/>
    <w:basedOn w:val="Normal"/>
    <w:link w:val="ListParagraphChar"/>
    <w:uiPriority w:val="34"/>
    <w:qFormat/>
    <w:rsid w:val="001C3375"/>
    <w:pPr>
      <w:suppressAutoHyphens w:val="0"/>
      <w:spacing w:after="160" w:line="256" w:lineRule="auto"/>
      <w:ind w:left="720"/>
      <w:contextualSpacing/>
    </w:pPr>
    <w:rPr>
      <w:rFonts w:eastAsia="Calibri"/>
      <w:spacing w:val="0"/>
      <w:kern w:val="0"/>
      <w:position w:val="0"/>
      <w:sz w:val="26"/>
      <w:szCs w:val="22"/>
      <w:lang w:val="en-US" w:eastAsia="en-US"/>
    </w:rPr>
  </w:style>
  <w:style w:type="paragraph" w:customStyle="1" w:styleId="CharCharChar1Char">
    <w:name w:val="Char Char Char1 Char"/>
    <w:basedOn w:val="Normal"/>
    <w:rsid w:val="00401673"/>
    <w:pPr>
      <w:suppressAutoHyphens w:val="0"/>
      <w:spacing w:after="160" w:line="240" w:lineRule="exact"/>
    </w:pPr>
    <w:rPr>
      <w:rFonts w:ascii="Tahoma" w:eastAsia="PMingLiU" w:hAnsi="Tahoma"/>
      <w:spacing w:val="0"/>
      <w:kern w:val="0"/>
      <w:position w:val="0"/>
      <w:sz w:val="20"/>
      <w:szCs w:val="20"/>
      <w:lang w:val="en-US" w:eastAsia="en-US"/>
    </w:rPr>
  </w:style>
  <w:style w:type="paragraph" w:styleId="PlainText">
    <w:name w:val="Plain Text"/>
    <w:basedOn w:val="Normal"/>
    <w:link w:val="PlainTextChar"/>
    <w:uiPriority w:val="99"/>
    <w:unhideWhenUsed/>
    <w:rsid w:val="00DD06C5"/>
    <w:pPr>
      <w:suppressAutoHyphens w:val="0"/>
    </w:pPr>
    <w:rPr>
      <w:rFonts w:ascii="Calibri" w:eastAsia="Arial" w:hAnsi="Calibri"/>
      <w:spacing w:val="0"/>
      <w:kern w:val="0"/>
      <w:position w:val="0"/>
      <w:sz w:val="22"/>
      <w:szCs w:val="21"/>
      <w:lang w:eastAsia="en-US"/>
    </w:rPr>
  </w:style>
  <w:style w:type="character" w:customStyle="1" w:styleId="PlainTextChar">
    <w:name w:val="Plain Text Char"/>
    <w:link w:val="PlainText"/>
    <w:uiPriority w:val="99"/>
    <w:rsid w:val="00DD06C5"/>
    <w:rPr>
      <w:rFonts w:ascii="Calibri" w:eastAsia="Arial" w:hAnsi="Calibri"/>
      <w:sz w:val="22"/>
      <w:szCs w:val="21"/>
      <w:lang w:eastAsia="en-US"/>
    </w:rPr>
  </w:style>
  <w:style w:type="character" w:customStyle="1" w:styleId="grkhzd">
    <w:name w:val="grkhzd"/>
    <w:basedOn w:val="DefaultParagraphFont"/>
    <w:rsid w:val="00983818"/>
  </w:style>
  <w:style w:type="character" w:customStyle="1" w:styleId="lrzxr">
    <w:name w:val="lrzxr"/>
    <w:basedOn w:val="DefaultParagraphFont"/>
    <w:rsid w:val="00983818"/>
  </w:style>
  <w:style w:type="character" w:styleId="HTMLCite">
    <w:name w:val="HTML Cite"/>
    <w:uiPriority w:val="99"/>
    <w:unhideWhenUsed/>
    <w:rsid w:val="00C422DB"/>
    <w:rPr>
      <w:i/>
      <w:iCs/>
    </w:rPr>
  </w:style>
  <w:style w:type="character" w:customStyle="1" w:styleId="s-mailinfo-addresslink">
    <w:name w:val="s-mailinfo-addresslink"/>
    <w:rsid w:val="00DC58AB"/>
  </w:style>
  <w:style w:type="character" w:customStyle="1" w:styleId="s-mailinfo-addresslink1">
    <w:name w:val="s-mailinfo-addresslink1"/>
    <w:basedOn w:val="DefaultParagraphFont"/>
    <w:rsid w:val="00EF0EDB"/>
  </w:style>
  <w:style w:type="character" w:customStyle="1" w:styleId="ng-binding">
    <w:name w:val="ng-binding"/>
    <w:basedOn w:val="DefaultParagraphFont"/>
    <w:rsid w:val="00F74338"/>
  </w:style>
  <w:style w:type="character" w:styleId="FollowedHyperlink">
    <w:name w:val="FollowedHyperlink"/>
    <w:uiPriority w:val="99"/>
    <w:unhideWhenUsed/>
    <w:rsid w:val="00854919"/>
    <w:rPr>
      <w:color w:val="954F72"/>
      <w:u w:val="single"/>
    </w:rPr>
  </w:style>
  <w:style w:type="paragraph" w:customStyle="1" w:styleId="font5">
    <w:name w:val="font5"/>
    <w:basedOn w:val="Normal"/>
    <w:rsid w:val="00485B8D"/>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6">
    <w:name w:val="font6"/>
    <w:basedOn w:val="Normal"/>
    <w:rsid w:val="00485B8D"/>
    <w:pPr>
      <w:suppressAutoHyphens w:val="0"/>
      <w:spacing w:before="100" w:beforeAutospacing="1" w:after="100" w:afterAutospacing="1"/>
    </w:pPr>
    <w:rPr>
      <w:color w:val="FF0000"/>
      <w:spacing w:val="0"/>
      <w:kern w:val="0"/>
      <w:position w:val="0"/>
      <w:sz w:val="24"/>
      <w:szCs w:val="24"/>
      <w:lang w:val="en-US" w:eastAsia="en-US"/>
    </w:rPr>
  </w:style>
  <w:style w:type="paragraph" w:customStyle="1" w:styleId="font7">
    <w:name w:val="font7"/>
    <w:basedOn w:val="Normal"/>
    <w:rsid w:val="00485B8D"/>
    <w:pPr>
      <w:suppressAutoHyphens w:val="0"/>
      <w:spacing w:before="100" w:beforeAutospacing="1" w:after="100" w:afterAutospacing="1"/>
    </w:pPr>
    <w:rPr>
      <w:spacing w:val="0"/>
      <w:kern w:val="0"/>
      <w:position w:val="0"/>
      <w:sz w:val="24"/>
      <w:szCs w:val="24"/>
      <w:lang w:val="en-US" w:eastAsia="en-US"/>
    </w:rPr>
  </w:style>
  <w:style w:type="paragraph" w:customStyle="1" w:styleId="font8">
    <w:name w:val="font8"/>
    <w:basedOn w:val="Normal"/>
    <w:rsid w:val="00485B8D"/>
    <w:pPr>
      <w:suppressAutoHyphens w:val="0"/>
      <w:spacing w:before="100" w:beforeAutospacing="1" w:after="100" w:afterAutospacing="1"/>
    </w:pPr>
    <w:rPr>
      <w:color w:val="FF0000"/>
      <w:spacing w:val="0"/>
      <w:kern w:val="0"/>
      <w:position w:val="0"/>
      <w:sz w:val="24"/>
      <w:szCs w:val="24"/>
      <w:u w:val="single"/>
      <w:lang w:val="en-US" w:eastAsia="en-US"/>
    </w:rPr>
  </w:style>
  <w:style w:type="paragraph" w:customStyle="1" w:styleId="xl71">
    <w:name w:val="xl7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72">
    <w:name w:val="xl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3">
    <w:name w:val="xl7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74">
    <w:name w:val="xl7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5">
    <w:name w:val="xl7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76">
    <w:name w:val="xl7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7">
    <w:name w:val="xl7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8">
    <w:name w:val="xl7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9">
    <w:name w:val="xl79"/>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0">
    <w:name w:val="xl8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1">
    <w:name w:val="xl8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2">
    <w:name w:val="xl8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83">
    <w:name w:val="xl8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4">
    <w:name w:val="xl8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5">
    <w:name w:val="xl8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6">
    <w:name w:val="xl8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7">
    <w:name w:val="xl8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8">
    <w:name w:val="xl8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u w:val="single"/>
      <w:lang w:val="en-US" w:eastAsia="en-US"/>
    </w:rPr>
  </w:style>
  <w:style w:type="paragraph" w:customStyle="1" w:styleId="xl89">
    <w:name w:val="xl8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0">
    <w:name w:val="xl9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1">
    <w:name w:val="xl9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92">
    <w:name w:val="xl9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3">
    <w:name w:val="xl9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94">
    <w:name w:val="xl9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5">
    <w:name w:val="xl9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6">
    <w:name w:val="xl96"/>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7">
    <w:name w:val="xl97"/>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8">
    <w:name w:val="xl9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99">
    <w:name w:val="xl9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u w:val="single"/>
      <w:lang w:val="en-US" w:eastAsia="en-US"/>
    </w:rPr>
  </w:style>
  <w:style w:type="paragraph" w:customStyle="1" w:styleId="xl100">
    <w:name w:val="xl10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1">
    <w:name w:val="xl10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02">
    <w:name w:val="xl10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3">
    <w:name w:val="xl10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04">
    <w:name w:val="xl10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05">
    <w:name w:val="xl10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6">
    <w:name w:val="xl10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333333"/>
      <w:spacing w:val="0"/>
      <w:kern w:val="0"/>
      <w:position w:val="0"/>
      <w:sz w:val="24"/>
      <w:szCs w:val="24"/>
      <w:lang w:val="en-US" w:eastAsia="en-US"/>
    </w:rPr>
  </w:style>
  <w:style w:type="paragraph" w:customStyle="1" w:styleId="xl107">
    <w:name w:val="xl10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08">
    <w:name w:val="xl108"/>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09">
    <w:name w:val="xl10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110">
    <w:name w:val="xl11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11">
    <w:name w:val="xl11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2">
    <w:name w:val="xl11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13">
    <w:name w:val="xl11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4">
    <w:name w:val="xl11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15">
    <w:name w:val="xl11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16">
    <w:name w:val="xl11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17">
    <w:name w:val="xl11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pacing w:val="0"/>
      <w:kern w:val="0"/>
      <w:position w:val="0"/>
      <w:sz w:val="24"/>
      <w:szCs w:val="24"/>
      <w:lang w:val="en-US" w:eastAsia="en-US"/>
    </w:rPr>
  </w:style>
  <w:style w:type="paragraph" w:customStyle="1" w:styleId="xl118">
    <w:name w:val="xl11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19">
    <w:name w:val="xl11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0">
    <w:name w:val="xl12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21">
    <w:name w:val="xl12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22">
    <w:name w:val="xl12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3">
    <w:name w:val="xl12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24">
    <w:name w:val="xl12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5">
    <w:name w:val="xl12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6">
    <w:name w:val="xl12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7">
    <w:name w:val="xl12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8">
    <w:name w:val="xl12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29">
    <w:name w:val="xl12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0">
    <w:name w:val="xl13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1">
    <w:name w:val="xl131"/>
    <w:basedOn w:val="Normal"/>
    <w:rsid w:val="00485B8D"/>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32">
    <w:name w:val="xl13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3">
    <w:name w:val="xl13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4">
    <w:name w:val="xl13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5">
    <w:name w:val="xl13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36">
    <w:name w:val="xl13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FF0000"/>
      <w:spacing w:val="0"/>
      <w:kern w:val="0"/>
      <w:position w:val="0"/>
      <w:sz w:val="24"/>
      <w:szCs w:val="24"/>
      <w:lang w:val="en-US" w:eastAsia="en-US"/>
    </w:rPr>
  </w:style>
  <w:style w:type="paragraph" w:customStyle="1" w:styleId="xl137">
    <w:name w:val="xl13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38">
    <w:name w:val="xl138"/>
    <w:basedOn w:val="Normal"/>
    <w:rsid w:val="00485B8D"/>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39">
    <w:name w:val="xl13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40">
    <w:name w:val="xl14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41">
    <w:name w:val="xl141"/>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2">
    <w:name w:val="xl14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43">
    <w:name w:val="xl14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44">
    <w:name w:val="xl14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u w:val="single"/>
      <w:lang w:val="en-US" w:eastAsia="en-US"/>
    </w:rPr>
  </w:style>
  <w:style w:type="paragraph" w:customStyle="1" w:styleId="xl145">
    <w:name w:val="xl14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46">
    <w:name w:val="xl14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7">
    <w:name w:val="xl14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48">
    <w:name w:val="xl14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9">
    <w:name w:val="xl14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150">
    <w:name w:val="xl15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1">
    <w:name w:val="xl15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2">
    <w:name w:val="xl15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53">
    <w:name w:val="xl15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54">
    <w:name w:val="xl15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5">
    <w:name w:val="xl155"/>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56">
    <w:name w:val="xl15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lang w:val="en-US" w:eastAsia="en-US"/>
    </w:rPr>
  </w:style>
  <w:style w:type="paragraph" w:customStyle="1" w:styleId="xl157">
    <w:name w:val="xl15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58">
    <w:name w:val="xl15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9">
    <w:name w:val="xl15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70C0"/>
      <w:spacing w:val="0"/>
      <w:kern w:val="0"/>
      <w:position w:val="0"/>
      <w:sz w:val="24"/>
      <w:szCs w:val="24"/>
      <w:lang w:val="en-US" w:eastAsia="en-US"/>
    </w:rPr>
  </w:style>
  <w:style w:type="paragraph" w:customStyle="1" w:styleId="xl160">
    <w:name w:val="xl16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161">
    <w:name w:val="xl16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2">
    <w:name w:val="xl16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163">
    <w:name w:val="xl16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4">
    <w:name w:val="xl16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165">
    <w:name w:val="xl165"/>
    <w:basedOn w:val="Normal"/>
    <w:rsid w:val="00485B8D"/>
    <w:pP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6">
    <w:name w:val="xl16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67">
    <w:name w:val="xl167"/>
    <w:basedOn w:val="Normal"/>
    <w:rsid w:val="00485B8D"/>
    <w:pP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8">
    <w:name w:val="xl16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69">
    <w:name w:val="xl16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0">
    <w:name w:val="xl17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1">
    <w:name w:val="xl17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2">
    <w:name w:val="xl1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3">
    <w:name w:val="xl173"/>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4">
    <w:name w:val="xl174"/>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5">
    <w:name w:val="xl17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6">
    <w:name w:val="xl176"/>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7">
    <w:name w:val="xl177"/>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8">
    <w:name w:val="xl178"/>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9">
    <w:name w:val="xl179"/>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0">
    <w:name w:val="xl180"/>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1">
    <w:name w:val="xl181"/>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2">
    <w:name w:val="xl182"/>
    <w:basedOn w:val="Normal"/>
    <w:rsid w:val="00485B8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3">
    <w:name w:val="xl183"/>
    <w:basedOn w:val="Normal"/>
    <w:rsid w:val="00485B8D"/>
    <w:pPr>
      <w:pBdr>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4">
    <w:name w:val="xl184"/>
    <w:basedOn w:val="Normal"/>
    <w:rsid w:val="00485B8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5">
    <w:name w:val="xl18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font9">
    <w:name w:val="font9"/>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0">
    <w:name w:val="font10"/>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1">
    <w:name w:val="font11"/>
    <w:basedOn w:val="Normal"/>
    <w:rsid w:val="00D037EF"/>
    <w:pPr>
      <w:suppressAutoHyphens w:val="0"/>
      <w:spacing w:before="100" w:beforeAutospacing="1" w:after="100" w:afterAutospacing="1"/>
    </w:pPr>
    <w:rPr>
      <w:b/>
      <w:bCs/>
      <w:color w:val="FF0000"/>
      <w:spacing w:val="0"/>
      <w:kern w:val="0"/>
      <w:position w:val="0"/>
      <w:sz w:val="24"/>
      <w:szCs w:val="24"/>
      <w:u w:val="single"/>
      <w:lang w:val="en-US" w:eastAsia="en-US"/>
    </w:rPr>
  </w:style>
  <w:style w:type="paragraph" w:customStyle="1" w:styleId="font12">
    <w:name w:val="font12"/>
    <w:basedOn w:val="Normal"/>
    <w:rsid w:val="00D037EF"/>
    <w:pPr>
      <w:suppressAutoHyphens w:val="0"/>
      <w:spacing w:before="100" w:beforeAutospacing="1" w:after="100" w:afterAutospacing="1"/>
    </w:pPr>
    <w:rPr>
      <w:b/>
      <w:bCs/>
      <w:spacing w:val="0"/>
      <w:kern w:val="0"/>
      <w:position w:val="0"/>
      <w:sz w:val="24"/>
      <w:szCs w:val="24"/>
      <w:u w:val="single"/>
      <w:lang w:val="en-US" w:eastAsia="en-US"/>
    </w:rPr>
  </w:style>
  <w:style w:type="paragraph" w:customStyle="1" w:styleId="xl186">
    <w:name w:val="xl18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87">
    <w:name w:val="xl18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188">
    <w:name w:val="xl18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89">
    <w:name w:val="xl18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90">
    <w:name w:val="xl19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191">
    <w:name w:val="xl19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92">
    <w:name w:val="xl19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93">
    <w:name w:val="xl19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4">
    <w:name w:val="xl19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5">
    <w:name w:val="xl19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96">
    <w:name w:val="xl1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97">
    <w:name w:val="xl19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8">
    <w:name w:val="xl1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9">
    <w:name w:val="xl19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0">
    <w:name w:val="xl2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1">
    <w:name w:val="xl20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2">
    <w:name w:val="xl20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3">
    <w:name w:val="xl20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4">
    <w:name w:val="xl20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5">
    <w:name w:val="xl20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06">
    <w:name w:val="xl20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7">
    <w:name w:val="xl20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8">
    <w:name w:val="xl20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9">
    <w:name w:val="xl20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210">
    <w:name w:val="xl21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1">
    <w:name w:val="xl21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2">
    <w:name w:val="xl21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13">
    <w:name w:val="xl21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14">
    <w:name w:val="xl21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215">
    <w:name w:val="xl21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16">
    <w:name w:val="xl21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217">
    <w:name w:val="xl21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218">
    <w:name w:val="xl21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19">
    <w:name w:val="xl21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220">
    <w:name w:val="xl22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1">
    <w:name w:val="xl22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2">
    <w:name w:val="xl22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23">
    <w:name w:val="xl22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4">
    <w:name w:val="xl224"/>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5">
    <w:name w:val="xl22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6">
    <w:name w:val="xl226"/>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7">
    <w:name w:val="xl227"/>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28">
    <w:name w:val="xl22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9">
    <w:name w:val="xl22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70C0"/>
      <w:spacing w:val="0"/>
      <w:kern w:val="0"/>
      <w:position w:val="0"/>
      <w:sz w:val="24"/>
      <w:szCs w:val="24"/>
      <w:lang w:val="en-US" w:eastAsia="en-US"/>
    </w:rPr>
  </w:style>
  <w:style w:type="paragraph" w:customStyle="1" w:styleId="xl230">
    <w:name w:val="xl23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1">
    <w:name w:val="xl23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32">
    <w:name w:val="xl23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33">
    <w:name w:val="xl23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333333"/>
      <w:spacing w:val="0"/>
      <w:kern w:val="0"/>
      <w:position w:val="0"/>
      <w:sz w:val="24"/>
      <w:szCs w:val="24"/>
      <w:lang w:val="en-US" w:eastAsia="en-US"/>
    </w:rPr>
  </w:style>
  <w:style w:type="paragraph" w:customStyle="1" w:styleId="xl234">
    <w:name w:val="xl23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235">
    <w:name w:val="xl23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6">
    <w:name w:val="xl23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7">
    <w:name w:val="xl23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8">
    <w:name w:val="xl23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9">
    <w:name w:val="xl23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40">
    <w:name w:val="xl24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41">
    <w:name w:val="xl241"/>
    <w:basedOn w:val="Normal"/>
    <w:rsid w:val="00D037EF"/>
    <w:pPr>
      <w:pBdr>
        <w:top w:val="single" w:sz="4" w:space="0" w:color="auto"/>
        <w:left w:val="single" w:sz="4" w:space="0" w:color="auto"/>
        <w:bottom w:val="single" w:sz="4" w:space="0" w:color="auto"/>
        <w:right w:val="single" w:sz="4" w:space="0" w:color="auto"/>
      </w:pBdr>
      <w:shd w:val="clear" w:color="000000" w:fill="FFFFCC"/>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2">
    <w:name w:val="xl242"/>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3">
    <w:name w:val="xl243"/>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4">
    <w:name w:val="xl24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5">
    <w:name w:val="xl24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6">
    <w:name w:val="xl24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7">
    <w:name w:val="xl24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8">
    <w:name w:val="xl24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9">
    <w:name w:val="xl24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250">
    <w:name w:val="xl25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251">
    <w:name w:val="xl25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2">
    <w:name w:val="xl25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53">
    <w:name w:val="xl25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4">
    <w:name w:val="xl25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1A33"/>
      <w:spacing w:val="0"/>
      <w:kern w:val="0"/>
      <w:position w:val="0"/>
      <w:sz w:val="24"/>
      <w:szCs w:val="24"/>
      <w:lang w:val="en-US" w:eastAsia="en-US"/>
    </w:rPr>
  </w:style>
  <w:style w:type="paragraph" w:customStyle="1" w:styleId="xl255">
    <w:name w:val="xl25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56">
    <w:name w:val="xl25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7">
    <w:name w:val="xl25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58">
    <w:name w:val="xl258"/>
    <w:basedOn w:val="Normal"/>
    <w:rsid w:val="00D037EF"/>
    <w:pPr>
      <w:pBdr>
        <w:top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9">
    <w:name w:val="xl259"/>
    <w:basedOn w:val="Normal"/>
    <w:rsid w:val="00D037EF"/>
    <w:pPr>
      <w:pBdr>
        <w:top w:val="single" w:sz="4" w:space="0" w:color="auto"/>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0">
    <w:name w:val="xl260"/>
    <w:basedOn w:val="Normal"/>
    <w:rsid w:val="00D037EF"/>
    <w:pPr>
      <w:pBdr>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1">
    <w:name w:val="xl26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62">
    <w:name w:val="xl262"/>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3">
    <w:name w:val="xl263"/>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4">
    <w:name w:val="xl26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5">
    <w:name w:val="xl26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6">
    <w:name w:val="xl26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67">
    <w:name w:val="xl26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8">
    <w:name w:val="xl26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9">
    <w:name w:val="xl26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0">
    <w:name w:val="xl27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1">
    <w:name w:val="xl27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2">
    <w:name w:val="xl27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73">
    <w:name w:val="xl27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4">
    <w:name w:val="xl27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5">
    <w:name w:val="xl27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u w:val="single"/>
      <w:lang w:val="en-US" w:eastAsia="en-US"/>
    </w:rPr>
  </w:style>
  <w:style w:type="paragraph" w:customStyle="1" w:styleId="xl276">
    <w:name w:val="xl27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7">
    <w:name w:val="xl27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8">
    <w:name w:val="xl27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9">
    <w:name w:val="xl27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80">
    <w:name w:val="xl28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04041"/>
      <w:spacing w:val="0"/>
      <w:kern w:val="0"/>
      <w:position w:val="0"/>
      <w:sz w:val="24"/>
      <w:szCs w:val="24"/>
      <w:lang w:val="en-US" w:eastAsia="en-US"/>
    </w:rPr>
  </w:style>
  <w:style w:type="paragraph" w:customStyle="1" w:styleId="xl281">
    <w:name w:val="xl28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2C2C2C"/>
      <w:spacing w:val="0"/>
      <w:kern w:val="0"/>
      <w:position w:val="0"/>
      <w:sz w:val="24"/>
      <w:szCs w:val="24"/>
      <w:lang w:val="en-US" w:eastAsia="en-US"/>
    </w:rPr>
  </w:style>
  <w:style w:type="paragraph" w:customStyle="1" w:styleId="xl282">
    <w:name w:val="xl28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F4F51"/>
      <w:spacing w:val="0"/>
      <w:kern w:val="0"/>
      <w:position w:val="0"/>
      <w:sz w:val="24"/>
      <w:szCs w:val="24"/>
      <w:lang w:val="en-US" w:eastAsia="en-US"/>
    </w:rPr>
  </w:style>
  <w:style w:type="paragraph" w:customStyle="1" w:styleId="xl283">
    <w:name w:val="xl28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4">
    <w:name w:val="xl28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5">
    <w:name w:val="xl285"/>
    <w:basedOn w:val="Normal"/>
    <w:rsid w:val="00D037EF"/>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86">
    <w:name w:val="xl286"/>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7">
    <w:name w:val="xl287"/>
    <w:basedOn w:val="Normal"/>
    <w:rsid w:val="00D037EF"/>
    <w:pPr>
      <w:pBdr>
        <w:top w:val="single" w:sz="4" w:space="0" w:color="auto"/>
        <w:bottom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88">
    <w:name w:val="xl288"/>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9">
    <w:name w:val="xl289"/>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0">
    <w:name w:val="xl290"/>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1">
    <w:name w:val="xl291"/>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2">
    <w:name w:val="xl29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93">
    <w:name w:val="xl29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94">
    <w:name w:val="xl29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95">
    <w:name w:val="xl29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96">
    <w:name w:val="xl2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7">
    <w:name w:val="xl29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8">
    <w:name w:val="xl2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u w:val="single"/>
      <w:lang w:val="en-US" w:eastAsia="en-US"/>
    </w:rPr>
  </w:style>
  <w:style w:type="paragraph" w:customStyle="1" w:styleId="xl299">
    <w:name w:val="xl29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04041"/>
      <w:spacing w:val="0"/>
      <w:kern w:val="0"/>
      <w:position w:val="0"/>
      <w:sz w:val="24"/>
      <w:szCs w:val="24"/>
      <w:lang w:val="en-US" w:eastAsia="en-US"/>
    </w:rPr>
  </w:style>
  <w:style w:type="paragraph" w:customStyle="1" w:styleId="xl300">
    <w:name w:val="xl3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38373A"/>
      <w:spacing w:val="0"/>
      <w:kern w:val="0"/>
      <w:position w:val="0"/>
      <w:sz w:val="24"/>
      <w:szCs w:val="24"/>
      <w:lang w:val="en-US" w:eastAsia="en-US"/>
    </w:rPr>
  </w:style>
  <w:style w:type="paragraph" w:customStyle="1" w:styleId="xl301">
    <w:name w:val="xl30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38373A"/>
      <w:spacing w:val="0"/>
      <w:kern w:val="0"/>
      <w:position w:val="0"/>
      <w:sz w:val="24"/>
      <w:szCs w:val="24"/>
      <w:lang w:val="en-US" w:eastAsia="en-US"/>
    </w:rPr>
  </w:style>
  <w:style w:type="paragraph" w:customStyle="1" w:styleId="xl302">
    <w:name w:val="xl30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F4F51"/>
      <w:spacing w:val="0"/>
      <w:kern w:val="0"/>
      <w:position w:val="0"/>
      <w:sz w:val="24"/>
      <w:szCs w:val="24"/>
      <w:lang w:val="en-US" w:eastAsia="en-US"/>
    </w:rPr>
  </w:style>
  <w:style w:type="paragraph" w:customStyle="1" w:styleId="xl303">
    <w:name w:val="xl30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2C2C2C"/>
      <w:spacing w:val="0"/>
      <w:kern w:val="0"/>
      <w:position w:val="0"/>
      <w:sz w:val="24"/>
      <w:szCs w:val="24"/>
      <w:lang w:val="en-US" w:eastAsia="en-US"/>
    </w:rPr>
  </w:style>
  <w:style w:type="paragraph" w:customStyle="1" w:styleId="xl304">
    <w:name w:val="xl304"/>
    <w:basedOn w:val="Normal"/>
    <w:rsid w:val="00D037EF"/>
    <w:pP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5">
    <w:name w:val="xl30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6">
    <w:name w:val="xl306"/>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7">
    <w:name w:val="xl307"/>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8">
    <w:name w:val="xl308"/>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9">
    <w:name w:val="xl309"/>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0">
    <w:name w:val="xl310"/>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1">
    <w:name w:val="xl311"/>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2">
    <w:name w:val="xl31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313">
    <w:name w:val="xl313"/>
    <w:basedOn w:val="Normal"/>
    <w:rsid w:val="00D037EF"/>
    <w:pPr>
      <w:suppressAutoHyphens w:val="0"/>
      <w:spacing w:before="100" w:beforeAutospacing="1" w:after="100" w:afterAutospacing="1"/>
      <w:textAlignment w:val="center"/>
    </w:pPr>
    <w:rPr>
      <w:spacing w:val="0"/>
      <w:kern w:val="0"/>
      <w:position w:val="0"/>
      <w:sz w:val="24"/>
      <w:szCs w:val="24"/>
      <w:lang w:val="en-US" w:eastAsia="en-US"/>
    </w:rPr>
  </w:style>
  <w:style w:type="paragraph" w:styleId="Revision">
    <w:name w:val="Revision"/>
    <w:hidden/>
    <w:uiPriority w:val="99"/>
    <w:semiHidden/>
    <w:rsid w:val="00D126D9"/>
    <w:rPr>
      <w:spacing w:val="-10"/>
      <w:kern w:val="1"/>
      <w:position w:val="-8"/>
      <w:sz w:val="28"/>
      <w:szCs w:val="28"/>
      <w:lang w:val="vi-VN" w:eastAsia="zh-CN"/>
    </w:rPr>
  </w:style>
  <w:style w:type="paragraph" w:customStyle="1" w:styleId="CharCharCharCharCharCharCharCharChar1Char">
    <w:name w:val="Char Char Char Char Char Char Char Char Char1 Char"/>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character" w:customStyle="1" w:styleId="tttinchitietnoidung">
    <w:name w:val="tt_tinchitiet_noidung"/>
    <w:rsid w:val="00D30CD7"/>
  </w:style>
  <w:style w:type="character" w:customStyle="1" w:styleId="BodyTextChar1">
    <w:name w:val="Body Text Char1"/>
    <w:aliases w:val="bt Char1,ändrad Char1,body text Char1,BODY TEXT Char1,t Char1,ändrad Char Char Char Char Char Char Char1,ändrad Char Char Char Char Char Char Char Char Char1,ändrad Char Char Char1"/>
    <w:rsid w:val="00D30CD7"/>
    <w:rPr>
      <w:rFonts w:eastAsia="Lucida Sans Unicode"/>
      <w:kern w:val="1"/>
      <w:sz w:val="24"/>
      <w:szCs w:val="24"/>
    </w:rPr>
  </w:style>
  <w:style w:type="character" w:styleId="CommentReference">
    <w:name w:val="annotation reference"/>
    <w:rsid w:val="00D30CD7"/>
    <w:rPr>
      <w:sz w:val="16"/>
      <w:szCs w:val="16"/>
    </w:rPr>
  </w:style>
  <w:style w:type="paragraph" w:styleId="CommentText">
    <w:name w:val="annotation text"/>
    <w:basedOn w:val="Normal"/>
    <w:link w:val="CommentTextChar"/>
    <w:rsid w:val="00D30CD7"/>
    <w:pPr>
      <w:suppressAutoHyphens w:val="0"/>
    </w:pPr>
    <w:rPr>
      <w:spacing w:val="0"/>
      <w:kern w:val="0"/>
      <w:position w:val="0"/>
      <w:sz w:val="20"/>
      <w:szCs w:val="20"/>
      <w:lang w:val="en-US" w:eastAsia="en-US"/>
    </w:rPr>
  </w:style>
  <w:style w:type="character" w:customStyle="1" w:styleId="CommentTextChar">
    <w:name w:val="Comment Text Char"/>
    <w:basedOn w:val="DefaultParagraphFont"/>
    <w:link w:val="CommentText"/>
    <w:rsid w:val="00D30CD7"/>
  </w:style>
  <w:style w:type="paragraph" w:styleId="CommentSubject">
    <w:name w:val="annotation subject"/>
    <w:basedOn w:val="CommentText"/>
    <w:next w:val="CommentText"/>
    <w:link w:val="CommentSubjectChar"/>
    <w:rsid w:val="00D30CD7"/>
    <w:rPr>
      <w:b/>
      <w:bCs/>
    </w:rPr>
  </w:style>
  <w:style w:type="character" w:customStyle="1" w:styleId="CommentSubjectChar">
    <w:name w:val="Comment Subject Char"/>
    <w:basedOn w:val="CommentTextChar"/>
    <w:link w:val="CommentSubject"/>
    <w:rsid w:val="00D30CD7"/>
    <w:rPr>
      <w:b/>
      <w:bCs/>
    </w:rPr>
  </w:style>
  <w:style w:type="character" w:customStyle="1" w:styleId="ListParagraphChar">
    <w:name w:val="List Paragraph Char"/>
    <w:aliases w:val="Num Bullet 1 Char,Bullet Number Char,lp1 Char,Bullet List Char,FooterText Char,numbered Char,List Paragraph1 Char,Paragraphe de liste1 Char,Bulletr List Paragraph Char,列出段落 Char,列出段落1 Char,List Paragraph2 Char,List Paragraph21 Char"/>
    <w:link w:val="ListParagraph"/>
    <w:uiPriority w:val="34"/>
    <w:qFormat/>
    <w:locked/>
    <w:rsid w:val="00D30CD7"/>
    <w:rPr>
      <w:rFonts w:eastAsia="Calibri"/>
      <w:sz w:val="26"/>
      <w:szCs w:val="22"/>
    </w:rPr>
  </w:style>
  <w:style w:type="character" w:styleId="PageNumber">
    <w:name w:val="page number"/>
    <w:rsid w:val="00D30CD7"/>
  </w:style>
  <w:style w:type="paragraph" w:customStyle="1" w:styleId="CharChar2">
    <w:name w:val="Char Char2"/>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paragraph" w:customStyle="1" w:styleId="CharCharCharCharCharCharCharCharChar1Char0">
    <w:name w:val="Char Char Char Char Char Char Char Char Char1 Char"/>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20">
    <w:name w:val="Char Char2"/>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CharCharCharCharCharCharChar1Char1">
    <w:name w:val="Char Char Char Char Char Char Char Char Char1 Char"/>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 w:type="paragraph" w:customStyle="1" w:styleId="CharChar21">
    <w:name w:val="Char Char2"/>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6026">
      <w:bodyDiv w:val="1"/>
      <w:marLeft w:val="0"/>
      <w:marRight w:val="0"/>
      <w:marTop w:val="0"/>
      <w:marBottom w:val="0"/>
      <w:divBdr>
        <w:top w:val="none" w:sz="0" w:space="0" w:color="auto"/>
        <w:left w:val="none" w:sz="0" w:space="0" w:color="auto"/>
        <w:bottom w:val="none" w:sz="0" w:space="0" w:color="auto"/>
        <w:right w:val="none" w:sz="0" w:space="0" w:color="auto"/>
      </w:divBdr>
    </w:div>
    <w:div w:id="181210233">
      <w:bodyDiv w:val="1"/>
      <w:marLeft w:val="0"/>
      <w:marRight w:val="0"/>
      <w:marTop w:val="0"/>
      <w:marBottom w:val="0"/>
      <w:divBdr>
        <w:top w:val="none" w:sz="0" w:space="0" w:color="auto"/>
        <w:left w:val="none" w:sz="0" w:space="0" w:color="auto"/>
        <w:bottom w:val="none" w:sz="0" w:space="0" w:color="auto"/>
        <w:right w:val="none" w:sz="0" w:space="0" w:color="auto"/>
      </w:divBdr>
    </w:div>
    <w:div w:id="203560845">
      <w:bodyDiv w:val="1"/>
      <w:marLeft w:val="0"/>
      <w:marRight w:val="0"/>
      <w:marTop w:val="0"/>
      <w:marBottom w:val="0"/>
      <w:divBdr>
        <w:top w:val="none" w:sz="0" w:space="0" w:color="auto"/>
        <w:left w:val="none" w:sz="0" w:space="0" w:color="auto"/>
        <w:bottom w:val="none" w:sz="0" w:space="0" w:color="auto"/>
        <w:right w:val="none" w:sz="0" w:space="0" w:color="auto"/>
      </w:divBdr>
    </w:div>
    <w:div w:id="461197729">
      <w:bodyDiv w:val="1"/>
      <w:marLeft w:val="0"/>
      <w:marRight w:val="0"/>
      <w:marTop w:val="0"/>
      <w:marBottom w:val="0"/>
      <w:divBdr>
        <w:top w:val="none" w:sz="0" w:space="0" w:color="auto"/>
        <w:left w:val="none" w:sz="0" w:space="0" w:color="auto"/>
        <w:bottom w:val="none" w:sz="0" w:space="0" w:color="auto"/>
        <w:right w:val="none" w:sz="0" w:space="0" w:color="auto"/>
      </w:divBdr>
    </w:div>
    <w:div w:id="600912121">
      <w:bodyDiv w:val="1"/>
      <w:marLeft w:val="0"/>
      <w:marRight w:val="0"/>
      <w:marTop w:val="0"/>
      <w:marBottom w:val="0"/>
      <w:divBdr>
        <w:top w:val="none" w:sz="0" w:space="0" w:color="auto"/>
        <w:left w:val="none" w:sz="0" w:space="0" w:color="auto"/>
        <w:bottom w:val="none" w:sz="0" w:space="0" w:color="auto"/>
        <w:right w:val="none" w:sz="0" w:space="0" w:color="auto"/>
      </w:divBdr>
    </w:div>
    <w:div w:id="657073921">
      <w:bodyDiv w:val="1"/>
      <w:marLeft w:val="0"/>
      <w:marRight w:val="0"/>
      <w:marTop w:val="0"/>
      <w:marBottom w:val="0"/>
      <w:divBdr>
        <w:top w:val="none" w:sz="0" w:space="0" w:color="auto"/>
        <w:left w:val="none" w:sz="0" w:space="0" w:color="auto"/>
        <w:bottom w:val="none" w:sz="0" w:space="0" w:color="auto"/>
        <w:right w:val="none" w:sz="0" w:space="0" w:color="auto"/>
      </w:divBdr>
    </w:div>
    <w:div w:id="667289747">
      <w:bodyDiv w:val="1"/>
      <w:marLeft w:val="0"/>
      <w:marRight w:val="0"/>
      <w:marTop w:val="0"/>
      <w:marBottom w:val="0"/>
      <w:divBdr>
        <w:top w:val="none" w:sz="0" w:space="0" w:color="auto"/>
        <w:left w:val="none" w:sz="0" w:space="0" w:color="auto"/>
        <w:bottom w:val="none" w:sz="0" w:space="0" w:color="auto"/>
        <w:right w:val="none" w:sz="0" w:space="0" w:color="auto"/>
      </w:divBdr>
    </w:div>
    <w:div w:id="751585983">
      <w:bodyDiv w:val="1"/>
      <w:marLeft w:val="0"/>
      <w:marRight w:val="0"/>
      <w:marTop w:val="0"/>
      <w:marBottom w:val="0"/>
      <w:divBdr>
        <w:top w:val="none" w:sz="0" w:space="0" w:color="auto"/>
        <w:left w:val="none" w:sz="0" w:space="0" w:color="auto"/>
        <w:bottom w:val="none" w:sz="0" w:space="0" w:color="auto"/>
        <w:right w:val="none" w:sz="0" w:space="0" w:color="auto"/>
      </w:divBdr>
    </w:div>
    <w:div w:id="849413494">
      <w:bodyDiv w:val="1"/>
      <w:marLeft w:val="0"/>
      <w:marRight w:val="0"/>
      <w:marTop w:val="0"/>
      <w:marBottom w:val="0"/>
      <w:divBdr>
        <w:top w:val="none" w:sz="0" w:space="0" w:color="auto"/>
        <w:left w:val="none" w:sz="0" w:space="0" w:color="auto"/>
        <w:bottom w:val="none" w:sz="0" w:space="0" w:color="auto"/>
        <w:right w:val="none" w:sz="0" w:space="0" w:color="auto"/>
      </w:divBdr>
    </w:div>
    <w:div w:id="919366023">
      <w:bodyDiv w:val="1"/>
      <w:marLeft w:val="0"/>
      <w:marRight w:val="0"/>
      <w:marTop w:val="0"/>
      <w:marBottom w:val="0"/>
      <w:divBdr>
        <w:top w:val="none" w:sz="0" w:space="0" w:color="auto"/>
        <w:left w:val="none" w:sz="0" w:space="0" w:color="auto"/>
        <w:bottom w:val="none" w:sz="0" w:space="0" w:color="auto"/>
        <w:right w:val="none" w:sz="0" w:space="0" w:color="auto"/>
      </w:divBdr>
    </w:div>
    <w:div w:id="919682569">
      <w:bodyDiv w:val="1"/>
      <w:marLeft w:val="0"/>
      <w:marRight w:val="0"/>
      <w:marTop w:val="0"/>
      <w:marBottom w:val="0"/>
      <w:divBdr>
        <w:top w:val="none" w:sz="0" w:space="0" w:color="auto"/>
        <w:left w:val="none" w:sz="0" w:space="0" w:color="auto"/>
        <w:bottom w:val="none" w:sz="0" w:space="0" w:color="auto"/>
        <w:right w:val="none" w:sz="0" w:space="0" w:color="auto"/>
      </w:divBdr>
    </w:div>
    <w:div w:id="943925853">
      <w:bodyDiv w:val="1"/>
      <w:marLeft w:val="0"/>
      <w:marRight w:val="0"/>
      <w:marTop w:val="0"/>
      <w:marBottom w:val="0"/>
      <w:divBdr>
        <w:top w:val="none" w:sz="0" w:space="0" w:color="auto"/>
        <w:left w:val="none" w:sz="0" w:space="0" w:color="auto"/>
        <w:bottom w:val="none" w:sz="0" w:space="0" w:color="auto"/>
        <w:right w:val="none" w:sz="0" w:space="0" w:color="auto"/>
      </w:divBdr>
    </w:div>
    <w:div w:id="990796263">
      <w:bodyDiv w:val="1"/>
      <w:marLeft w:val="0"/>
      <w:marRight w:val="0"/>
      <w:marTop w:val="0"/>
      <w:marBottom w:val="0"/>
      <w:divBdr>
        <w:top w:val="none" w:sz="0" w:space="0" w:color="auto"/>
        <w:left w:val="none" w:sz="0" w:space="0" w:color="auto"/>
        <w:bottom w:val="none" w:sz="0" w:space="0" w:color="auto"/>
        <w:right w:val="none" w:sz="0" w:space="0" w:color="auto"/>
      </w:divBdr>
    </w:div>
    <w:div w:id="1160805222">
      <w:bodyDiv w:val="1"/>
      <w:marLeft w:val="0"/>
      <w:marRight w:val="0"/>
      <w:marTop w:val="0"/>
      <w:marBottom w:val="0"/>
      <w:divBdr>
        <w:top w:val="none" w:sz="0" w:space="0" w:color="auto"/>
        <w:left w:val="none" w:sz="0" w:space="0" w:color="auto"/>
        <w:bottom w:val="none" w:sz="0" w:space="0" w:color="auto"/>
        <w:right w:val="none" w:sz="0" w:space="0" w:color="auto"/>
      </w:divBdr>
    </w:div>
    <w:div w:id="1257785719">
      <w:bodyDiv w:val="1"/>
      <w:marLeft w:val="0"/>
      <w:marRight w:val="0"/>
      <w:marTop w:val="0"/>
      <w:marBottom w:val="0"/>
      <w:divBdr>
        <w:top w:val="none" w:sz="0" w:space="0" w:color="auto"/>
        <w:left w:val="none" w:sz="0" w:space="0" w:color="auto"/>
        <w:bottom w:val="none" w:sz="0" w:space="0" w:color="auto"/>
        <w:right w:val="none" w:sz="0" w:space="0" w:color="auto"/>
      </w:divBdr>
    </w:div>
    <w:div w:id="1257981750">
      <w:bodyDiv w:val="1"/>
      <w:marLeft w:val="0"/>
      <w:marRight w:val="0"/>
      <w:marTop w:val="0"/>
      <w:marBottom w:val="0"/>
      <w:divBdr>
        <w:top w:val="none" w:sz="0" w:space="0" w:color="auto"/>
        <w:left w:val="none" w:sz="0" w:space="0" w:color="auto"/>
        <w:bottom w:val="none" w:sz="0" w:space="0" w:color="auto"/>
        <w:right w:val="none" w:sz="0" w:space="0" w:color="auto"/>
      </w:divBdr>
    </w:div>
    <w:div w:id="1297105099">
      <w:bodyDiv w:val="1"/>
      <w:marLeft w:val="0"/>
      <w:marRight w:val="0"/>
      <w:marTop w:val="0"/>
      <w:marBottom w:val="0"/>
      <w:divBdr>
        <w:top w:val="none" w:sz="0" w:space="0" w:color="auto"/>
        <w:left w:val="none" w:sz="0" w:space="0" w:color="auto"/>
        <w:bottom w:val="none" w:sz="0" w:space="0" w:color="auto"/>
        <w:right w:val="none" w:sz="0" w:space="0" w:color="auto"/>
      </w:divBdr>
    </w:div>
    <w:div w:id="1310551346">
      <w:bodyDiv w:val="1"/>
      <w:marLeft w:val="0"/>
      <w:marRight w:val="0"/>
      <w:marTop w:val="0"/>
      <w:marBottom w:val="0"/>
      <w:divBdr>
        <w:top w:val="none" w:sz="0" w:space="0" w:color="auto"/>
        <w:left w:val="none" w:sz="0" w:space="0" w:color="auto"/>
        <w:bottom w:val="none" w:sz="0" w:space="0" w:color="auto"/>
        <w:right w:val="none" w:sz="0" w:space="0" w:color="auto"/>
      </w:divBdr>
    </w:div>
    <w:div w:id="1549492534">
      <w:bodyDiv w:val="1"/>
      <w:marLeft w:val="0"/>
      <w:marRight w:val="0"/>
      <w:marTop w:val="0"/>
      <w:marBottom w:val="0"/>
      <w:divBdr>
        <w:top w:val="none" w:sz="0" w:space="0" w:color="auto"/>
        <w:left w:val="none" w:sz="0" w:space="0" w:color="auto"/>
        <w:bottom w:val="none" w:sz="0" w:space="0" w:color="auto"/>
        <w:right w:val="none" w:sz="0" w:space="0" w:color="auto"/>
      </w:divBdr>
    </w:div>
    <w:div w:id="1551570720">
      <w:bodyDiv w:val="1"/>
      <w:marLeft w:val="0"/>
      <w:marRight w:val="0"/>
      <w:marTop w:val="0"/>
      <w:marBottom w:val="0"/>
      <w:divBdr>
        <w:top w:val="none" w:sz="0" w:space="0" w:color="auto"/>
        <w:left w:val="none" w:sz="0" w:space="0" w:color="auto"/>
        <w:bottom w:val="none" w:sz="0" w:space="0" w:color="auto"/>
        <w:right w:val="none" w:sz="0" w:space="0" w:color="auto"/>
      </w:divBdr>
      <w:divsChild>
        <w:div w:id="1307585658">
          <w:marLeft w:val="240"/>
          <w:marRight w:val="240"/>
          <w:marTop w:val="0"/>
          <w:marBottom w:val="105"/>
          <w:divBdr>
            <w:top w:val="none" w:sz="0" w:space="0" w:color="auto"/>
            <w:left w:val="none" w:sz="0" w:space="0" w:color="auto"/>
            <w:bottom w:val="none" w:sz="0" w:space="0" w:color="auto"/>
            <w:right w:val="none" w:sz="0" w:space="0" w:color="auto"/>
          </w:divBdr>
          <w:divsChild>
            <w:div w:id="2072847721">
              <w:marLeft w:val="150"/>
              <w:marRight w:val="0"/>
              <w:marTop w:val="0"/>
              <w:marBottom w:val="0"/>
              <w:divBdr>
                <w:top w:val="none" w:sz="0" w:space="0" w:color="auto"/>
                <w:left w:val="none" w:sz="0" w:space="0" w:color="auto"/>
                <w:bottom w:val="none" w:sz="0" w:space="0" w:color="auto"/>
                <w:right w:val="none" w:sz="0" w:space="0" w:color="auto"/>
              </w:divBdr>
              <w:divsChild>
                <w:div w:id="206455782">
                  <w:marLeft w:val="0"/>
                  <w:marRight w:val="0"/>
                  <w:marTop w:val="0"/>
                  <w:marBottom w:val="0"/>
                  <w:divBdr>
                    <w:top w:val="none" w:sz="0" w:space="0" w:color="auto"/>
                    <w:left w:val="none" w:sz="0" w:space="0" w:color="auto"/>
                    <w:bottom w:val="none" w:sz="0" w:space="0" w:color="auto"/>
                    <w:right w:val="none" w:sz="0" w:space="0" w:color="auto"/>
                  </w:divBdr>
                  <w:divsChild>
                    <w:div w:id="831988141">
                      <w:marLeft w:val="0"/>
                      <w:marRight w:val="0"/>
                      <w:marTop w:val="0"/>
                      <w:marBottom w:val="0"/>
                      <w:divBdr>
                        <w:top w:val="none" w:sz="0" w:space="0" w:color="auto"/>
                        <w:left w:val="none" w:sz="0" w:space="0" w:color="auto"/>
                        <w:bottom w:val="none" w:sz="0" w:space="0" w:color="auto"/>
                        <w:right w:val="none" w:sz="0" w:space="0" w:color="auto"/>
                      </w:divBdr>
                      <w:divsChild>
                        <w:div w:id="1015422135">
                          <w:marLeft w:val="0"/>
                          <w:marRight w:val="0"/>
                          <w:marTop w:val="0"/>
                          <w:marBottom w:val="60"/>
                          <w:divBdr>
                            <w:top w:val="none" w:sz="0" w:space="0" w:color="auto"/>
                            <w:left w:val="none" w:sz="0" w:space="0" w:color="auto"/>
                            <w:bottom w:val="none" w:sz="0" w:space="0" w:color="auto"/>
                            <w:right w:val="none" w:sz="0" w:space="0" w:color="auto"/>
                          </w:divBdr>
                          <w:divsChild>
                            <w:div w:id="369501034">
                              <w:marLeft w:val="0"/>
                              <w:marRight w:val="0"/>
                              <w:marTop w:val="150"/>
                              <w:marBottom w:val="0"/>
                              <w:divBdr>
                                <w:top w:val="none" w:sz="0" w:space="0" w:color="auto"/>
                                <w:left w:val="none" w:sz="0" w:space="0" w:color="auto"/>
                                <w:bottom w:val="none" w:sz="0" w:space="0" w:color="auto"/>
                                <w:right w:val="none" w:sz="0" w:space="0" w:color="auto"/>
                              </w:divBdr>
                            </w:div>
                            <w:div w:id="170086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4433972">
          <w:marLeft w:val="225"/>
          <w:marRight w:val="225"/>
          <w:marTop w:val="0"/>
          <w:marBottom w:val="105"/>
          <w:divBdr>
            <w:top w:val="none" w:sz="0" w:space="0" w:color="auto"/>
            <w:left w:val="none" w:sz="0" w:space="0" w:color="auto"/>
            <w:bottom w:val="none" w:sz="0" w:space="0" w:color="auto"/>
            <w:right w:val="none" w:sz="0" w:space="0" w:color="auto"/>
          </w:divBdr>
        </w:div>
      </w:divsChild>
    </w:div>
    <w:div w:id="1596866939">
      <w:bodyDiv w:val="1"/>
      <w:marLeft w:val="0"/>
      <w:marRight w:val="0"/>
      <w:marTop w:val="0"/>
      <w:marBottom w:val="0"/>
      <w:divBdr>
        <w:top w:val="none" w:sz="0" w:space="0" w:color="auto"/>
        <w:left w:val="none" w:sz="0" w:space="0" w:color="auto"/>
        <w:bottom w:val="none" w:sz="0" w:space="0" w:color="auto"/>
        <w:right w:val="none" w:sz="0" w:space="0" w:color="auto"/>
      </w:divBdr>
    </w:div>
    <w:div w:id="1630163761">
      <w:bodyDiv w:val="1"/>
      <w:marLeft w:val="0"/>
      <w:marRight w:val="0"/>
      <w:marTop w:val="0"/>
      <w:marBottom w:val="0"/>
      <w:divBdr>
        <w:top w:val="none" w:sz="0" w:space="0" w:color="auto"/>
        <w:left w:val="none" w:sz="0" w:space="0" w:color="auto"/>
        <w:bottom w:val="none" w:sz="0" w:space="0" w:color="auto"/>
        <w:right w:val="none" w:sz="0" w:space="0" w:color="auto"/>
      </w:divBdr>
    </w:div>
    <w:div w:id="1895001137">
      <w:bodyDiv w:val="1"/>
      <w:marLeft w:val="0"/>
      <w:marRight w:val="0"/>
      <w:marTop w:val="0"/>
      <w:marBottom w:val="0"/>
      <w:divBdr>
        <w:top w:val="none" w:sz="0" w:space="0" w:color="auto"/>
        <w:left w:val="none" w:sz="0" w:space="0" w:color="auto"/>
        <w:bottom w:val="none" w:sz="0" w:space="0" w:color="auto"/>
        <w:right w:val="none" w:sz="0" w:space="0" w:color="auto"/>
      </w:divBdr>
    </w:div>
    <w:div w:id="2004117047">
      <w:bodyDiv w:val="1"/>
      <w:marLeft w:val="0"/>
      <w:marRight w:val="0"/>
      <w:marTop w:val="0"/>
      <w:marBottom w:val="0"/>
      <w:divBdr>
        <w:top w:val="none" w:sz="0" w:space="0" w:color="auto"/>
        <w:left w:val="none" w:sz="0" w:space="0" w:color="auto"/>
        <w:bottom w:val="none" w:sz="0" w:space="0" w:color="auto"/>
        <w:right w:val="none" w:sz="0" w:space="0" w:color="auto"/>
      </w:divBdr>
    </w:div>
    <w:div w:id="20533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AEEC0-D494-4796-A40A-1483698BE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16</Pages>
  <Words>3271</Words>
  <Characters>18645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UBND tinh DAKLAK</vt:lpstr>
    </vt:vector>
  </TitlesOfParts>
  <Company/>
  <LinksUpToDate>false</LinksUpToDate>
  <CharactersWithSpaces>21873</CharactersWithSpaces>
  <SharedDoc>false</SharedDoc>
  <HLinks>
    <vt:vector size="5946" baseType="variant">
      <vt:variant>
        <vt:i4>2293780</vt:i4>
      </vt:variant>
      <vt:variant>
        <vt:i4>2970</vt:i4>
      </vt:variant>
      <vt:variant>
        <vt:i4>0</vt:i4>
      </vt:variant>
      <vt:variant>
        <vt:i4>5</vt:i4>
      </vt:variant>
      <vt:variant>
        <vt:lpwstr>mailto:vtxkrongjing@madrak.daklak.gov.vn</vt:lpwstr>
      </vt:variant>
      <vt:variant>
        <vt:lpwstr/>
      </vt:variant>
      <vt:variant>
        <vt:i4>5636196</vt:i4>
      </vt:variant>
      <vt:variant>
        <vt:i4>2967</vt:i4>
      </vt:variant>
      <vt:variant>
        <vt:i4>0</vt:i4>
      </vt:variant>
      <vt:variant>
        <vt:i4>5</vt:i4>
      </vt:variant>
      <vt:variant>
        <vt:lpwstr>mailto:vtxkronga@madrak.daklak.gov.vn</vt:lpwstr>
      </vt:variant>
      <vt:variant>
        <vt:lpwstr/>
      </vt:variant>
      <vt:variant>
        <vt:i4>4587630</vt:i4>
      </vt:variant>
      <vt:variant>
        <vt:i4>2964</vt:i4>
      </vt:variant>
      <vt:variant>
        <vt:i4>0</vt:i4>
      </vt:variant>
      <vt:variant>
        <vt:i4>5</vt:i4>
      </vt:variant>
      <vt:variant>
        <vt:lpwstr>mailto:vtxeatrang@madrak.daklak.gov.vn</vt:lpwstr>
      </vt:variant>
      <vt:variant>
        <vt:lpwstr/>
      </vt:variant>
      <vt:variant>
        <vt:i4>6094956</vt:i4>
      </vt:variant>
      <vt:variant>
        <vt:i4>2961</vt:i4>
      </vt:variant>
      <vt:variant>
        <vt:i4>0</vt:i4>
      </vt:variant>
      <vt:variant>
        <vt:i4>5</vt:i4>
      </vt:variant>
      <vt:variant>
        <vt:lpwstr>mailto:vtxearieng@madrak.daklak.gov.vn</vt:lpwstr>
      </vt:variant>
      <vt:variant>
        <vt:lpwstr/>
      </vt:variant>
      <vt:variant>
        <vt:i4>3342336</vt:i4>
      </vt:variant>
      <vt:variant>
        <vt:i4>2958</vt:i4>
      </vt:variant>
      <vt:variant>
        <vt:i4>0</vt:i4>
      </vt:variant>
      <vt:variant>
        <vt:i4>5</vt:i4>
      </vt:variant>
      <vt:variant>
        <vt:lpwstr>mailto:vtxeapil@madrak.daklak.gov.vn</vt:lpwstr>
      </vt:variant>
      <vt:variant>
        <vt:lpwstr/>
      </vt:variant>
      <vt:variant>
        <vt:i4>6226030</vt:i4>
      </vt:variant>
      <vt:variant>
        <vt:i4>2955</vt:i4>
      </vt:variant>
      <vt:variant>
        <vt:i4>0</vt:i4>
      </vt:variant>
      <vt:variant>
        <vt:i4>5</vt:i4>
      </vt:variant>
      <vt:variant>
        <vt:lpwstr>mailto:vtxeamlay@madrak.daklak.gov.vn</vt:lpwstr>
      </vt:variant>
      <vt:variant>
        <vt:lpwstr/>
      </vt:variant>
      <vt:variant>
        <vt:i4>6226034</vt:i4>
      </vt:variant>
      <vt:variant>
        <vt:i4>2952</vt:i4>
      </vt:variant>
      <vt:variant>
        <vt:i4>0</vt:i4>
      </vt:variant>
      <vt:variant>
        <vt:i4>5</vt:i4>
      </vt:variant>
      <vt:variant>
        <vt:lpwstr>mailto:vtxeamdoal@madrak.daklak.gov.vn</vt:lpwstr>
      </vt:variant>
      <vt:variant>
        <vt:lpwstr/>
      </vt:variant>
      <vt:variant>
        <vt:i4>3866649</vt:i4>
      </vt:variant>
      <vt:variant>
        <vt:i4>2949</vt:i4>
      </vt:variant>
      <vt:variant>
        <vt:i4>0</vt:i4>
      </vt:variant>
      <vt:variant>
        <vt:i4>5</vt:i4>
      </vt:variant>
      <vt:variant>
        <vt:lpwstr>mailto:vtxealai@madrak.daklak.gov.vn</vt:lpwstr>
      </vt:variant>
      <vt:variant>
        <vt:lpwstr/>
      </vt:variant>
      <vt:variant>
        <vt:i4>3080199</vt:i4>
      </vt:variant>
      <vt:variant>
        <vt:i4>2946</vt:i4>
      </vt:variant>
      <vt:variant>
        <vt:i4>0</vt:i4>
      </vt:variant>
      <vt:variant>
        <vt:i4>5</vt:i4>
      </vt:variant>
      <vt:variant>
        <vt:lpwstr>mailto:vtxcusan@madrak.daklak.gov.vn</vt:lpwstr>
      </vt:variant>
      <vt:variant>
        <vt:lpwstr/>
      </vt:variant>
      <vt:variant>
        <vt:i4>4391029</vt:i4>
      </vt:variant>
      <vt:variant>
        <vt:i4>2943</vt:i4>
      </vt:variant>
      <vt:variant>
        <vt:i4>0</vt:i4>
      </vt:variant>
      <vt:variant>
        <vt:i4>5</vt:i4>
      </vt:variant>
      <vt:variant>
        <vt:lpwstr>mailto:vtxcuprao@madrak.daklak.gov.vn</vt:lpwstr>
      </vt:variant>
      <vt:variant>
        <vt:lpwstr/>
      </vt:variant>
      <vt:variant>
        <vt:i4>3801110</vt:i4>
      </vt:variant>
      <vt:variant>
        <vt:i4>2940</vt:i4>
      </vt:variant>
      <vt:variant>
        <vt:i4>0</vt:i4>
      </vt:variant>
      <vt:variant>
        <vt:i4>5</vt:i4>
      </vt:variant>
      <vt:variant>
        <vt:lpwstr>mailto:vtxcumta@madrak.daklak.gov.vn</vt:lpwstr>
      </vt:variant>
      <vt:variant>
        <vt:lpwstr/>
      </vt:variant>
      <vt:variant>
        <vt:i4>5046368</vt:i4>
      </vt:variant>
      <vt:variant>
        <vt:i4>2937</vt:i4>
      </vt:variant>
      <vt:variant>
        <vt:i4>0</vt:i4>
      </vt:variant>
      <vt:variant>
        <vt:i4>5</vt:i4>
      </vt:variant>
      <vt:variant>
        <vt:lpwstr>mailto:vtxcukroa@madrak.daklak.gov.vn</vt:lpwstr>
      </vt:variant>
      <vt:variant>
        <vt:lpwstr/>
      </vt:variant>
      <vt:variant>
        <vt:i4>3276813</vt:i4>
      </vt:variant>
      <vt:variant>
        <vt:i4>2934</vt:i4>
      </vt:variant>
      <vt:variant>
        <vt:i4>0</vt:i4>
      </vt:variant>
      <vt:variant>
        <vt:i4>5</vt:i4>
      </vt:variant>
      <vt:variant>
        <vt:lpwstr>mailto:vttmdrak@madrak.daklak.gov.vn</vt:lpwstr>
      </vt:variant>
      <vt:variant>
        <vt:lpwstr/>
      </vt:variant>
      <vt:variant>
        <vt:i4>3014681</vt:i4>
      </vt:variant>
      <vt:variant>
        <vt:i4>2931</vt:i4>
      </vt:variant>
      <vt:variant>
        <vt:i4>0</vt:i4>
      </vt:variant>
      <vt:variant>
        <vt:i4>5</vt:i4>
      </vt:variant>
      <vt:variant>
        <vt:lpwstr>mailto:truonglytutrong@madrak.daklak.gov.vn</vt:lpwstr>
      </vt:variant>
      <vt:variant>
        <vt:lpwstr/>
      </vt:variant>
      <vt:variant>
        <vt:i4>3276800</vt:i4>
      </vt:variant>
      <vt:variant>
        <vt:i4>2928</vt:i4>
      </vt:variant>
      <vt:variant>
        <vt:i4>0</vt:i4>
      </vt:variant>
      <vt:variant>
        <vt:i4>5</vt:i4>
      </vt:variant>
      <vt:variant>
        <vt:lpwstr>mailto:truonghungvuong@madrak.daklak.gov.vn</vt:lpwstr>
      </vt:variant>
      <vt:variant>
        <vt:lpwstr/>
      </vt:variant>
      <vt:variant>
        <vt:i4>5767266</vt:i4>
      </vt:variant>
      <vt:variant>
        <vt:i4>2925</vt:i4>
      </vt:variant>
      <vt:variant>
        <vt:i4>0</vt:i4>
      </vt:variant>
      <vt:variant>
        <vt:i4>5</vt:i4>
      </vt:variant>
      <vt:variant>
        <vt:lpwstr>mailto:truonglehongphong@madrak.daklak.gov.vn</vt:lpwstr>
      </vt:variant>
      <vt:variant>
        <vt:lpwstr/>
      </vt:variant>
      <vt:variant>
        <vt:i4>4456554</vt:i4>
      </vt:variant>
      <vt:variant>
        <vt:i4>2922</vt:i4>
      </vt:variant>
      <vt:variant>
        <vt:i4>0</vt:i4>
      </vt:variant>
      <vt:variant>
        <vt:i4>5</vt:i4>
      </vt:variant>
      <vt:variant>
        <vt:lpwstr>mailto:truongkimdong@madrak.daklak.gov.vn</vt:lpwstr>
      </vt:variant>
      <vt:variant>
        <vt:lpwstr/>
      </vt:variant>
      <vt:variant>
        <vt:i4>3538949</vt:i4>
      </vt:variant>
      <vt:variant>
        <vt:i4>2919</vt:i4>
      </vt:variant>
      <vt:variant>
        <vt:i4>0</vt:i4>
      </vt:variant>
      <vt:variant>
        <vt:i4>5</vt:i4>
      </vt:variant>
      <vt:variant>
        <vt:lpwstr>mailto:truongsonca@madrak.daklak.gov.vn</vt:lpwstr>
      </vt:variant>
      <vt:variant>
        <vt:lpwstr/>
      </vt:variant>
      <vt:variant>
        <vt:i4>3473430</vt:i4>
      </vt:variant>
      <vt:variant>
        <vt:i4>2916</vt:i4>
      </vt:variant>
      <vt:variant>
        <vt:i4>0</vt:i4>
      </vt:variant>
      <vt:variant>
        <vt:i4>5</vt:i4>
      </vt:variant>
      <vt:variant>
        <vt:lpwstr>mailto:truongmamnon@madrak.daklak.gov.vn</vt:lpwstr>
      </vt:variant>
      <vt:variant>
        <vt:lpwstr/>
      </vt:variant>
      <vt:variant>
        <vt:i4>2752523</vt:i4>
      </vt:variant>
      <vt:variant>
        <vt:i4>2913</vt:i4>
      </vt:variant>
      <vt:variant>
        <vt:i4>0</vt:i4>
      </vt:variant>
      <vt:variant>
        <vt:i4>5</vt:i4>
      </vt:variant>
      <vt:variant>
        <vt:lpwstr>mailto:truonghoami@madrak.daklak.gov.vn</vt:lpwstr>
      </vt:variant>
      <vt:variant>
        <vt:lpwstr/>
      </vt:variant>
      <vt:variant>
        <vt:i4>6291552</vt:i4>
      </vt:variant>
      <vt:variant>
        <vt:i4>2910</vt:i4>
      </vt:variant>
      <vt:variant>
        <vt:i4>0</vt:i4>
      </vt:variant>
      <vt:variant>
        <vt:i4>5</vt:i4>
      </vt:variant>
      <vt:variant>
        <vt:lpwstr>http://c2vubon.pgdkrongpac.edu.vn/</vt:lpwstr>
      </vt:variant>
      <vt:variant>
        <vt:lpwstr/>
      </vt:variant>
      <vt:variant>
        <vt:i4>6094954</vt:i4>
      </vt:variant>
      <vt:variant>
        <vt:i4>2907</vt:i4>
      </vt:variant>
      <vt:variant>
        <vt:i4>0</vt:i4>
      </vt:variant>
      <vt:variant>
        <vt:i4>5</vt:i4>
      </vt:variant>
      <vt:variant>
        <vt:lpwstr>mailto:vtthcsvb@krongpak.daklak.gov.vn</vt:lpwstr>
      </vt:variant>
      <vt:variant>
        <vt:lpwstr/>
      </vt:variant>
      <vt:variant>
        <vt:i4>196679</vt:i4>
      </vt:variant>
      <vt:variant>
        <vt:i4>2904</vt:i4>
      </vt:variant>
      <vt:variant>
        <vt:i4>0</vt:i4>
      </vt:variant>
      <vt:variant>
        <vt:i4>5</vt:i4>
      </vt:variant>
      <vt:variant>
        <vt:lpwstr>http://c2vothisau.pgdkrongpac.edu.vn/</vt:lpwstr>
      </vt:variant>
      <vt:variant>
        <vt:lpwstr/>
      </vt:variant>
      <vt:variant>
        <vt:i4>2818071</vt:i4>
      </vt:variant>
      <vt:variant>
        <vt:i4>2901</vt:i4>
      </vt:variant>
      <vt:variant>
        <vt:i4>0</vt:i4>
      </vt:variant>
      <vt:variant>
        <vt:i4>5</vt:i4>
      </vt:variant>
      <vt:variant>
        <vt:lpwstr>mailto:vtthcsvts@krongpak.daklak.gov.vn</vt:lpwstr>
      </vt:variant>
      <vt:variant>
        <vt:lpwstr/>
      </vt:variant>
      <vt:variant>
        <vt:i4>6684776</vt:i4>
      </vt:variant>
      <vt:variant>
        <vt:i4>2898</vt:i4>
      </vt:variant>
      <vt:variant>
        <vt:i4>0</vt:i4>
      </vt:variant>
      <vt:variant>
        <vt:i4>5</vt:i4>
      </vt:variant>
      <vt:variant>
        <vt:lpwstr>http://c2ttphuocan.pgdkrongpac.edu.vn/</vt:lpwstr>
      </vt:variant>
      <vt:variant>
        <vt:lpwstr/>
      </vt:variant>
      <vt:variant>
        <vt:i4>3080221</vt:i4>
      </vt:variant>
      <vt:variant>
        <vt:i4>2895</vt:i4>
      </vt:variant>
      <vt:variant>
        <vt:i4>0</vt:i4>
      </vt:variant>
      <vt:variant>
        <vt:i4>5</vt:i4>
      </vt:variant>
      <vt:variant>
        <vt:lpwstr>mailto:vtthcsttpa@krongpak.daklak.gov.vn</vt:lpwstr>
      </vt:variant>
      <vt:variant>
        <vt:lpwstr/>
      </vt:variant>
      <vt:variant>
        <vt:i4>7929960</vt:i4>
      </vt:variant>
      <vt:variant>
        <vt:i4>2892</vt:i4>
      </vt:variant>
      <vt:variant>
        <vt:i4>0</vt:i4>
      </vt:variant>
      <vt:variant>
        <vt:i4>5</vt:i4>
      </vt:variant>
      <vt:variant>
        <vt:lpwstr>http://c2tranvanon.pgdkrongpac.edu.vn/</vt:lpwstr>
      </vt:variant>
      <vt:variant>
        <vt:lpwstr/>
      </vt:variant>
      <vt:variant>
        <vt:i4>3473429</vt:i4>
      </vt:variant>
      <vt:variant>
        <vt:i4>2889</vt:i4>
      </vt:variant>
      <vt:variant>
        <vt:i4>0</vt:i4>
      </vt:variant>
      <vt:variant>
        <vt:i4>5</vt:i4>
      </vt:variant>
      <vt:variant>
        <vt:lpwstr>mailto:vtthcstvo@krongpak.daklak.gov.vn</vt:lpwstr>
      </vt:variant>
      <vt:variant>
        <vt:lpwstr/>
      </vt:variant>
      <vt:variant>
        <vt:i4>5767245</vt:i4>
      </vt:variant>
      <vt:variant>
        <vt:i4>2886</vt:i4>
      </vt:variant>
      <vt:variant>
        <vt:i4>0</vt:i4>
      </vt:variant>
      <vt:variant>
        <vt:i4>5</vt:i4>
      </vt:variant>
      <vt:variant>
        <vt:lpwstr>http://c2thang10.pgdkrongpac.edu.vn/</vt:lpwstr>
      </vt:variant>
      <vt:variant>
        <vt:lpwstr/>
      </vt:variant>
      <vt:variant>
        <vt:i4>6946898</vt:i4>
      </vt:variant>
      <vt:variant>
        <vt:i4>2883</vt:i4>
      </vt:variant>
      <vt:variant>
        <vt:i4>0</vt:i4>
      </vt:variant>
      <vt:variant>
        <vt:i4>5</vt:i4>
      </vt:variant>
      <vt:variant>
        <vt:lpwstr>mailto:Vtthcst10@krongpak.daklak.gov.vn</vt:lpwstr>
      </vt:variant>
      <vt:variant>
        <vt:lpwstr/>
      </vt:variant>
      <vt:variant>
        <vt:i4>8192048</vt:i4>
      </vt:variant>
      <vt:variant>
        <vt:i4>2880</vt:i4>
      </vt:variant>
      <vt:variant>
        <vt:i4>0</vt:i4>
      </vt:variant>
      <vt:variant>
        <vt:i4>5</vt:i4>
      </vt:variant>
      <vt:variant>
        <vt:lpwstr>http://c2nguyenvietxuan.pgdkrongpac.edu.vn/</vt:lpwstr>
      </vt:variant>
      <vt:variant>
        <vt:lpwstr/>
      </vt:variant>
      <vt:variant>
        <vt:i4>3670037</vt:i4>
      </vt:variant>
      <vt:variant>
        <vt:i4>2877</vt:i4>
      </vt:variant>
      <vt:variant>
        <vt:i4>0</vt:i4>
      </vt:variant>
      <vt:variant>
        <vt:i4>5</vt:i4>
      </vt:variant>
      <vt:variant>
        <vt:lpwstr>mailto:vtthcsnvx@krongpak.daklak.gov.vn</vt:lpwstr>
      </vt:variant>
      <vt:variant>
        <vt:lpwstr/>
      </vt:variant>
      <vt:variant>
        <vt:i4>6750320</vt:i4>
      </vt:variant>
      <vt:variant>
        <vt:i4>2874</vt:i4>
      </vt:variant>
      <vt:variant>
        <vt:i4>0</vt:i4>
      </vt:variant>
      <vt:variant>
        <vt:i4>5</vt:i4>
      </vt:variant>
      <vt:variant>
        <vt:lpwstr>http://c2nguyenvantroi.pgdkrongpac.edu.vn/</vt:lpwstr>
      </vt:variant>
      <vt:variant>
        <vt:lpwstr/>
      </vt:variant>
      <vt:variant>
        <vt:i4>3407893</vt:i4>
      </vt:variant>
      <vt:variant>
        <vt:i4>2871</vt:i4>
      </vt:variant>
      <vt:variant>
        <vt:i4>0</vt:i4>
      </vt:variant>
      <vt:variant>
        <vt:i4>5</vt:i4>
      </vt:variant>
      <vt:variant>
        <vt:lpwstr>mailto:vtthcsnvt@krongpak.daklak.gov.vn</vt:lpwstr>
      </vt:variant>
      <vt:variant>
        <vt:lpwstr/>
      </vt:variant>
      <vt:variant>
        <vt:i4>7929963</vt:i4>
      </vt:variant>
      <vt:variant>
        <vt:i4>2868</vt:i4>
      </vt:variant>
      <vt:variant>
        <vt:i4>0</vt:i4>
      </vt:variant>
      <vt:variant>
        <vt:i4>5</vt:i4>
      </vt:variant>
      <vt:variant>
        <vt:lpwstr>http://c2nguyenthiminhkhai.pgdkrongpac.edu.vn/</vt:lpwstr>
      </vt:variant>
      <vt:variant>
        <vt:lpwstr/>
      </vt:variant>
      <vt:variant>
        <vt:i4>2621463</vt:i4>
      </vt:variant>
      <vt:variant>
        <vt:i4>2865</vt:i4>
      </vt:variant>
      <vt:variant>
        <vt:i4>0</vt:i4>
      </vt:variant>
      <vt:variant>
        <vt:i4>5</vt:i4>
      </vt:variant>
      <vt:variant>
        <vt:lpwstr>mailto:vtthcsntmk@krongpak.daklak.gov.vn</vt:lpwstr>
      </vt:variant>
      <vt:variant>
        <vt:lpwstr/>
      </vt:variant>
      <vt:variant>
        <vt:i4>6881333</vt:i4>
      </vt:variant>
      <vt:variant>
        <vt:i4>2862</vt:i4>
      </vt:variant>
      <vt:variant>
        <vt:i4>0</vt:i4>
      </vt:variant>
      <vt:variant>
        <vt:i4>5</vt:i4>
      </vt:variant>
      <vt:variant>
        <vt:lpwstr>http://c2ngomay.pgdkrongpac.edu.vn/</vt:lpwstr>
      </vt:variant>
      <vt:variant>
        <vt:lpwstr/>
      </vt:variant>
      <vt:variant>
        <vt:i4>4522085</vt:i4>
      </vt:variant>
      <vt:variant>
        <vt:i4>2859</vt:i4>
      </vt:variant>
      <vt:variant>
        <vt:i4>0</vt:i4>
      </vt:variant>
      <vt:variant>
        <vt:i4>5</vt:i4>
      </vt:variant>
      <vt:variant>
        <vt:lpwstr>mailto:vtthcsnm@krongpak.daklak.gov.vn</vt:lpwstr>
      </vt:variant>
      <vt:variant>
        <vt:lpwstr/>
      </vt:variant>
      <vt:variant>
        <vt:i4>1376338</vt:i4>
      </vt:variant>
      <vt:variant>
        <vt:i4>2856</vt:i4>
      </vt:variant>
      <vt:variant>
        <vt:i4>0</vt:i4>
      </vt:variant>
      <vt:variant>
        <vt:i4>5</vt:i4>
      </vt:variant>
      <vt:variant>
        <vt:lpwstr>http://c2ngogiatu.pgdkrongpac.edu.vn/</vt:lpwstr>
      </vt:variant>
      <vt:variant>
        <vt:lpwstr/>
      </vt:variant>
      <vt:variant>
        <vt:i4>3407876</vt:i4>
      </vt:variant>
      <vt:variant>
        <vt:i4>2853</vt:i4>
      </vt:variant>
      <vt:variant>
        <vt:i4>0</vt:i4>
      </vt:variant>
      <vt:variant>
        <vt:i4>5</vt:i4>
      </vt:variant>
      <vt:variant>
        <vt:lpwstr>mailto:vtthcsngt@krongpak.daklak.gov.vn</vt:lpwstr>
      </vt:variant>
      <vt:variant>
        <vt:lpwstr/>
      </vt:variant>
      <vt:variant>
        <vt:i4>1966104</vt:i4>
      </vt:variant>
      <vt:variant>
        <vt:i4>2850</vt:i4>
      </vt:variant>
      <vt:variant>
        <vt:i4>0</vt:i4>
      </vt:variant>
      <vt:variant>
        <vt:i4>5</vt:i4>
      </vt:variant>
      <vt:variant>
        <vt:lpwstr>http://c2ledinhchinh.pgdkrongpac.edu.vn/</vt:lpwstr>
      </vt:variant>
      <vt:variant>
        <vt:lpwstr/>
      </vt:variant>
      <vt:variant>
        <vt:i4>2162695</vt:i4>
      </vt:variant>
      <vt:variant>
        <vt:i4>2847</vt:i4>
      </vt:variant>
      <vt:variant>
        <vt:i4>0</vt:i4>
      </vt:variant>
      <vt:variant>
        <vt:i4>5</vt:i4>
      </vt:variant>
      <vt:variant>
        <vt:lpwstr>mailto:vtthcsldc@krongpak.daklak.gov.vn</vt:lpwstr>
      </vt:variant>
      <vt:variant>
        <vt:lpwstr/>
      </vt:variant>
      <vt:variant>
        <vt:i4>8192049</vt:i4>
      </vt:variant>
      <vt:variant>
        <vt:i4>2844</vt:i4>
      </vt:variant>
      <vt:variant>
        <vt:i4>0</vt:i4>
      </vt:variant>
      <vt:variant>
        <vt:i4>5</vt:i4>
      </vt:variant>
      <vt:variant>
        <vt:lpwstr>http://c2huynhthuckhang.pgdkrongpac.edu.vn/</vt:lpwstr>
      </vt:variant>
      <vt:variant>
        <vt:lpwstr/>
      </vt:variant>
      <vt:variant>
        <vt:i4>2949143</vt:i4>
      </vt:variant>
      <vt:variant>
        <vt:i4>2841</vt:i4>
      </vt:variant>
      <vt:variant>
        <vt:i4>0</vt:i4>
      </vt:variant>
      <vt:variant>
        <vt:i4>5</vt:i4>
      </vt:variant>
      <vt:variant>
        <vt:lpwstr>mailto:vtthcshtk@krongpak.daklak.gov.vn</vt:lpwstr>
      </vt:variant>
      <vt:variant>
        <vt:lpwstr/>
      </vt:variant>
      <vt:variant>
        <vt:i4>1310731</vt:i4>
      </vt:variant>
      <vt:variant>
        <vt:i4>2838</vt:i4>
      </vt:variant>
      <vt:variant>
        <vt:i4>0</vt:i4>
      </vt:variant>
      <vt:variant>
        <vt:i4>5</vt:i4>
      </vt:variant>
      <vt:variant>
        <vt:lpwstr>http://c2hoangvanthu.pgdkrongpac.edu.vn/</vt:lpwstr>
      </vt:variant>
      <vt:variant>
        <vt:lpwstr/>
      </vt:variant>
      <vt:variant>
        <vt:i4>3276821</vt:i4>
      </vt:variant>
      <vt:variant>
        <vt:i4>2835</vt:i4>
      </vt:variant>
      <vt:variant>
        <vt:i4>0</vt:i4>
      </vt:variant>
      <vt:variant>
        <vt:i4>5</vt:i4>
      </vt:variant>
      <vt:variant>
        <vt:lpwstr>mailto:vtthcshvt@krongpak.daklak.gov.vn</vt:lpwstr>
      </vt:variant>
      <vt:variant>
        <vt:lpwstr/>
      </vt:variant>
      <vt:variant>
        <vt:i4>1769503</vt:i4>
      </vt:variant>
      <vt:variant>
        <vt:i4>2832</vt:i4>
      </vt:variant>
      <vt:variant>
        <vt:i4>0</vt:i4>
      </vt:variant>
      <vt:variant>
        <vt:i4>5</vt:i4>
      </vt:variant>
      <vt:variant>
        <vt:lpwstr>http://c2hoadong.pgdkrongpac.edu.vn/</vt:lpwstr>
      </vt:variant>
      <vt:variant>
        <vt:lpwstr/>
      </vt:variant>
      <vt:variant>
        <vt:i4>4391020</vt:i4>
      </vt:variant>
      <vt:variant>
        <vt:i4>2829</vt:i4>
      </vt:variant>
      <vt:variant>
        <vt:i4>0</vt:i4>
      </vt:variant>
      <vt:variant>
        <vt:i4>5</vt:i4>
      </vt:variant>
      <vt:variant>
        <vt:lpwstr>mailto:vtthcshd@krongpak.daklak.gov.vn</vt:lpwstr>
      </vt:variant>
      <vt:variant>
        <vt:lpwstr/>
      </vt:variant>
      <vt:variant>
        <vt:i4>8192116</vt:i4>
      </vt:variant>
      <vt:variant>
        <vt:i4>2826</vt:i4>
      </vt:variant>
      <vt:variant>
        <vt:i4>0</vt:i4>
      </vt:variant>
      <vt:variant>
        <vt:i4>5</vt:i4>
      </vt:variant>
      <vt:variant>
        <vt:lpwstr>http://c2hoaan.pgdkrongpac.edu.vn/</vt:lpwstr>
      </vt:variant>
      <vt:variant>
        <vt:lpwstr/>
      </vt:variant>
      <vt:variant>
        <vt:i4>4391017</vt:i4>
      </vt:variant>
      <vt:variant>
        <vt:i4>2823</vt:i4>
      </vt:variant>
      <vt:variant>
        <vt:i4>0</vt:i4>
      </vt:variant>
      <vt:variant>
        <vt:i4>5</vt:i4>
      </vt:variant>
      <vt:variant>
        <vt:lpwstr>mailto:vtthcsha@krongpak.daklak.gov.vn</vt:lpwstr>
      </vt:variant>
      <vt:variant>
        <vt:lpwstr/>
      </vt:variant>
      <vt:variant>
        <vt:i4>8060975</vt:i4>
      </vt:variant>
      <vt:variant>
        <vt:i4>2820</vt:i4>
      </vt:variant>
      <vt:variant>
        <vt:i4>0</vt:i4>
      </vt:variant>
      <vt:variant>
        <vt:i4>5</vt:i4>
      </vt:variant>
      <vt:variant>
        <vt:lpwstr>http://c2eayong.pgdkrongpac.edu.vn/</vt:lpwstr>
      </vt:variant>
      <vt:variant>
        <vt:lpwstr/>
      </vt:variant>
      <vt:variant>
        <vt:i4>5111921</vt:i4>
      </vt:variant>
      <vt:variant>
        <vt:i4>2817</vt:i4>
      </vt:variant>
      <vt:variant>
        <vt:i4>0</vt:i4>
      </vt:variant>
      <vt:variant>
        <vt:i4>5</vt:i4>
      </vt:variant>
      <vt:variant>
        <vt:lpwstr>mailto:vtthcsey@krongpak.daklak.gov.vn</vt:lpwstr>
      </vt:variant>
      <vt:variant>
        <vt:lpwstr/>
      </vt:variant>
      <vt:variant>
        <vt:i4>262172</vt:i4>
      </vt:variant>
      <vt:variant>
        <vt:i4>2814</vt:i4>
      </vt:variant>
      <vt:variant>
        <vt:i4>0</vt:i4>
      </vt:variant>
      <vt:variant>
        <vt:i4>5</vt:i4>
      </vt:variant>
      <vt:variant>
        <vt:lpwstr>http://c2eayieng.pgdkrongpac.edu.vn/</vt:lpwstr>
      </vt:variant>
      <vt:variant>
        <vt:lpwstr/>
      </vt:variant>
      <vt:variant>
        <vt:i4>2228250</vt:i4>
      </vt:variant>
      <vt:variant>
        <vt:i4>2811</vt:i4>
      </vt:variant>
      <vt:variant>
        <vt:i4>0</vt:i4>
      </vt:variant>
      <vt:variant>
        <vt:i4>5</vt:i4>
      </vt:variant>
      <vt:variant>
        <vt:lpwstr>mailto:vtthcseyi@krongpak.daklak.gov.vn</vt:lpwstr>
      </vt:variant>
      <vt:variant>
        <vt:lpwstr/>
      </vt:variant>
      <vt:variant>
        <vt:i4>1638494</vt:i4>
      </vt:variant>
      <vt:variant>
        <vt:i4>2808</vt:i4>
      </vt:variant>
      <vt:variant>
        <vt:i4>0</vt:i4>
      </vt:variant>
      <vt:variant>
        <vt:i4>5</vt:i4>
      </vt:variant>
      <vt:variant>
        <vt:lpwstr>http://c2eauy.pgdkrongpac.edu.vn/</vt:lpwstr>
      </vt:variant>
      <vt:variant>
        <vt:lpwstr/>
      </vt:variant>
      <vt:variant>
        <vt:i4>5111933</vt:i4>
      </vt:variant>
      <vt:variant>
        <vt:i4>2805</vt:i4>
      </vt:variant>
      <vt:variant>
        <vt:i4>0</vt:i4>
      </vt:variant>
      <vt:variant>
        <vt:i4>5</vt:i4>
      </vt:variant>
      <vt:variant>
        <vt:lpwstr>mailto:vtthcseu@krongpak.daklak.gov.vn</vt:lpwstr>
      </vt:variant>
      <vt:variant>
        <vt:lpwstr/>
      </vt:variant>
      <vt:variant>
        <vt:i4>6946931</vt:i4>
      </vt:variant>
      <vt:variant>
        <vt:i4>2802</vt:i4>
      </vt:variant>
      <vt:variant>
        <vt:i4>0</vt:i4>
      </vt:variant>
      <vt:variant>
        <vt:i4>5</vt:i4>
      </vt:variant>
      <vt:variant>
        <vt:lpwstr>http://c2eaphe.pgdkrongpac.edu.vn/</vt:lpwstr>
      </vt:variant>
      <vt:variant>
        <vt:lpwstr/>
      </vt:variant>
      <vt:variant>
        <vt:i4>5111928</vt:i4>
      </vt:variant>
      <vt:variant>
        <vt:i4>2799</vt:i4>
      </vt:variant>
      <vt:variant>
        <vt:i4>0</vt:i4>
      </vt:variant>
      <vt:variant>
        <vt:i4>5</vt:i4>
      </vt:variant>
      <vt:variant>
        <vt:lpwstr>mailto:vtthcsep@krongpak.daklak.gov.vn</vt:lpwstr>
      </vt:variant>
      <vt:variant>
        <vt:lpwstr/>
      </vt:variant>
      <vt:variant>
        <vt:i4>7143543</vt:i4>
      </vt:variant>
      <vt:variant>
        <vt:i4>2796</vt:i4>
      </vt:variant>
      <vt:variant>
        <vt:i4>0</vt:i4>
      </vt:variant>
      <vt:variant>
        <vt:i4>5</vt:i4>
      </vt:variant>
      <vt:variant>
        <vt:lpwstr>http://c2eakly.pgdkrongpac.edu.vn/</vt:lpwstr>
      </vt:variant>
      <vt:variant>
        <vt:lpwstr/>
      </vt:variant>
      <vt:variant>
        <vt:i4>5111907</vt:i4>
      </vt:variant>
      <vt:variant>
        <vt:i4>2793</vt:i4>
      </vt:variant>
      <vt:variant>
        <vt:i4>0</vt:i4>
      </vt:variant>
      <vt:variant>
        <vt:i4>5</vt:i4>
      </vt:variant>
      <vt:variant>
        <vt:lpwstr>mailto:vtthcsek@krongpak.daklak.gov.vn</vt:lpwstr>
      </vt:variant>
      <vt:variant>
        <vt:lpwstr/>
      </vt:variant>
      <vt:variant>
        <vt:i4>6422642</vt:i4>
      </vt:variant>
      <vt:variant>
        <vt:i4>2790</vt:i4>
      </vt:variant>
      <vt:variant>
        <vt:i4>0</vt:i4>
      </vt:variant>
      <vt:variant>
        <vt:i4>5</vt:i4>
      </vt:variant>
      <vt:variant>
        <vt:lpwstr>http://c2eahiu.pgdkrongpac.edu.vn/</vt:lpwstr>
      </vt:variant>
      <vt:variant>
        <vt:lpwstr/>
      </vt:variant>
      <vt:variant>
        <vt:i4>5111904</vt:i4>
      </vt:variant>
      <vt:variant>
        <vt:i4>2787</vt:i4>
      </vt:variant>
      <vt:variant>
        <vt:i4>0</vt:i4>
      </vt:variant>
      <vt:variant>
        <vt:i4>5</vt:i4>
      </vt:variant>
      <vt:variant>
        <vt:lpwstr>mailto:vtthcseh@krongpak.daklak.gov.vn</vt:lpwstr>
      </vt:variant>
      <vt:variant>
        <vt:lpwstr/>
      </vt:variant>
      <vt:variant>
        <vt:i4>1310795</vt:i4>
      </vt:variant>
      <vt:variant>
        <vt:i4>2784</vt:i4>
      </vt:variant>
      <vt:variant>
        <vt:i4>0</vt:i4>
      </vt:variant>
      <vt:variant>
        <vt:i4>5</vt:i4>
      </vt:variant>
      <vt:variant>
        <vt:lpwstr>http://c2719.pgdkrongpac.edu.vn/</vt:lpwstr>
      </vt:variant>
      <vt:variant>
        <vt:lpwstr/>
      </vt:variant>
      <vt:variant>
        <vt:i4>2097234</vt:i4>
      </vt:variant>
      <vt:variant>
        <vt:i4>2781</vt:i4>
      </vt:variant>
      <vt:variant>
        <vt:i4>0</vt:i4>
      </vt:variant>
      <vt:variant>
        <vt:i4>5</vt:i4>
      </vt:variant>
      <vt:variant>
        <vt:lpwstr>mailto:Vtthcs719@krongpak.daklak.gov.vn</vt:lpwstr>
      </vt:variant>
      <vt:variant>
        <vt:lpwstr/>
      </vt:variant>
      <vt:variant>
        <vt:i4>6881400</vt:i4>
      </vt:variant>
      <vt:variant>
        <vt:i4>2778</vt:i4>
      </vt:variant>
      <vt:variant>
        <vt:i4>0</vt:i4>
      </vt:variant>
      <vt:variant>
        <vt:i4>5</vt:i4>
      </vt:variant>
      <vt:variant>
        <vt:lpwstr>http://c1tranbinhtronq.pqdkronqpac.edu.vn/</vt:lpwstr>
      </vt:variant>
      <vt:variant>
        <vt:lpwstr/>
      </vt:variant>
      <vt:variant>
        <vt:i4>5046386</vt:i4>
      </vt:variant>
      <vt:variant>
        <vt:i4>2775</vt:i4>
      </vt:variant>
      <vt:variant>
        <vt:i4>0</vt:i4>
      </vt:variant>
      <vt:variant>
        <vt:i4>5</vt:i4>
      </vt:variant>
      <vt:variant>
        <vt:lpwstr>mailto:vtthtbt@krongpak.daklak.gov.vn</vt:lpwstr>
      </vt:variant>
      <vt:variant>
        <vt:lpwstr/>
      </vt:variant>
      <vt:variant>
        <vt:i4>458761</vt:i4>
      </vt:variant>
      <vt:variant>
        <vt:i4>2772</vt:i4>
      </vt:variant>
      <vt:variant>
        <vt:i4>0</vt:i4>
      </vt:variant>
      <vt:variant>
        <vt:i4>5</vt:i4>
      </vt:variant>
      <vt:variant>
        <vt:lpwstr>http://c1tantien.pgdkrongpac.edu.vn/</vt:lpwstr>
      </vt:variant>
      <vt:variant>
        <vt:lpwstr/>
      </vt:variant>
      <vt:variant>
        <vt:i4>5767268</vt:i4>
      </vt:variant>
      <vt:variant>
        <vt:i4>2769</vt:i4>
      </vt:variant>
      <vt:variant>
        <vt:i4>0</vt:i4>
      </vt:variant>
      <vt:variant>
        <vt:i4>5</vt:i4>
      </vt:variant>
      <vt:variant>
        <vt:lpwstr>mailto:vtthtta@krongpak.daklak.gov.vn</vt:lpwstr>
      </vt:variant>
      <vt:variant>
        <vt:lpwstr/>
      </vt:variant>
      <vt:variant>
        <vt:i4>327771</vt:i4>
      </vt:variant>
      <vt:variant>
        <vt:i4>2766</vt:i4>
      </vt:variant>
      <vt:variant>
        <vt:i4>0</vt:i4>
      </vt:variant>
      <vt:variant>
        <vt:i4>5</vt:i4>
      </vt:variant>
      <vt:variant>
        <vt:lpwstr>http://c1yjut.pqdkronqpac.edu.vn/</vt:lpwstr>
      </vt:variant>
      <vt:variant>
        <vt:lpwstr/>
      </vt:variant>
      <vt:variant>
        <vt:i4>3211281</vt:i4>
      </vt:variant>
      <vt:variant>
        <vt:i4>2763</vt:i4>
      </vt:variant>
      <vt:variant>
        <vt:i4>0</vt:i4>
      </vt:variant>
      <vt:variant>
        <vt:i4>5</vt:i4>
      </vt:variant>
      <vt:variant>
        <vt:lpwstr>mailto:vtthyj@krongpak.daklak.gov.vn</vt:lpwstr>
      </vt:variant>
      <vt:variant>
        <vt:lpwstr/>
      </vt:variant>
      <vt:variant>
        <vt:i4>1507412</vt:i4>
      </vt:variant>
      <vt:variant>
        <vt:i4>2760</vt:i4>
      </vt:variant>
      <vt:variant>
        <vt:i4>0</vt:i4>
      </vt:variant>
      <vt:variant>
        <vt:i4>5</vt:i4>
      </vt:variant>
      <vt:variant>
        <vt:lpwstr>http://c1tranquoctuan.pqdkronqpac.edu.vn/</vt:lpwstr>
      </vt:variant>
      <vt:variant>
        <vt:lpwstr/>
      </vt:variant>
      <vt:variant>
        <vt:i4>5046369</vt:i4>
      </vt:variant>
      <vt:variant>
        <vt:i4>2757</vt:i4>
      </vt:variant>
      <vt:variant>
        <vt:i4>0</vt:i4>
      </vt:variant>
      <vt:variant>
        <vt:i4>5</vt:i4>
      </vt:variant>
      <vt:variant>
        <vt:lpwstr>mailto:vtthtqt@krongpak.daklak.gov.vn</vt:lpwstr>
      </vt:variant>
      <vt:variant>
        <vt:lpwstr/>
      </vt:variant>
      <vt:variant>
        <vt:i4>1507406</vt:i4>
      </vt:variant>
      <vt:variant>
        <vt:i4>2754</vt:i4>
      </vt:variant>
      <vt:variant>
        <vt:i4>0</vt:i4>
      </vt:variant>
      <vt:variant>
        <vt:i4>5</vt:i4>
      </vt:variant>
      <vt:variant>
        <vt:lpwstr>http://c1tranquoctoan.pgdkrongpac.edu.vn/</vt:lpwstr>
      </vt:variant>
      <vt:variant>
        <vt:lpwstr/>
      </vt:variant>
      <vt:variant>
        <vt:i4>4718699</vt:i4>
      </vt:variant>
      <vt:variant>
        <vt:i4>2751</vt:i4>
      </vt:variant>
      <vt:variant>
        <vt:i4>0</vt:i4>
      </vt:variant>
      <vt:variant>
        <vt:i4>5</vt:i4>
      </vt:variant>
      <vt:variant>
        <vt:lpwstr>mailto:vtthtqta@krongpak.daklak.gov.vn</vt:lpwstr>
      </vt:variant>
      <vt:variant>
        <vt:lpwstr/>
      </vt:variant>
      <vt:variant>
        <vt:i4>655373</vt:i4>
      </vt:variant>
      <vt:variant>
        <vt:i4>2748</vt:i4>
      </vt:variant>
      <vt:variant>
        <vt:i4>0</vt:i4>
      </vt:variant>
      <vt:variant>
        <vt:i4>5</vt:i4>
      </vt:variant>
      <vt:variant>
        <vt:lpwstr>http://c1tranphu.pqdkronqpac.edu.vn/</vt:lpwstr>
      </vt:variant>
      <vt:variant>
        <vt:lpwstr/>
      </vt:variant>
      <vt:variant>
        <vt:i4>3932171</vt:i4>
      </vt:variant>
      <vt:variant>
        <vt:i4>2745</vt:i4>
      </vt:variant>
      <vt:variant>
        <vt:i4>0</vt:i4>
      </vt:variant>
      <vt:variant>
        <vt:i4>5</vt:i4>
      </vt:variant>
      <vt:variant>
        <vt:lpwstr>mailto:vtthtp@krongpak.daklak.gov.vn</vt:lpwstr>
      </vt:variant>
      <vt:variant>
        <vt:lpwstr/>
      </vt:variant>
      <vt:variant>
        <vt:i4>131094</vt:i4>
      </vt:variant>
      <vt:variant>
        <vt:i4>2742</vt:i4>
      </vt:variant>
      <vt:variant>
        <vt:i4>0</vt:i4>
      </vt:variant>
      <vt:variant>
        <vt:i4>5</vt:i4>
      </vt:variant>
      <vt:variant>
        <vt:lpwstr>http://c1tranhungdao.pgdkrongpac.edu.vn/</vt:lpwstr>
      </vt:variant>
      <vt:variant>
        <vt:lpwstr/>
      </vt:variant>
      <vt:variant>
        <vt:i4>6094968</vt:i4>
      </vt:variant>
      <vt:variant>
        <vt:i4>2739</vt:i4>
      </vt:variant>
      <vt:variant>
        <vt:i4>0</vt:i4>
      </vt:variant>
      <vt:variant>
        <vt:i4>5</vt:i4>
      </vt:variant>
      <vt:variant>
        <vt:lpwstr>mailto:vtththd@krongpak.daklak.gov.vn</vt:lpwstr>
      </vt:variant>
      <vt:variant>
        <vt:lpwstr/>
      </vt:variant>
      <vt:variant>
        <vt:i4>7340086</vt:i4>
      </vt:variant>
      <vt:variant>
        <vt:i4>2736</vt:i4>
      </vt:variant>
      <vt:variant>
        <vt:i4>0</vt:i4>
      </vt:variant>
      <vt:variant>
        <vt:i4>5</vt:i4>
      </vt:variant>
      <vt:variant>
        <vt:lpwstr>http://c1tohieu.pgdkrongpac.edu.vn/</vt:lpwstr>
      </vt:variant>
      <vt:variant>
        <vt:lpwstr/>
      </vt:variant>
      <vt:variant>
        <vt:i4>3932179</vt:i4>
      </vt:variant>
      <vt:variant>
        <vt:i4>2733</vt:i4>
      </vt:variant>
      <vt:variant>
        <vt:i4>0</vt:i4>
      </vt:variant>
      <vt:variant>
        <vt:i4>5</vt:i4>
      </vt:variant>
      <vt:variant>
        <vt:lpwstr>mailto:vtthth@krongpak.daklak.gov.vn</vt:lpwstr>
      </vt:variant>
      <vt:variant>
        <vt:lpwstr/>
      </vt:variant>
      <vt:variant>
        <vt:i4>6422584</vt:i4>
      </vt:variant>
      <vt:variant>
        <vt:i4>2730</vt:i4>
      </vt:variant>
      <vt:variant>
        <vt:i4>0</vt:i4>
      </vt:variant>
      <vt:variant>
        <vt:i4>5</vt:i4>
      </vt:variant>
      <vt:variant>
        <vt:lpwstr>http://c1quangtrung.pgdkrongpac.edu.vn/</vt:lpwstr>
      </vt:variant>
      <vt:variant>
        <vt:lpwstr/>
      </vt:variant>
      <vt:variant>
        <vt:i4>3735567</vt:i4>
      </vt:variant>
      <vt:variant>
        <vt:i4>2727</vt:i4>
      </vt:variant>
      <vt:variant>
        <vt:i4>0</vt:i4>
      </vt:variant>
      <vt:variant>
        <vt:i4>5</vt:i4>
      </vt:variant>
      <vt:variant>
        <vt:lpwstr>mailto:vtthqt@krongpak.daklak.gov.vn</vt:lpwstr>
      </vt:variant>
      <vt:variant>
        <vt:lpwstr/>
      </vt:variant>
      <vt:variant>
        <vt:i4>458841</vt:i4>
      </vt:variant>
      <vt:variant>
        <vt:i4>2724</vt:i4>
      </vt:variant>
      <vt:variant>
        <vt:i4>0</vt:i4>
      </vt:variant>
      <vt:variant>
        <vt:i4>5</vt:i4>
      </vt:variant>
      <vt:variant>
        <vt:lpwstr>http://c1phuoctho.pgdkrongpac.edu.vn/</vt:lpwstr>
      </vt:variant>
      <vt:variant>
        <vt:lpwstr/>
      </vt:variant>
      <vt:variant>
        <vt:i4>3670031</vt:i4>
      </vt:variant>
      <vt:variant>
        <vt:i4>2721</vt:i4>
      </vt:variant>
      <vt:variant>
        <vt:i4>0</vt:i4>
      </vt:variant>
      <vt:variant>
        <vt:i4>5</vt:i4>
      </vt:variant>
      <vt:variant>
        <vt:lpwstr>mailto:vtthpt@krongpak.daklak.gov.vn</vt:lpwstr>
      </vt:variant>
      <vt:variant>
        <vt:lpwstr/>
      </vt:variant>
      <vt:variant>
        <vt:i4>6488184</vt:i4>
      </vt:variant>
      <vt:variant>
        <vt:i4>2718</vt:i4>
      </vt:variant>
      <vt:variant>
        <vt:i4>0</vt:i4>
      </vt:variant>
      <vt:variant>
        <vt:i4>5</vt:i4>
      </vt:variant>
      <vt:variant>
        <vt:lpwstr>http://c1phandinhphung.pgdkrongpac.edu.vn/</vt:lpwstr>
      </vt:variant>
      <vt:variant>
        <vt:lpwstr/>
      </vt:variant>
      <vt:variant>
        <vt:i4>5046388</vt:i4>
      </vt:variant>
      <vt:variant>
        <vt:i4>2715</vt:i4>
      </vt:variant>
      <vt:variant>
        <vt:i4>0</vt:i4>
      </vt:variant>
      <vt:variant>
        <vt:i4>5</vt:i4>
      </vt:variant>
      <vt:variant>
        <vt:lpwstr>mailto:vtthpdp@krongpak.daklak.gov.vn</vt:lpwstr>
      </vt:variant>
      <vt:variant>
        <vt:lpwstr/>
      </vt:variant>
      <vt:variant>
        <vt:i4>1179742</vt:i4>
      </vt:variant>
      <vt:variant>
        <vt:i4>2712</vt:i4>
      </vt:variant>
      <vt:variant>
        <vt:i4>0</vt:i4>
      </vt:variant>
      <vt:variant>
        <vt:i4>5</vt:i4>
      </vt:variant>
      <vt:variant>
        <vt:lpwstr>http://c1phanchutrinh.pgdkrongpac.edu.vn/</vt:lpwstr>
      </vt:variant>
      <vt:variant>
        <vt:lpwstr/>
      </vt:variant>
      <vt:variant>
        <vt:i4>4784243</vt:i4>
      </vt:variant>
      <vt:variant>
        <vt:i4>2709</vt:i4>
      </vt:variant>
      <vt:variant>
        <vt:i4>0</vt:i4>
      </vt:variant>
      <vt:variant>
        <vt:i4>5</vt:i4>
      </vt:variant>
      <vt:variant>
        <vt:lpwstr>mailto:vtthpct@krongpak.daklak.gov.vn</vt:lpwstr>
      </vt:variant>
      <vt:variant>
        <vt:lpwstr/>
      </vt:variant>
      <vt:variant>
        <vt:i4>1900562</vt:i4>
      </vt:variant>
      <vt:variant>
        <vt:i4>2706</vt:i4>
      </vt:variant>
      <vt:variant>
        <vt:i4>0</vt:i4>
      </vt:variant>
      <vt:variant>
        <vt:i4>5</vt:i4>
      </vt:variant>
      <vt:variant>
        <vt:lpwstr>http://c1phanboichau.pgdkrongpac.edu.vn/</vt:lpwstr>
      </vt:variant>
      <vt:variant>
        <vt:lpwstr/>
      </vt:variant>
      <vt:variant>
        <vt:i4>6160498</vt:i4>
      </vt:variant>
      <vt:variant>
        <vt:i4>2703</vt:i4>
      </vt:variant>
      <vt:variant>
        <vt:i4>0</vt:i4>
      </vt:variant>
      <vt:variant>
        <vt:i4>5</vt:i4>
      </vt:variant>
      <vt:variant>
        <vt:lpwstr>mailto:vtthpbc@krongpak.daklak.gov.vn</vt:lpwstr>
      </vt:variant>
      <vt:variant>
        <vt:lpwstr/>
      </vt:variant>
      <vt:variant>
        <vt:i4>1769495</vt:i4>
      </vt:variant>
      <vt:variant>
        <vt:i4>2700</vt:i4>
      </vt:variant>
      <vt:variant>
        <vt:i4>0</vt:i4>
      </vt:variant>
      <vt:variant>
        <vt:i4>5</vt:i4>
      </vt:variant>
      <vt:variant>
        <vt:lpwstr>http://c1phamvandong.pgdkrongpac.edu.vn/</vt:lpwstr>
      </vt:variant>
      <vt:variant>
        <vt:lpwstr/>
      </vt:variant>
      <vt:variant>
        <vt:i4>5832806</vt:i4>
      </vt:variant>
      <vt:variant>
        <vt:i4>2697</vt:i4>
      </vt:variant>
      <vt:variant>
        <vt:i4>0</vt:i4>
      </vt:variant>
      <vt:variant>
        <vt:i4>5</vt:i4>
      </vt:variant>
      <vt:variant>
        <vt:lpwstr>mailto:vtthpvd@krongpak.daklak.gov.vn</vt:lpwstr>
      </vt:variant>
      <vt:variant>
        <vt:lpwstr/>
      </vt:variant>
      <vt:variant>
        <vt:i4>8192037</vt:i4>
      </vt:variant>
      <vt:variant>
        <vt:i4>2694</vt:i4>
      </vt:variant>
      <vt:variant>
        <vt:i4>0</vt:i4>
      </vt:variant>
      <vt:variant>
        <vt:i4>5</vt:i4>
      </vt:variant>
      <vt:variant>
        <vt:lpwstr>http://c1nquyenvietxuan.pqdkronqpac.edu.vn/</vt:lpwstr>
      </vt:variant>
      <vt:variant>
        <vt:lpwstr/>
      </vt:variant>
      <vt:variant>
        <vt:i4>5963878</vt:i4>
      </vt:variant>
      <vt:variant>
        <vt:i4>2691</vt:i4>
      </vt:variant>
      <vt:variant>
        <vt:i4>0</vt:i4>
      </vt:variant>
      <vt:variant>
        <vt:i4>5</vt:i4>
      </vt:variant>
      <vt:variant>
        <vt:lpwstr>mailto:vtthnvx@krongpak.daklak.gov.vn</vt:lpwstr>
      </vt:variant>
      <vt:variant>
        <vt:lpwstr/>
      </vt:variant>
      <vt:variant>
        <vt:i4>6750309</vt:i4>
      </vt:variant>
      <vt:variant>
        <vt:i4>2688</vt:i4>
      </vt:variant>
      <vt:variant>
        <vt:i4>0</vt:i4>
      </vt:variant>
      <vt:variant>
        <vt:i4>5</vt:i4>
      </vt:variant>
      <vt:variant>
        <vt:lpwstr>http://c1nquyenvantroi.pqdkronqpac.edu.vn/</vt:lpwstr>
      </vt:variant>
      <vt:variant>
        <vt:lpwstr/>
      </vt:variant>
      <vt:variant>
        <vt:i4>5701734</vt:i4>
      </vt:variant>
      <vt:variant>
        <vt:i4>2685</vt:i4>
      </vt:variant>
      <vt:variant>
        <vt:i4>0</vt:i4>
      </vt:variant>
      <vt:variant>
        <vt:i4>5</vt:i4>
      </vt:variant>
      <vt:variant>
        <vt:lpwstr>mailto:vtthnvt@krongpak.daklak.gov.vn</vt:lpwstr>
      </vt:variant>
      <vt:variant>
        <vt:lpwstr/>
      </vt:variant>
      <vt:variant>
        <vt:i4>1638428</vt:i4>
      </vt:variant>
      <vt:variant>
        <vt:i4>2682</vt:i4>
      </vt:variant>
      <vt:variant>
        <vt:i4>0</vt:i4>
      </vt:variant>
      <vt:variant>
        <vt:i4>5</vt:i4>
      </vt:variant>
      <vt:variant>
        <vt:lpwstr>http://c1nquyenvanbe.pqdkronqpac.edu.vn/</vt:lpwstr>
      </vt:variant>
      <vt:variant>
        <vt:lpwstr/>
      </vt:variant>
      <vt:variant>
        <vt:i4>4259942</vt:i4>
      </vt:variant>
      <vt:variant>
        <vt:i4>2679</vt:i4>
      </vt:variant>
      <vt:variant>
        <vt:i4>0</vt:i4>
      </vt:variant>
      <vt:variant>
        <vt:i4>5</vt:i4>
      </vt:variant>
      <vt:variant>
        <vt:lpwstr>mailto:vtthnvb@krongpak.daklak.gov.vn</vt:lpwstr>
      </vt:variant>
      <vt:variant>
        <vt:lpwstr/>
      </vt:variant>
      <vt:variant>
        <vt:i4>6422574</vt:i4>
      </vt:variant>
      <vt:variant>
        <vt:i4>2676</vt:i4>
      </vt:variant>
      <vt:variant>
        <vt:i4>0</vt:i4>
      </vt:variant>
      <vt:variant>
        <vt:i4>5</vt:i4>
      </vt:variant>
      <vt:variant>
        <vt:lpwstr>http://c1nguyentrai.pgdkrongpac.edu.vn/</vt:lpwstr>
      </vt:variant>
      <vt:variant>
        <vt:lpwstr/>
      </vt:variant>
      <vt:variant>
        <vt:i4>2490383</vt:i4>
      </vt:variant>
      <vt:variant>
        <vt:i4>2673</vt:i4>
      </vt:variant>
      <vt:variant>
        <vt:i4>0</vt:i4>
      </vt:variant>
      <vt:variant>
        <vt:i4>5</vt:i4>
      </vt:variant>
      <vt:variant>
        <vt:lpwstr>mailto:vtthnt@krongpak.daklak.gov.vn</vt:lpwstr>
      </vt:variant>
      <vt:variant>
        <vt:lpwstr/>
      </vt:variant>
      <vt:variant>
        <vt:i4>6946919</vt:i4>
      </vt:variant>
      <vt:variant>
        <vt:i4>2670</vt:i4>
      </vt:variant>
      <vt:variant>
        <vt:i4>0</vt:i4>
      </vt:variant>
      <vt:variant>
        <vt:i4>5</vt:i4>
      </vt:variant>
      <vt:variant>
        <vt:lpwstr>http://c1nquyenduccanh.pqdkronqpac.edu.vn/</vt:lpwstr>
      </vt:variant>
      <vt:variant>
        <vt:lpwstr/>
      </vt:variant>
      <vt:variant>
        <vt:i4>4194420</vt:i4>
      </vt:variant>
      <vt:variant>
        <vt:i4>2667</vt:i4>
      </vt:variant>
      <vt:variant>
        <vt:i4>0</vt:i4>
      </vt:variant>
      <vt:variant>
        <vt:i4>5</vt:i4>
      </vt:variant>
      <vt:variant>
        <vt:lpwstr>mailto:vtthndc@krongpak.daklak.gov.vn</vt:lpwstr>
      </vt:variant>
      <vt:variant>
        <vt:lpwstr/>
      </vt:variant>
      <vt:variant>
        <vt:i4>1245248</vt:i4>
      </vt:variant>
      <vt:variant>
        <vt:i4>2664</vt:i4>
      </vt:variant>
      <vt:variant>
        <vt:i4>0</vt:i4>
      </vt:variant>
      <vt:variant>
        <vt:i4>5</vt:i4>
      </vt:variant>
      <vt:variant>
        <vt:lpwstr>http://c1nguyendu.pgdkrongpac.edu.vn/</vt:lpwstr>
      </vt:variant>
      <vt:variant>
        <vt:lpwstr/>
      </vt:variant>
      <vt:variant>
        <vt:i4>2490399</vt:i4>
      </vt:variant>
      <vt:variant>
        <vt:i4>2661</vt:i4>
      </vt:variant>
      <vt:variant>
        <vt:i4>0</vt:i4>
      </vt:variant>
      <vt:variant>
        <vt:i4>5</vt:i4>
      </vt:variant>
      <vt:variant>
        <vt:lpwstr>mailto:vtthnd@krongpak.daklak.gov.vn</vt:lpwstr>
      </vt:variant>
      <vt:variant>
        <vt:lpwstr/>
      </vt:variant>
      <vt:variant>
        <vt:i4>1310800</vt:i4>
      </vt:variant>
      <vt:variant>
        <vt:i4>2658</vt:i4>
      </vt:variant>
      <vt:variant>
        <vt:i4>0</vt:i4>
      </vt:variant>
      <vt:variant>
        <vt:i4>5</vt:i4>
      </vt:variant>
      <vt:variant>
        <vt:lpwstr>http://c1nquyenbanqoc.pqdkronqpac.edu.vn/</vt:lpwstr>
      </vt:variant>
      <vt:variant>
        <vt:lpwstr/>
      </vt:variant>
      <vt:variant>
        <vt:i4>5046386</vt:i4>
      </vt:variant>
      <vt:variant>
        <vt:i4>2655</vt:i4>
      </vt:variant>
      <vt:variant>
        <vt:i4>0</vt:i4>
      </vt:variant>
      <vt:variant>
        <vt:i4>5</vt:i4>
      </vt:variant>
      <vt:variant>
        <vt:lpwstr>mailto:vtthnbn@krongpak.daklak.gov.vn</vt:lpwstr>
      </vt:variant>
      <vt:variant>
        <vt:lpwstr/>
      </vt:variant>
      <vt:variant>
        <vt:i4>1572946</vt:i4>
      </vt:variant>
      <vt:variant>
        <vt:i4>2652</vt:i4>
      </vt:variant>
      <vt:variant>
        <vt:i4>0</vt:i4>
      </vt:variant>
      <vt:variant>
        <vt:i4>5</vt:i4>
      </vt:variant>
      <vt:variant>
        <vt:lpwstr>http://c1nqoquyen.pqdkronqpac.edu.vn/</vt:lpwstr>
      </vt:variant>
      <vt:variant>
        <vt:lpwstr/>
      </vt:variant>
      <vt:variant>
        <vt:i4>2490378</vt:i4>
      </vt:variant>
      <vt:variant>
        <vt:i4>2649</vt:i4>
      </vt:variant>
      <vt:variant>
        <vt:i4>0</vt:i4>
      </vt:variant>
      <vt:variant>
        <vt:i4>5</vt:i4>
      </vt:variant>
      <vt:variant>
        <vt:lpwstr>mailto:vtthnq@krongpak.daklak.gov.vn</vt:lpwstr>
      </vt:variant>
      <vt:variant>
        <vt:lpwstr/>
      </vt:variant>
      <vt:variant>
        <vt:i4>1376337</vt:i4>
      </vt:variant>
      <vt:variant>
        <vt:i4>2646</vt:i4>
      </vt:variant>
      <vt:variant>
        <vt:i4>0</vt:i4>
      </vt:variant>
      <vt:variant>
        <vt:i4>5</vt:i4>
      </vt:variant>
      <vt:variant>
        <vt:lpwstr>http://c1nqoqiatu.pqdkronqpac.edu.vn/</vt:lpwstr>
      </vt:variant>
      <vt:variant>
        <vt:lpwstr/>
      </vt:variant>
      <vt:variant>
        <vt:i4>5701751</vt:i4>
      </vt:variant>
      <vt:variant>
        <vt:i4>2643</vt:i4>
      </vt:variant>
      <vt:variant>
        <vt:i4>0</vt:i4>
      </vt:variant>
      <vt:variant>
        <vt:i4>5</vt:i4>
      </vt:variant>
      <vt:variant>
        <vt:lpwstr>mailto:vtthngt@krongpak.daklak.gov.vn</vt:lpwstr>
      </vt:variant>
      <vt:variant>
        <vt:lpwstr/>
      </vt:variant>
      <vt:variant>
        <vt:i4>8257641</vt:i4>
      </vt:variant>
      <vt:variant>
        <vt:i4>2640</vt:i4>
      </vt:variant>
      <vt:variant>
        <vt:i4>0</vt:i4>
      </vt:variant>
      <vt:variant>
        <vt:i4>5</vt:i4>
      </vt:variant>
      <vt:variant>
        <vt:lpwstr>http://c1lytutrong.pgdkrongpac.edu.vn/</vt:lpwstr>
      </vt:variant>
      <vt:variant>
        <vt:lpwstr/>
      </vt:variant>
      <vt:variant>
        <vt:i4>5570660</vt:i4>
      </vt:variant>
      <vt:variant>
        <vt:i4>2637</vt:i4>
      </vt:variant>
      <vt:variant>
        <vt:i4>0</vt:i4>
      </vt:variant>
      <vt:variant>
        <vt:i4>5</vt:i4>
      </vt:variant>
      <vt:variant>
        <vt:lpwstr>mailto:vtthltt@krongpak.daklak.gov.vn</vt:lpwstr>
      </vt:variant>
      <vt:variant>
        <vt:lpwstr/>
      </vt:variant>
      <vt:variant>
        <vt:i4>262209</vt:i4>
      </vt:variant>
      <vt:variant>
        <vt:i4>2634</vt:i4>
      </vt:variant>
      <vt:variant>
        <vt:i4>0</vt:i4>
      </vt:variant>
      <vt:variant>
        <vt:i4>5</vt:i4>
      </vt:variant>
      <vt:variant>
        <vt:lpwstr>http://c1lythuongkiet.pgdkrongpac.edu.vn/</vt:lpwstr>
      </vt:variant>
      <vt:variant>
        <vt:lpwstr/>
      </vt:variant>
      <vt:variant>
        <vt:i4>4849764</vt:i4>
      </vt:variant>
      <vt:variant>
        <vt:i4>2631</vt:i4>
      </vt:variant>
      <vt:variant>
        <vt:i4>0</vt:i4>
      </vt:variant>
      <vt:variant>
        <vt:i4>5</vt:i4>
      </vt:variant>
      <vt:variant>
        <vt:lpwstr>mailto:vtthltk@krongpak.daklak.gov.vn</vt:lpwstr>
      </vt:variant>
      <vt:variant>
        <vt:lpwstr/>
      </vt:variant>
      <vt:variant>
        <vt:i4>1114180</vt:i4>
      </vt:variant>
      <vt:variant>
        <vt:i4>2628</vt:i4>
      </vt:variant>
      <vt:variant>
        <vt:i4>0</vt:i4>
      </vt:variant>
      <vt:variant>
        <vt:i4>5</vt:i4>
      </vt:variant>
      <vt:variant>
        <vt:lpwstr>http://c1lethihonggam.pgdkrongpac.edu.vn/</vt:lpwstr>
      </vt:variant>
      <vt:variant>
        <vt:lpwstr/>
      </vt:variant>
      <vt:variant>
        <vt:i4>4980840</vt:i4>
      </vt:variant>
      <vt:variant>
        <vt:i4>2625</vt:i4>
      </vt:variant>
      <vt:variant>
        <vt:i4>0</vt:i4>
      </vt:variant>
      <vt:variant>
        <vt:i4>5</vt:i4>
      </vt:variant>
      <vt:variant>
        <vt:lpwstr>mailto:vtthlthg@krongpak.daklak.gov.vn</vt:lpwstr>
      </vt:variant>
      <vt:variant>
        <vt:lpwstr/>
      </vt:variant>
      <vt:variant>
        <vt:i4>131167</vt:i4>
      </vt:variant>
      <vt:variant>
        <vt:i4>2622</vt:i4>
      </vt:variant>
      <vt:variant>
        <vt:i4>0</vt:i4>
      </vt:variant>
      <vt:variant>
        <vt:i4>5</vt:i4>
      </vt:variant>
      <vt:variant>
        <vt:lpwstr>http://c1lequydon.pgdkrongpac.edu.vn/</vt:lpwstr>
      </vt:variant>
      <vt:variant>
        <vt:lpwstr/>
      </vt:variant>
      <vt:variant>
        <vt:i4>4522081</vt:i4>
      </vt:variant>
      <vt:variant>
        <vt:i4>2619</vt:i4>
      </vt:variant>
      <vt:variant>
        <vt:i4>0</vt:i4>
      </vt:variant>
      <vt:variant>
        <vt:i4>5</vt:i4>
      </vt:variant>
      <vt:variant>
        <vt:lpwstr>mailto:vtthlqd@krongpak.daklak.gov.vn</vt:lpwstr>
      </vt:variant>
      <vt:variant>
        <vt:lpwstr/>
      </vt:variant>
      <vt:variant>
        <vt:i4>7536755</vt:i4>
      </vt:variant>
      <vt:variant>
        <vt:i4>2616</vt:i4>
      </vt:variant>
      <vt:variant>
        <vt:i4>0</vt:i4>
      </vt:variant>
      <vt:variant>
        <vt:i4>5</vt:i4>
      </vt:variant>
      <vt:variant>
        <vt:lpwstr>http://c1leloi.pqdkronqpac.edu.vn/</vt:lpwstr>
      </vt:variant>
      <vt:variant>
        <vt:lpwstr/>
      </vt:variant>
      <vt:variant>
        <vt:i4>2359319</vt:i4>
      </vt:variant>
      <vt:variant>
        <vt:i4>2613</vt:i4>
      </vt:variant>
      <vt:variant>
        <vt:i4>0</vt:i4>
      </vt:variant>
      <vt:variant>
        <vt:i4>5</vt:i4>
      </vt:variant>
      <vt:variant>
        <vt:lpwstr>mailto:vtthll@krongpak.daklak.gov.vn</vt:lpwstr>
      </vt:variant>
      <vt:variant>
        <vt:lpwstr/>
      </vt:variant>
      <vt:variant>
        <vt:i4>1835091</vt:i4>
      </vt:variant>
      <vt:variant>
        <vt:i4>2610</vt:i4>
      </vt:variant>
      <vt:variant>
        <vt:i4>0</vt:i4>
      </vt:variant>
      <vt:variant>
        <vt:i4>5</vt:i4>
      </vt:variant>
      <vt:variant>
        <vt:lpwstr>http://c1lavancau.pgdkrongpac.edu.vn/</vt:lpwstr>
      </vt:variant>
      <vt:variant>
        <vt:lpwstr/>
      </vt:variant>
      <vt:variant>
        <vt:i4>4325478</vt:i4>
      </vt:variant>
      <vt:variant>
        <vt:i4>2607</vt:i4>
      </vt:variant>
      <vt:variant>
        <vt:i4>0</vt:i4>
      </vt:variant>
      <vt:variant>
        <vt:i4>5</vt:i4>
      </vt:variant>
      <vt:variant>
        <vt:lpwstr>mailto:vtthlvc@krongpak.daklak.gov.vn</vt:lpwstr>
      </vt:variant>
      <vt:variant>
        <vt:lpwstr/>
      </vt:variant>
      <vt:variant>
        <vt:i4>2031696</vt:i4>
      </vt:variant>
      <vt:variant>
        <vt:i4>2604</vt:i4>
      </vt:variant>
      <vt:variant>
        <vt:i4>0</vt:i4>
      </vt:variant>
      <vt:variant>
        <vt:i4>5</vt:i4>
      </vt:variant>
      <vt:variant>
        <vt:lpwstr>http://c1krongbuk.pgdkrongpac.edu.vn/</vt:lpwstr>
      </vt:variant>
      <vt:variant>
        <vt:lpwstr/>
      </vt:variant>
      <vt:variant>
        <vt:i4>2293785</vt:i4>
      </vt:variant>
      <vt:variant>
        <vt:i4>2601</vt:i4>
      </vt:variant>
      <vt:variant>
        <vt:i4>0</vt:i4>
      </vt:variant>
      <vt:variant>
        <vt:i4>5</vt:i4>
      </vt:variant>
      <vt:variant>
        <vt:lpwstr>mailto:vtthkb@krongpak.daklak.gov.vn</vt:lpwstr>
      </vt:variant>
      <vt:variant>
        <vt:lpwstr/>
      </vt:variant>
      <vt:variant>
        <vt:i4>1310746</vt:i4>
      </vt:variant>
      <vt:variant>
        <vt:i4>2598</vt:i4>
      </vt:variant>
      <vt:variant>
        <vt:i4>0</vt:i4>
      </vt:variant>
      <vt:variant>
        <vt:i4>5</vt:i4>
      </vt:variant>
      <vt:variant>
        <vt:lpwstr>http://c1kimdong.pgdkrongpac.edu.vn/</vt:lpwstr>
      </vt:variant>
      <vt:variant>
        <vt:lpwstr/>
      </vt:variant>
      <vt:variant>
        <vt:i4>2293791</vt:i4>
      </vt:variant>
      <vt:variant>
        <vt:i4>2595</vt:i4>
      </vt:variant>
      <vt:variant>
        <vt:i4>0</vt:i4>
      </vt:variant>
      <vt:variant>
        <vt:i4>5</vt:i4>
      </vt:variant>
      <vt:variant>
        <vt:lpwstr>mailto:vtthkd@krongpak.daklak.gov.vn</vt:lpwstr>
      </vt:variant>
      <vt:variant>
        <vt:lpwstr/>
      </vt:variant>
      <vt:variant>
        <vt:i4>1900616</vt:i4>
      </vt:variant>
      <vt:variant>
        <vt:i4>2592</vt:i4>
      </vt:variant>
      <vt:variant>
        <vt:i4>0</vt:i4>
      </vt:variant>
      <vt:variant>
        <vt:i4>5</vt:i4>
      </vt:variant>
      <vt:variant>
        <vt:lpwstr>http://c1hoanghoatham.pgdkrongpac.edu.vn/</vt:lpwstr>
      </vt:variant>
      <vt:variant>
        <vt:lpwstr/>
      </vt:variant>
      <vt:variant>
        <vt:i4>5505138</vt:i4>
      </vt:variant>
      <vt:variant>
        <vt:i4>2589</vt:i4>
      </vt:variant>
      <vt:variant>
        <vt:i4>0</vt:i4>
      </vt:variant>
      <vt:variant>
        <vt:i4>5</vt:i4>
      </vt:variant>
      <vt:variant>
        <vt:lpwstr>mailto:vtthhhta@krongpak.daklak.gov.vn</vt:lpwstr>
      </vt:variant>
      <vt:variant>
        <vt:lpwstr/>
      </vt:variant>
      <vt:variant>
        <vt:i4>6815865</vt:i4>
      </vt:variant>
      <vt:variant>
        <vt:i4>2586</vt:i4>
      </vt:variant>
      <vt:variant>
        <vt:i4>0</vt:i4>
      </vt:variant>
      <vt:variant>
        <vt:i4>5</vt:i4>
      </vt:variant>
      <vt:variant>
        <vt:lpwstr>http://c1hoangdieu.pgdkrongpac.edu.vn/</vt:lpwstr>
      </vt:variant>
      <vt:variant>
        <vt:lpwstr/>
      </vt:variant>
      <vt:variant>
        <vt:i4>2097183</vt:i4>
      </vt:variant>
      <vt:variant>
        <vt:i4>2583</vt:i4>
      </vt:variant>
      <vt:variant>
        <vt:i4>0</vt:i4>
      </vt:variant>
      <vt:variant>
        <vt:i4>5</vt:i4>
      </vt:variant>
      <vt:variant>
        <vt:lpwstr>mailto:vtthhd@krongpak.daklak.gov.vn</vt:lpwstr>
      </vt:variant>
      <vt:variant>
        <vt:lpwstr/>
      </vt:variant>
      <vt:variant>
        <vt:i4>1310727</vt:i4>
      </vt:variant>
      <vt:variant>
        <vt:i4>2580</vt:i4>
      </vt:variant>
      <vt:variant>
        <vt:i4>0</vt:i4>
      </vt:variant>
      <vt:variant>
        <vt:i4>5</vt:i4>
      </vt:variant>
      <vt:variant>
        <vt:lpwstr>http://c1hoatien.pqdkronqpac.edu.vn/</vt:lpwstr>
      </vt:variant>
      <vt:variant>
        <vt:lpwstr/>
      </vt:variant>
      <vt:variant>
        <vt:i4>2097167</vt:i4>
      </vt:variant>
      <vt:variant>
        <vt:i4>2577</vt:i4>
      </vt:variant>
      <vt:variant>
        <vt:i4>0</vt:i4>
      </vt:variant>
      <vt:variant>
        <vt:i4>5</vt:i4>
      </vt:variant>
      <vt:variant>
        <vt:lpwstr>mailto:vtthht@krongpak.daklak.gov.vn</vt:lpwstr>
      </vt:variant>
      <vt:variant>
        <vt:lpwstr/>
      </vt:variant>
      <vt:variant>
        <vt:i4>1114197</vt:i4>
      </vt:variant>
      <vt:variant>
        <vt:i4>2574</vt:i4>
      </vt:variant>
      <vt:variant>
        <vt:i4>0</vt:i4>
      </vt:variant>
      <vt:variant>
        <vt:i4>5</vt:i4>
      </vt:variant>
      <vt:variant>
        <vt:lpwstr>http://c1hahuytap.pgdkrongpac.edu.vn/</vt:lpwstr>
      </vt:variant>
      <vt:variant>
        <vt:lpwstr/>
      </vt:variant>
      <vt:variant>
        <vt:i4>5308536</vt:i4>
      </vt:variant>
      <vt:variant>
        <vt:i4>2571</vt:i4>
      </vt:variant>
      <vt:variant>
        <vt:i4>0</vt:i4>
      </vt:variant>
      <vt:variant>
        <vt:i4>5</vt:i4>
      </vt:variant>
      <vt:variant>
        <vt:lpwstr>mailto:vtthhht@krongpak.daklak.gov.vn</vt:lpwstr>
      </vt:variant>
      <vt:variant>
        <vt:lpwstr/>
      </vt:variant>
      <vt:variant>
        <vt:i4>7143540</vt:i4>
      </vt:variant>
      <vt:variant>
        <vt:i4>2568</vt:i4>
      </vt:variant>
      <vt:variant>
        <vt:i4>0</vt:i4>
      </vt:variant>
      <vt:variant>
        <vt:i4>5</vt:i4>
      </vt:variant>
      <vt:variant>
        <vt:lpwstr>http://c1eakly.pgdkrongpac.edu.vn/</vt:lpwstr>
      </vt:variant>
      <vt:variant>
        <vt:lpwstr/>
      </vt:variant>
      <vt:variant>
        <vt:i4>4456571</vt:i4>
      </vt:variant>
      <vt:variant>
        <vt:i4>2565</vt:i4>
      </vt:variant>
      <vt:variant>
        <vt:i4>0</vt:i4>
      </vt:variant>
      <vt:variant>
        <vt:i4>5</vt:i4>
      </vt:variant>
      <vt:variant>
        <vt:lpwstr>mailto:vtthekl@krongpak.daklak.gov.vn</vt:lpwstr>
      </vt:variant>
      <vt:variant>
        <vt:lpwstr/>
      </vt:variant>
      <vt:variant>
        <vt:i4>393233</vt:i4>
      </vt:variant>
      <vt:variant>
        <vt:i4>2562</vt:i4>
      </vt:variant>
      <vt:variant>
        <vt:i4>0</vt:i4>
      </vt:variant>
      <vt:variant>
        <vt:i4>5</vt:i4>
      </vt:variant>
      <vt:variant>
        <vt:lpwstr>http://c1doanthidiem.pgdkrongpac.edu.vn/</vt:lpwstr>
      </vt:variant>
      <vt:variant>
        <vt:lpwstr/>
      </vt:variant>
      <vt:variant>
        <vt:i4>5046372</vt:i4>
      </vt:variant>
      <vt:variant>
        <vt:i4>2559</vt:i4>
      </vt:variant>
      <vt:variant>
        <vt:i4>0</vt:i4>
      </vt:variant>
      <vt:variant>
        <vt:i4>5</vt:i4>
      </vt:variant>
      <vt:variant>
        <vt:lpwstr>mailto:vtthdtd@krongpak.daklak.gov.vn</vt:lpwstr>
      </vt:variant>
      <vt:variant>
        <vt:lpwstr/>
      </vt:variant>
      <vt:variant>
        <vt:i4>917517</vt:i4>
      </vt:variant>
      <vt:variant>
        <vt:i4>2556</vt:i4>
      </vt:variant>
      <vt:variant>
        <vt:i4>0</vt:i4>
      </vt:variant>
      <vt:variant>
        <vt:i4>5</vt:i4>
      </vt:variant>
      <vt:variant>
        <vt:lpwstr>http://c1dinhnup.pgdkrongpac.edu.vn/</vt:lpwstr>
      </vt:variant>
      <vt:variant>
        <vt:lpwstr/>
      </vt:variant>
      <vt:variant>
        <vt:i4>2883605</vt:i4>
      </vt:variant>
      <vt:variant>
        <vt:i4>2553</vt:i4>
      </vt:variant>
      <vt:variant>
        <vt:i4>0</vt:i4>
      </vt:variant>
      <vt:variant>
        <vt:i4>5</vt:i4>
      </vt:variant>
      <vt:variant>
        <vt:lpwstr>mailto:vtthdn@krongpak.daklak.gov.vn</vt:lpwstr>
      </vt:variant>
      <vt:variant>
        <vt:lpwstr/>
      </vt:variant>
      <vt:variant>
        <vt:i4>6619257</vt:i4>
      </vt:variant>
      <vt:variant>
        <vt:i4>2550</vt:i4>
      </vt:variant>
      <vt:variant>
        <vt:i4>0</vt:i4>
      </vt:variant>
      <vt:variant>
        <vt:i4>5</vt:i4>
      </vt:variant>
      <vt:variant>
        <vt:lpwstr>http://c1cupul.pqdkronqpac.edu.vn/</vt:lpwstr>
      </vt:variant>
      <vt:variant>
        <vt:lpwstr/>
      </vt:variant>
      <vt:variant>
        <vt:i4>2818059</vt:i4>
      </vt:variant>
      <vt:variant>
        <vt:i4>2547</vt:i4>
      </vt:variant>
      <vt:variant>
        <vt:i4>0</vt:i4>
      </vt:variant>
      <vt:variant>
        <vt:i4>5</vt:i4>
      </vt:variant>
      <vt:variant>
        <vt:lpwstr>mailto:vtthcp@krongpak.daklak.gov.vn</vt:lpwstr>
      </vt:variant>
      <vt:variant>
        <vt:lpwstr/>
      </vt:variant>
      <vt:variant>
        <vt:i4>2031707</vt:i4>
      </vt:variant>
      <vt:variant>
        <vt:i4>2544</vt:i4>
      </vt:variant>
      <vt:variant>
        <vt:i4>0</vt:i4>
      </vt:variant>
      <vt:variant>
        <vt:i4>5</vt:i4>
      </vt:variant>
      <vt:variant>
        <vt:lpwstr>http://c1chuvanan.pqdkronqpac.edu.vn/</vt:lpwstr>
      </vt:variant>
      <vt:variant>
        <vt:lpwstr/>
      </vt:variant>
      <vt:variant>
        <vt:i4>5177446</vt:i4>
      </vt:variant>
      <vt:variant>
        <vt:i4>2541</vt:i4>
      </vt:variant>
      <vt:variant>
        <vt:i4>0</vt:i4>
      </vt:variant>
      <vt:variant>
        <vt:i4>5</vt:i4>
      </vt:variant>
      <vt:variant>
        <vt:lpwstr>mailto:vtthcva@krongpak.daklak.gov.vn</vt:lpwstr>
      </vt:variant>
      <vt:variant>
        <vt:lpwstr/>
      </vt:variant>
      <vt:variant>
        <vt:i4>196672</vt:i4>
      </vt:variant>
      <vt:variant>
        <vt:i4>2538</vt:i4>
      </vt:variant>
      <vt:variant>
        <vt:i4>0</vt:i4>
      </vt:variant>
      <vt:variant>
        <vt:i4>5</vt:i4>
      </vt:variant>
      <vt:variant>
        <vt:lpwstr>http://c1caothanq.pqdkronqpac.edu.vn/</vt:lpwstr>
      </vt:variant>
      <vt:variant>
        <vt:lpwstr/>
      </vt:variant>
      <vt:variant>
        <vt:i4>2818063</vt:i4>
      </vt:variant>
      <vt:variant>
        <vt:i4>2535</vt:i4>
      </vt:variant>
      <vt:variant>
        <vt:i4>0</vt:i4>
      </vt:variant>
      <vt:variant>
        <vt:i4>5</vt:i4>
      </vt:variant>
      <vt:variant>
        <vt:lpwstr>mailto:vtthct@krongpak.daklak.gov.vn</vt:lpwstr>
      </vt:variant>
      <vt:variant>
        <vt:lpwstr/>
      </vt:variant>
      <vt:variant>
        <vt:i4>1376325</vt:i4>
      </vt:variant>
      <vt:variant>
        <vt:i4>2532</vt:i4>
      </vt:variant>
      <vt:variant>
        <vt:i4>0</vt:i4>
      </vt:variant>
      <vt:variant>
        <vt:i4>5</vt:i4>
      </vt:variant>
      <vt:variant>
        <vt:lpwstr>http://c1buonpuan.pgdkrongpac.edu.vn/</vt:lpwstr>
      </vt:variant>
      <vt:variant>
        <vt:lpwstr/>
      </vt:variant>
      <vt:variant>
        <vt:i4>2752523</vt:i4>
      </vt:variant>
      <vt:variant>
        <vt:i4>2529</vt:i4>
      </vt:variant>
      <vt:variant>
        <vt:i4>0</vt:i4>
      </vt:variant>
      <vt:variant>
        <vt:i4>5</vt:i4>
      </vt:variant>
      <vt:variant>
        <vt:lpwstr>mailto:vtthbp@krongpak.daklak.gov.vn</vt:lpwstr>
      </vt:variant>
      <vt:variant>
        <vt:lpwstr/>
      </vt:variant>
      <vt:variant>
        <vt:i4>1179723</vt:i4>
      </vt:variant>
      <vt:variant>
        <vt:i4>2526</vt:i4>
      </vt:variant>
      <vt:variant>
        <vt:i4>0</vt:i4>
      </vt:variant>
      <vt:variant>
        <vt:i4>5</vt:i4>
      </vt:variant>
      <vt:variant>
        <vt:lpwstr>http://c1bevandan.pqdkronqpac.edu.vn/</vt:lpwstr>
      </vt:variant>
      <vt:variant>
        <vt:lpwstr/>
      </vt:variant>
      <vt:variant>
        <vt:i4>4915302</vt:i4>
      </vt:variant>
      <vt:variant>
        <vt:i4>2523</vt:i4>
      </vt:variant>
      <vt:variant>
        <vt:i4>0</vt:i4>
      </vt:variant>
      <vt:variant>
        <vt:i4>5</vt:i4>
      </vt:variant>
      <vt:variant>
        <vt:lpwstr>mailto:vtthbvd@krongpak.daklak.gov.vn</vt:lpwstr>
      </vt:variant>
      <vt:variant>
        <vt:lpwstr/>
      </vt:variant>
      <vt:variant>
        <vt:i4>7929919</vt:i4>
      </vt:variant>
      <vt:variant>
        <vt:i4>2520</vt:i4>
      </vt:variant>
      <vt:variant>
        <vt:i4>0</vt:i4>
      </vt:variant>
      <vt:variant>
        <vt:i4>5</vt:i4>
      </vt:variant>
      <vt:variant>
        <vt:lpwstr>http://c1ntranqlonq.pqdkronqpac.edu.vn/</vt:lpwstr>
      </vt:variant>
      <vt:variant>
        <vt:lpwstr/>
      </vt:variant>
      <vt:variant>
        <vt:i4>5177444</vt:i4>
      </vt:variant>
      <vt:variant>
        <vt:i4>2517</vt:i4>
      </vt:variant>
      <vt:variant>
        <vt:i4>0</vt:i4>
      </vt:variant>
      <vt:variant>
        <vt:i4>5</vt:i4>
      </vt:variant>
      <vt:variant>
        <vt:lpwstr>mailto:vtthntl@krongpak.daklak.gov.vn</vt:lpwstr>
      </vt:variant>
      <vt:variant>
        <vt:lpwstr/>
      </vt:variant>
      <vt:variant>
        <vt:i4>1703948</vt:i4>
      </vt:variant>
      <vt:variant>
        <vt:i4>2514</vt:i4>
      </vt:variant>
      <vt:variant>
        <vt:i4>0</vt:i4>
      </vt:variant>
      <vt:variant>
        <vt:i4>5</vt:i4>
      </vt:variant>
      <vt:variant>
        <vt:lpwstr>http://c0tuoitho.pqdkronqpac.edu.vn/</vt:lpwstr>
      </vt:variant>
      <vt:variant>
        <vt:lpwstr/>
      </vt:variant>
      <vt:variant>
        <vt:i4>2424832</vt:i4>
      </vt:variant>
      <vt:variant>
        <vt:i4>2511</vt:i4>
      </vt:variant>
      <vt:variant>
        <vt:i4>0</vt:i4>
      </vt:variant>
      <vt:variant>
        <vt:i4>5</vt:i4>
      </vt:variant>
      <vt:variant>
        <vt:lpwstr>mailto:vtmgtt@krongpak.daklak.gov.vn</vt:lpwstr>
      </vt:variant>
      <vt:variant>
        <vt:lpwstr/>
      </vt:variant>
      <vt:variant>
        <vt:i4>1310790</vt:i4>
      </vt:variant>
      <vt:variant>
        <vt:i4>2508</vt:i4>
      </vt:variant>
      <vt:variant>
        <vt:i4>0</vt:i4>
      </vt:variant>
      <vt:variant>
        <vt:i4>5</vt:i4>
      </vt:variant>
      <vt:variant>
        <vt:lpwstr>http://c0tuoihonq.pqdkronqpac.edu.vn/</vt:lpwstr>
      </vt:variant>
      <vt:variant>
        <vt:lpwstr/>
      </vt:variant>
      <vt:variant>
        <vt:i4>2424860</vt:i4>
      </vt:variant>
      <vt:variant>
        <vt:i4>2505</vt:i4>
      </vt:variant>
      <vt:variant>
        <vt:i4>0</vt:i4>
      </vt:variant>
      <vt:variant>
        <vt:i4>5</vt:i4>
      </vt:variant>
      <vt:variant>
        <vt:lpwstr>mailto:vtmgth@krongpak.daklak.gov.vn</vt:lpwstr>
      </vt:variant>
      <vt:variant>
        <vt:lpwstr/>
      </vt:variant>
      <vt:variant>
        <vt:i4>1310791</vt:i4>
      </vt:variant>
      <vt:variant>
        <vt:i4>2502</vt:i4>
      </vt:variant>
      <vt:variant>
        <vt:i4>0</vt:i4>
      </vt:variant>
      <vt:variant>
        <vt:i4>5</vt:i4>
      </vt:variant>
      <vt:variant>
        <vt:lpwstr>http://c0thanqloi.pqdkrongpac.edu.vn/</vt:lpwstr>
      </vt:variant>
      <vt:variant>
        <vt:lpwstr/>
      </vt:variant>
      <vt:variant>
        <vt:i4>2424856</vt:i4>
      </vt:variant>
      <vt:variant>
        <vt:i4>2499</vt:i4>
      </vt:variant>
      <vt:variant>
        <vt:i4>0</vt:i4>
      </vt:variant>
      <vt:variant>
        <vt:i4>5</vt:i4>
      </vt:variant>
      <vt:variant>
        <vt:lpwstr>mailto:vtmgtl@krongpak.daklak.gov.vn</vt:lpwstr>
      </vt:variant>
      <vt:variant>
        <vt:lpwstr/>
      </vt:variant>
      <vt:variant>
        <vt:i4>6684788</vt:i4>
      </vt:variant>
      <vt:variant>
        <vt:i4>2496</vt:i4>
      </vt:variant>
      <vt:variant>
        <vt:i4>0</vt:i4>
      </vt:variant>
      <vt:variant>
        <vt:i4>5</vt:i4>
      </vt:variant>
      <vt:variant>
        <vt:lpwstr>http://c0sonca.pqdkronqpac.edu.vn/</vt:lpwstr>
      </vt:variant>
      <vt:variant>
        <vt:lpwstr/>
      </vt:variant>
      <vt:variant>
        <vt:i4>2228247</vt:i4>
      </vt:variant>
      <vt:variant>
        <vt:i4>2493</vt:i4>
      </vt:variant>
      <vt:variant>
        <vt:i4>0</vt:i4>
      </vt:variant>
      <vt:variant>
        <vt:i4>5</vt:i4>
      </vt:variant>
      <vt:variant>
        <vt:lpwstr>mailto:vtmgsc@krongpak.daklak.gov.vn</vt:lpwstr>
      </vt:variant>
      <vt:variant>
        <vt:lpwstr/>
      </vt:variant>
      <vt:variant>
        <vt:i4>7602209</vt:i4>
      </vt:variant>
      <vt:variant>
        <vt:i4>2490</vt:i4>
      </vt:variant>
      <vt:variant>
        <vt:i4>0</vt:i4>
      </vt:variant>
      <vt:variant>
        <vt:i4>5</vt:i4>
      </vt:variant>
      <vt:variant>
        <vt:lpwstr>http://c0saomai.pqdkronqpac.edu.vn/</vt:lpwstr>
      </vt:variant>
      <vt:variant>
        <vt:lpwstr/>
      </vt:variant>
      <vt:variant>
        <vt:i4>2228249</vt:i4>
      </vt:variant>
      <vt:variant>
        <vt:i4>2487</vt:i4>
      </vt:variant>
      <vt:variant>
        <vt:i4>0</vt:i4>
      </vt:variant>
      <vt:variant>
        <vt:i4>5</vt:i4>
      </vt:variant>
      <vt:variant>
        <vt:lpwstr>mailto:vtmgsm@krongpak.daklak.gov.vn</vt:lpwstr>
      </vt:variant>
      <vt:variant>
        <vt:lpwstr/>
      </vt:variant>
      <vt:variant>
        <vt:i4>393280</vt:i4>
      </vt:variant>
      <vt:variant>
        <vt:i4>2484</vt:i4>
      </vt:variant>
      <vt:variant>
        <vt:i4>0</vt:i4>
      </vt:variant>
      <vt:variant>
        <vt:i4>5</vt:i4>
      </vt:variant>
      <vt:variant>
        <vt:lpwstr>http://c0phonqlan.pqdkronqpac.edu.vn/</vt:lpwstr>
      </vt:variant>
      <vt:variant>
        <vt:lpwstr/>
      </vt:variant>
      <vt:variant>
        <vt:i4>2162712</vt:i4>
      </vt:variant>
      <vt:variant>
        <vt:i4>2481</vt:i4>
      </vt:variant>
      <vt:variant>
        <vt:i4>0</vt:i4>
      </vt:variant>
      <vt:variant>
        <vt:i4>5</vt:i4>
      </vt:variant>
      <vt:variant>
        <vt:lpwstr>mailto:vtmgpl@krongpak.daklak.gov.vn</vt:lpwstr>
      </vt:variant>
      <vt:variant>
        <vt:lpwstr/>
      </vt:variant>
      <vt:variant>
        <vt:i4>1638411</vt:i4>
      </vt:variant>
      <vt:variant>
        <vt:i4>2478</vt:i4>
      </vt:variant>
      <vt:variant>
        <vt:i4>0</vt:i4>
      </vt:variant>
      <vt:variant>
        <vt:i4>5</vt:i4>
      </vt:variant>
      <vt:variant>
        <vt:lpwstr>http://c0nqoclan.pqdkronqpac.edu.vn/</vt:lpwstr>
      </vt:variant>
      <vt:variant>
        <vt:lpwstr/>
      </vt:variant>
      <vt:variant>
        <vt:i4>4128792</vt:i4>
      </vt:variant>
      <vt:variant>
        <vt:i4>2475</vt:i4>
      </vt:variant>
      <vt:variant>
        <vt:i4>0</vt:i4>
      </vt:variant>
      <vt:variant>
        <vt:i4>5</vt:i4>
      </vt:variant>
      <vt:variant>
        <vt:lpwstr>mailto:vtmgnl@krongpak.daklak.gov.vn</vt:lpwstr>
      </vt:variant>
      <vt:variant>
        <vt:lpwstr/>
      </vt:variant>
      <vt:variant>
        <vt:i4>327687</vt:i4>
      </vt:variant>
      <vt:variant>
        <vt:i4>2472</vt:i4>
      </vt:variant>
      <vt:variant>
        <vt:i4>0</vt:i4>
      </vt:variant>
      <vt:variant>
        <vt:i4>5</vt:i4>
      </vt:variant>
      <vt:variant>
        <vt:lpwstr>http://c0hoathuytien.pqdkronqpac.edu.vn/</vt:lpwstr>
      </vt:variant>
      <vt:variant>
        <vt:lpwstr/>
      </vt:variant>
      <vt:variant>
        <vt:i4>4718699</vt:i4>
      </vt:variant>
      <vt:variant>
        <vt:i4>2469</vt:i4>
      </vt:variant>
      <vt:variant>
        <vt:i4>0</vt:i4>
      </vt:variant>
      <vt:variant>
        <vt:i4>5</vt:i4>
      </vt:variant>
      <vt:variant>
        <vt:lpwstr>mailto:vtmghtt@krongpak.daklak.gov.vn</vt:lpwstr>
      </vt:variant>
      <vt:variant>
        <vt:lpwstr/>
      </vt:variant>
      <vt:variant>
        <vt:i4>6357025</vt:i4>
      </vt:variant>
      <vt:variant>
        <vt:i4>2466</vt:i4>
      </vt:variant>
      <vt:variant>
        <vt:i4>0</vt:i4>
      </vt:variant>
      <vt:variant>
        <vt:i4>5</vt:i4>
      </vt:variant>
      <vt:variant>
        <vt:lpwstr>http://c0hoathienly.pqdkronqpac.edu.vn/</vt:lpwstr>
      </vt:variant>
      <vt:variant>
        <vt:lpwstr/>
      </vt:variant>
      <vt:variant>
        <vt:i4>5242987</vt:i4>
      </vt:variant>
      <vt:variant>
        <vt:i4>2463</vt:i4>
      </vt:variant>
      <vt:variant>
        <vt:i4>0</vt:i4>
      </vt:variant>
      <vt:variant>
        <vt:i4>5</vt:i4>
      </vt:variant>
      <vt:variant>
        <vt:lpwstr>mailto:vtmghtl@krongpak.daklak.gov.vn</vt:lpwstr>
      </vt:variant>
      <vt:variant>
        <vt:lpwstr/>
      </vt:variant>
      <vt:variant>
        <vt:i4>6619190</vt:i4>
      </vt:variant>
      <vt:variant>
        <vt:i4>2460</vt:i4>
      </vt:variant>
      <vt:variant>
        <vt:i4>0</vt:i4>
      </vt:variant>
      <vt:variant>
        <vt:i4>5</vt:i4>
      </vt:variant>
      <vt:variant>
        <vt:lpwstr>http://c0hoasen.pqdkronqpac.edu.vn/</vt:lpwstr>
      </vt:variant>
      <vt:variant>
        <vt:lpwstr/>
      </vt:variant>
      <vt:variant>
        <vt:i4>3735559</vt:i4>
      </vt:variant>
      <vt:variant>
        <vt:i4>2457</vt:i4>
      </vt:variant>
      <vt:variant>
        <vt:i4>0</vt:i4>
      </vt:variant>
      <vt:variant>
        <vt:i4>5</vt:i4>
      </vt:variant>
      <vt:variant>
        <vt:lpwstr>mailto:vtmghs@krongpak.daklak.gov.vn</vt:lpwstr>
      </vt:variant>
      <vt:variant>
        <vt:lpwstr/>
      </vt:variant>
      <vt:variant>
        <vt:i4>7077989</vt:i4>
      </vt:variant>
      <vt:variant>
        <vt:i4>2454</vt:i4>
      </vt:variant>
      <vt:variant>
        <vt:i4>0</vt:i4>
      </vt:variant>
      <vt:variant>
        <vt:i4>5</vt:i4>
      </vt:variant>
      <vt:variant>
        <vt:lpwstr>http://c0hoapolanq.pqdkronqpac.edu.vn/</vt:lpwstr>
      </vt:variant>
      <vt:variant>
        <vt:lpwstr/>
      </vt:variant>
      <vt:variant>
        <vt:i4>5242991</vt:i4>
      </vt:variant>
      <vt:variant>
        <vt:i4>2451</vt:i4>
      </vt:variant>
      <vt:variant>
        <vt:i4>0</vt:i4>
      </vt:variant>
      <vt:variant>
        <vt:i4>5</vt:i4>
      </vt:variant>
      <vt:variant>
        <vt:lpwstr>mailto:vtmghpl@krongpak.daklak.gov.vn</vt:lpwstr>
      </vt:variant>
      <vt:variant>
        <vt:lpwstr/>
      </vt:variant>
      <vt:variant>
        <vt:i4>6619260</vt:i4>
      </vt:variant>
      <vt:variant>
        <vt:i4>2448</vt:i4>
      </vt:variant>
      <vt:variant>
        <vt:i4>0</vt:i4>
      </vt:variant>
      <vt:variant>
        <vt:i4>5</vt:i4>
      </vt:variant>
      <vt:variant>
        <vt:lpwstr>http://c0hoaphuonq.pqdkronqpac.edu.vn/</vt:lpwstr>
      </vt:variant>
      <vt:variant>
        <vt:lpwstr/>
      </vt:variant>
      <vt:variant>
        <vt:i4>3735556</vt:i4>
      </vt:variant>
      <vt:variant>
        <vt:i4>2445</vt:i4>
      </vt:variant>
      <vt:variant>
        <vt:i4>0</vt:i4>
      </vt:variant>
      <vt:variant>
        <vt:i4>5</vt:i4>
      </vt:variant>
      <vt:variant>
        <vt:lpwstr>mailto:vtmghp@krongpak.daklak.gov.vn</vt:lpwstr>
      </vt:variant>
      <vt:variant>
        <vt:lpwstr/>
      </vt:variant>
      <vt:variant>
        <vt:i4>6946938</vt:i4>
      </vt:variant>
      <vt:variant>
        <vt:i4>2442</vt:i4>
      </vt:variant>
      <vt:variant>
        <vt:i4>0</vt:i4>
      </vt:variant>
      <vt:variant>
        <vt:i4>5</vt:i4>
      </vt:variant>
      <vt:variant>
        <vt:lpwstr>http://c0hoamy.pqdkronqpac.edu.vn/</vt:lpwstr>
      </vt:variant>
      <vt:variant>
        <vt:lpwstr/>
      </vt:variant>
      <vt:variant>
        <vt:i4>5570674</vt:i4>
      </vt:variant>
      <vt:variant>
        <vt:i4>2439</vt:i4>
      </vt:variant>
      <vt:variant>
        <vt:i4>0</vt:i4>
      </vt:variant>
      <vt:variant>
        <vt:i4>5</vt:i4>
      </vt:variant>
      <vt:variant>
        <vt:lpwstr>mailto:vtmghmi@krongpak.daklak.gov.vn</vt:lpwstr>
      </vt:variant>
      <vt:variant>
        <vt:lpwstr/>
      </vt:variant>
      <vt:variant>
        <vt:i4>6357039</vt:i4>
      </vt:variant>
      <vt:variant>
        <vt:i4>2436</vt:i4>
      </vt:variant>
      <vt:variant>
        <vt:i4>0</vt:i4>
      </vt:variant>
      <vt:variant>
        <vt:i4>5</vt:i4>
      </vt:variant>
      <vt:variant>
        <vt:lpwstr>http://c0hoamai.pqdkronqpac.edu.vn/</vt:lpwstr>
      </vt:variant>
      <vt:variant>
        <vt:lpwstr/>
      </vt:variant>
      <vt:variant>
        <vt:i4>3735577</vt:i4>
      </vt:variant>
      <vt:variant>
        <vt:i4>2433</vt:i4>
      </vt:variant>
      <vt:variant>
        <vt:i4>0</vt:i4>
      </vt:variant>
      <vt:variant>
        <vt:i4>5</vt:i4>
      </vt:variant>
      <vt:variant>
        <vt:lpwstr>mailto:vtmghm@krongpak.daklak.gov.vn</vt:lpwstr>
      </vt:variant>
      <vt:variant>
        <vt:lpwstr/>
      </vt:variant>
      <vt:variant>
        <vt:i4>6357033</vt:i4>
      </vt:variant>
      <vt:variant>
        <vt:i4>2430</vt:i4>
      </vt:variant>
      <vt:variant>
        <vt:i4>0</vt:i4>
      </vt:variant>
      <vt:variant>
        <vt:i4>5</vt:i4>
      </vt:variant>
      <vt:variant>
        <vt:lpwstr>http://c0hoalan.pqdkronqpac.edu.vn/</vt:lpwstr>
      </vt:variant>
      <vt:variant>
        <vt:lpwstr/>
      </vt:variant>
      <vt:variant>
        <vt:i4>3735576</vt:i4>
      </vt:variant>
      <vt:variant>
        <vt:i4>2427</vt:i4>
      </vt:variant>
      <vt:variant>
        <vt:i4>0</vt:i4>
      </vt:variant>
      <vt:variant>
        <vt:i4>5</vt:i4>
      </vt:variant>
      <vt:variant>
        <vt:lpwstr>mailto:vtmghl@krongpak.daklak.gov.vn</vt:lpwstr>
      </vt:variant>
      <vt:variant>
        <vt:lpwstr/>
      </vt:variant>
      <vt:variant>
        <vt:i4>7471226</vt:i4>
      </vt:variant>
      <vt:variant>
        <vt:i4>2424</vt:i4>
      </vt:variant>
      <vt:variant>
        <vt:i4>0</vt:i4>
      </vt:variant>
      <vt:variant>
        <vt:i4>5</vt:i4>
      </vt:variant>
      <vt:variant>
        <vt:lpwstr>http://c0hoahuonqduonq.pqdkronqpac.edu.vn/</vt:lpwstr>
      </vt:variant>
      <vt:variant>
        <vt:lpwstr/>
      </vt:variant>
      <vt:variant>
        <vt:i4>5767287</vt:i4>
      </vt:variant>
      <vt:variant>
        <vt:i4>2421</vt:i4>
      </vt:variant>
      <vt:variant>
        <vt:i4>0</vt:i4>
      </vt:variant>
      <vt:variant>
        <vt:i4>5</vt:i4>
      </vt:variant>
      <vt:variant>
        <vt:lpwstr>mailto:vtmghhd@krongpak.daklak.gov.vn</vt:lpwstr>
      </vt:variant>
      <vt:variant>
        <vt:lpwstr/>
      </vt:variant>
      <vt:variant>
        <vt:i4>7667750</vt:i4>
      </vt:variant>
      <vt:variant>
        <vt:i4>2418</vt:i4>
      </vt:variant>
      <vt:variant>
        <vt:i4>0</vt:i4>
      </vt:variant>
      <vt:variant>
        <vt:i4>5</vt:i4>
      </vt:variant>
      <vt:variant>
        <vt:lpwstr>http://c0hoahue.pqdkronqpac.edu.vn/</vt:lpwstr>
      </vt:variant>
      <vt:variant>
        <vt:lpwstr/>
      </vt:variant>
      <vt:variant>
        <vt:i4>3735580</vt:i4>
      </vt:variant>
      <vt:variant>
        <vt:i4>2415</vt:i4>
      </vt:variant>
      <vt:variant>
        <vt:i4>0</vt:i4>
      </vt:variant>
      <vt:variant>
        <vt:i4>5</vt:i4>
      </vt:variant>
      <vt:variant>
        <vt:lpwstr>mailto:vtmghh@krongpak.daklak.gov.vn</vt:lpwstr>
      </vt:variant>
      <vt:variant>
        <vt:lpwstr/>
      </vt:variant>
      <vt:variant>
        <vt:i4>851985</vt:i4>
      </vt:variant>
      <vt:variant>
        <vt:i4>2412</vt:i4>
      </vt:variant>
      <vt:variant>
        <vt:i4>0</vt:i4>
      </vt:variant>
      <vt:variant>
        <vt:i4>5</vt:i4>
      </vt:variant>
      <vt:variant>
        <vt:lpwstr>http://c0hoahonq.pqdkronqpac.edu.vn/</vt:lpwstr>
      </vt:variant>
      <vt:variant>
        <vt:lpwstr/>
      </vt:variant>
      <vt:variant>
        <vt:i4>5439607</vt:i4>
      </vt:variant>
      <vt:variant>
        <vt:i4>2409</vt:i4>
      </vt:variant>
      <vt:variant>
        <vt:i4>0</vt:i4>
      </vt:variant>
      <vt:variant>
        <vt:i4>5</vt:i4>
      </vt:variant>
      <vt:variant>
        <vt:lpwstr>mailto:vtmghho@krongpak.daklak.gov.vn</vt:lpwstr>
      </vt:variant>
      <vt:variant>
        <vt:lpwstr/>
      </vt:variant>
      <vt:variant>
        <vt:i4>851997</vt:i4>
      </vt:variant>
      <vt:variant>
        <vt:i4>2406</vt:i4>
      </vt:variant>
      <vt:variant>
        <vt:i4>0</vt:i4>
      </vt:variant>
      <vt:variant>
        <vt:i4>5</vt:i4>
      </vt:variant>
      <vt:variant>
        <vt:lpwstr>http://c0hoadonq.pqdkronqpac.edu.vn/</vt:lpwstr>
      </vt:variant>
      <vt:variant>
        <vt:lpwstr/>
      </vt:variant>
      <vt:variant>
        <vt:i4>3735568</vt:i4>
      </vt:variant>
      <vt:variant>
        <vt:i4>2403</vt:i4>
      </vt:variant>
      <vt:variant>
        <vt:i4>0</vt:i4>
      </vt:variant>
      <vt:variant>
        <vt:i4>5</vt:i4>
      </vt:variant>
      <vt:variant>
        <vt:lpwstr>mailto:vtmghd@krongpak.daklak.gov.vn</vt:lpwstr>
      </vt:variant>
      <vt:variant>
        <vt:lpwstr/>
      </vt:variant>
      <vt:variant>
        <vt:i4>7667755</vt:i4>
      </vt:variant>
      <vt:variant>
        <vt:i4>2400</vt:i4>
      </vt:variant>
      <vt:variant>
        <vt:i4>0</vt:i4>
      </vt:variant>
      <vt:variant>
        <vt:i4>5</vt:i4>
      </vt:variant>
      <vt:variant>
        <vt:lpwstr>http://c0hoacuc.pqdkronqpac.edu.vn/</vt:lpwstr>
      </vt:variant>
      <vt:variant>
        <vt:lpwstr/>
      </vt:variant>
      <vt:variant>
        <vt:i4>3735575</vt:i4>
      </vt:variant>
      <vt:variant>
        <vt:i4>2397</vt:i4>
      </vt:variant>
      <vt:variant>
        <vt:i4>0</vt:i4>
      </vt:variant>
      <vt:variant>
        <vt:i4>5</vt:i4>
      </vt:variant>
      <vt:variant>
        <vt:lpwstr>mailto:vtmghc@krongpak.daklak.gov.vn</vt:lpwstr>
      </vt:variant>
      <vt:variant>
        <vt:lpwstr/>
      </vt:variant>
      <vt:variant>
        <vt:i4>7733375</vt:i4>
      </vt:variant>
      <vt:variant>
        <vt:i4>2394</vt:i4>
      </vt:variant>
      <vt:variant>
        <vt:i4>0</vt:i4>
      </vt:variant>
      <vt:variant>
        <vt:i4>5</vt:i4>
      </vt:variant>
      <vt:variant>
        <vt:lpwstr>http://c0hoaanhdao.pqdkronqpac.edu.vn/</vt:lpwstr>
      </vt:variant>
      <vt:variant>
        <vt:lpwstr/>
      </vt:variant>
      <vt:variant>
        <vt:i4>5767294</vt:i4>
      </vt:variant>
      <vt:variant>
        <vt:i4>2391</vt:i4>
      </vt:variant>
      <vt:variant>
        <vt:i4>0</vt:i4>
      </vt:variant>
      <vt:variant>
        <vt:i4>5</vt:i4>
      </vt:variant>
      <vt:variant>
        <vt:lpwstr>mailto:vtmghad@krongpak.daklak.gov.vn</vt:lpwstr>
      </vt:variant>
      <vt:variant>
        <vt:lpwstr/>
      </vt:variant>
      <vt:variant>
        <vt:i4>6881332</vt:i4>
      </vt:variant>
      <vt:variant>
        <vt:i4>2388</vt:i4>
      </vt:variant>
      <vt:variant>
        <vt:i4>0</vt:i4>
      </vt:variant>
      <vt:variant>
        <vt:i4>5</vt:i4>
      </vt:variant>
      <vt:variant>
        <vt:lpwstr>http://c1cuchinhlan.pqdkronqpac.edu.vn/</vt:lpwstr>
      </vt:variant>
      <vt:variant>
        <vt:lpwstr/>
      </vt:variant>
      <vt:variant>
        <vt:i4>4325491</vt:i4>
      </vt:variant>
      <vt:variant>
        <vt:i4>2385</vt:i4>
      </vt:variant>
      <vt:variant>
        <vt:i4>0</vt:i4>
      </vt:variant>
      <vt:variant>
        <vt:i4>5</vt:i4>
      </vt:variant>
      <vt:variant>
        <vt:lpwstr>mailto:vtthccl@krongpak.daklak.gov.vn</vt:lpwstr>
      </vt:variant>
      <vt:variant>
        <vt:lpwstr/>
      </vt:variant>
      <vt:variant>
        <vt:i4>393284</vt:i4>
      </vt:variant>
      <vt:variant>
        <vt:i4>2382</vt:i4>
      </vt:variant>
      <vt:variant>
        <vt:i4>0</vt:i4>
      </vt:variant>
      <vt:variant>
        <vt:i4>5</vt:i4>
      </vt:variant>
      <vt:variant>
        <vt:lpwstr>http://c0binhminh.pqdkronqpac.edu.vn/</vt:lpwstr>
      </vt:variant>
      <vt:variant>
        <vt:lpwstr/>
      </vt:variant>
      <vt:variant>
        <vt:i4>3342361</vt:i4>
      </vt:variant>
      <vt:variant>
        <vt:i4>2379</vt:i4>
      </vt:variant>
      <vt:variant>
        <vt:i4>0</vt:i4>
      </vt:variant>
      <vt:variant>
        <vt:i4>5</vt:i4>
      </vt:variant>
      <vt:variant>
        <vt:lpwstr>mailto:vtmgbm@krongpak.daklak.gov.vn</vt:lpwstr>
      </vt:variant>
      <vt:variant>
        <vt:lpwstr/>
      </vt:variant>
      <vt:variant>
        <vt:i4>6684778</vt:i4>
      </vt:variant>
      <vt:variant>
        <vt:i4>2376</vt:i4>
      </vt:variant>
      <vt:variant>
        <vt:i4>0</vt:i4>
      </vt:variant>
      <vt:variant>
        <vt:i4>5</vt:i4>
      </vt:variant>
      <vt:variant>
        <vt:lpwstr>http://c0ttphuocan.pqdkronqpac.edu.vn/</vt:lpwstr>
      </vt:variant>
      <vt:variant>
        <vt:lpwstr/>
      </vt:variant>
      <vt:variant>
        <vt:i4>5570664</vt:i4>
      </vt:variant>
      <vt:variant>
        <vt:i4>2373</vt:i4>
      </vt:variant>
      <vt:variant>
        <vt:i4>0</vt:i4>
      </vt:variant>
      <vt:variant>
        <vt:i4>5</vt:i4>
      </vt:variant>
      <vt:variant>
        <vt:lpwstr>mailto:vtmnttpa@krongpak.daklak.gov.vn</vt:lpwstr>
      </vt:variant>
      <vt:variant>
        <vt:lpwstr/>
      </vt:variant>
      <vt:variant>
        <vt:i4>1703975</vt:i4>
      </vt:variant>
      <vt:variant>
        <vt:i4>2370</vt:i4>
      </vt:variant>
      <vt:variant>
        <vt:i4>0</vt:i4>
      </vt:variant>
      <vt:variant>
        <vt:i4>5</vt:i4>
      </vt:variant>
      <vt:variant>
        <vt:lpwstr>mailto:vtxhoason@krongbong.daklak.gov.vn</vt:lpwstr>
      </vt:variant>
      <vt:variant>
        <vt:lpwstr/>
      </vt:variant>
      <vt:variant>
        <vt:i4>7733325</vt:i4>
      </vt:variant>
      <vt:variant>
        <vt:i4>2367</vt:i4>
      </vt:variant>
      <vt:variant>
        <vt:i4>0</vt:i4>
      </vt:variant>
      <vt:variant>
        <vt:i4>5</vt:i4>
      </vt:variant>
      <vt:variant>
        <vt:lpwstr>mailto:vtxyatomot@easup.daklak.gov.vn</vt:lpwstr>
      </vt:variant>
      <vt:variant>
        <vt:lpwstr/>
      </vt:variant>
      <vt:variant>
        <vt:i4>1179690</vt:i4>
      </vt:variant>
      <vt:variant>
        <vt:i4>2364</vt:i4>
      </vt:variant>
      <vt:variant>
        <vt:i4>0</vt:i4>
      </vt:variant>
      <vt:variant>
        <vt:i4>5</vt:i4>
      </vt:variant>
      <vt:variant>
        <vt:lpwstr>mailto:vtxcumlan@easup.daklak.gov.vn</vt:lpwstr>
      </vt:variant>
      <vt:variant>
        <vt:lpwstr/>
      </vt:variant>
      <vt:variant>
        <vt:i4>7209047</vt:i4>
      </vt:variant>
      <vt:variant>
        <vt:i4>2361</vt:i4>
      </vt:variant>
      <vt:variant>
        <vt:i4>0</vt:i4>
      </vt:variant>
      <vt:variant>
        <vt:i4>5</vt:i4>
      </vt:variant>
      <vt:variant>
        <vt:lpwstr>mailto:vtxcukbang@easup.daklak.gov.vn</vt:lpwstr>
      </vt:variant>
      <vt:variant>
        <vt:lpwstr/>
      </vt:variant>
      <vt:variant>
        <vt:i4>786467</vt:i4>
      </vt:variant>
      <vt:variant>
        <vt:i4>2358</vt:i4>
      </vt:variant>
      <vt:variant>
        <vt:i4>0</vt:i4>
      </vt:variant>
      <vt:variant>
        <vt:i4>5</vt:i4>
      </vt:variant>
      <vt:variant>
        <vt:lpwstr>mailto:truongptdtnt@easup.daklak.gov.vn</vt:lpwstr>
      </vt:variant>
      <vt:variant>
        <vt:lpwstr/>
      </vt:variant>
      <vt:variant>
        <vt:i4>196666</vt:i4>
      </vt:variant>
      <vt:variant>
        <vt:i4>2355</vt:i4>
      </vt:variant>
      <vt:variant>
        <vt:i4>0</vt:i4>
      </vt:variant>
      <vt:variant>
        <vt:i4>5</vt:i4>
      </vt:variant>
      <vt:variant>
        <vt:lpwstr>mailto:truongththcschuvanan@easup.daklak.gov.vn</vt:lpwstr>
      </vt:variant>
      <vt:variant>
        <vt:lpwstr/>
      </vt:variant>
      <vt:variant>
        <vt:i4>524351</vt:i4>
      </vt:variant>
      <vt:variant>
        <vt:i4>2352</vt:i4>
      </vt:variant>
      <vt:variant>
        <vt:i4>0</vt:i4>
      </vt:variant>
      <vt:variant>
        <vt:i4>5</vt:i4>
      </vt:variant>
      <vt:variant>
        <vt:lpwstr>mailto:truongthcseabung@easup.daklak.gov.vn</vt:lpwstr>
      </vt:variant>
      <vt:variant>
        <vt:lpwstr/>
      </vt:variant>
      <vt:variant>
        <vt:i4>196629</vt:i4>
      </vt:variant>
      <vt:variant>
        <vt:i4>2349</vt:i4>
      </vt:variant>
      <vt:variant>
        <vt:i4>0</vt:i4>
      </vt:variant>
      <vt:variant>
        <vt:i4>5</vt:i4>
      </vt:variant>
      <vt:variant>
        <vt:lpwstr>https://www.http/thcsquangtrung-easup.edu.vn/</vt:lpwstr>
      </vt:variant>
      <vt:variant>
        <vt:lpwstr/>
      </vt:variant>
      <vt:variant>
        <vt:i4>1835060</vt:i4>
      </vt:variant>
      <vt:variant>
        <vt:i4>2346</vt:i4>
      </vt:variant>
      <vt:variant>
        <vt:i4>0</vt:i4>
      </vt:variant>
      <vt:variant>
        <vt:i4>5</vt:i4>
      </vt:variant>
      <vt:variant>
        <vt:lpwstr>mailto:truongthtranquoctoan@easup.daklak.gov.vn</vt:lpwstr>
      </vt:variant>
      <vt:variant>
        <vt:lpwstr/>
      </vt:variant>
      <vt:variant>
        <vt:i4>7733321</vt:i4>
      </vt:variant>
      <vt:variant>
        <vt:i4>2343</vt:i4>
      </vt:variant>
      <vt:variant>
        <vt:i4>0</vt:i4>
      </vt:variant>
      <vt:variant>
        <vt:i4>5</vt:i4>
      </vt:variant>
      <vt:variant>
        <vt:lpwstr>mailto:truongthnguyenvietxuan@easup.daklak.gov.vn</vt:lpwstr>
      </vt:variant>
      <vt:variant>
        <vt:lpwstr/>
      </vt:variant>
      <vt:variant>
        <vt:i4>852009</vt:i4>
      </vt:variant>
      <vt:variant>
        <vt:i4>2340</vt:i4>
      </vt:variant>
      <vt:variant>
        <vt:i4>0</vt:i4>
      </vt:variant>
      <vt:variant>
        <vt:i4>5</vt:i4>
      </vt:variant>
      <vt:variant>
        <vt:lpwstr>mailto:truongthnguyenvantroi@easup.daklak.gov.vn</vt:lpwstr>
      </vt:variant>
      <vt:variant>
        <vt:lpwstr/>
      </vt:variant>
      <vt:variant>
        <vt:i4>6881364</vt:i4>
      </vt:variant>
      <vt:variant>
        <vt:i4>2337</vt:i4>
      </vt:variant>
      <vt:variant>
        <vt:i4>0</vt:i4>
      </vt:variant>
      <vt:variant>
        <vt:i4>5</vt:i4>
      </vt:variant>
      <vt:variant>
        <vt:lpwstr>mailto:truongthnguyentrai@easup.daklak.gov.vn</vt:lpwstr>
      </vt:variant>
      <vt:variant>
        <vt:lpwstr/>
      </vt:variant>
      <vt:variant>
        <vt:i4>43</vt:i4>
      </vt:variant>
      <vt:variant>
        <vt:i4>2334</vt:i4>
      </vt:variant>
      <vt:variant>
        <vt:i4>0</vt:i4>
      </vt:variant>
      <vt:variant>
        <vt:i4>5</vt:i4>
      </vt:variant>
      <vt:variant>
        <vt:lpwstr>mailto:truongthnguyenduccanh@easup.daklak.gov.vn</vt:lpwstr>
      </vt:variant>
      <vt:variant>
        <vt:lpwstr/>
      </vt:variant>
      <vt:variant>
        <vt:i4>8061023</vt:i4>
      </vt:variant>
      <vt:variant>
        <vt:i4>2331</vt:i4>
      </vt:variant>
      <vt:variant>
        <vt:i4>0</vt:i4>
      </vt:variant>
      <vt:variant>
        <vt:i4>5</vt:i4>
      </vt:variant>
      <vt:variant>
        <vt:lpwstr>mailto:truongthnguyendinhchieu@easup.daklak.gov.vn</vt:lpwstr>
      </vt:variant>
      <vt:variant>
        <vt:lpwstr/>
      </vt:variant>
      <vt:variant>
        <vt:i4>2031658</vt:i4>
      </vt:variant>
      <vt:variant>
        <vt:i4>2328</vt:i4>
      </vt:variant>
      <vt:variant>
        <vt:i4>0</vt:i4>
      </vt:variant>
      <vt:variant>
        <vt:i4>5</vt:i4>
      </vt:variant>
      <vt:variant>
        <vt:lpwstr>mailto:truongthnguyenbangoc@easup.daklak.gov.vn</vt:lpwstr>
      </vt:variant>
      <vt:variant>
        <vt:lpwstr/>
      </vt:variant>
      <vt:variant>
        <vt:i4>1638441</vt:i4>
      </vt:variant>
      <vt:variant>
        <vt:i4>2325</vt:i4>
      </vt:variant>
      <vt:variant>
        <vt:i4>0</vt:i4>
      </vt:variant>
      <vt:variant>
        <vt:i4>5</vt:i4>
      </vt:variant>
      <vt:variant>
        <vt:lpwstr>mailto:truongthleloi@easup.daklak.gov.vn</vt:lpwstr>
      </vt:variant>
      <vt:variant>
        <vt:lpwstr/>
      </vt:variant>
      <vt:variant>
        <vt:i4>6422600</vt:i4>
      </vt:variant>
      <vt:variant>
        <vt:i4>2322</vt:i4>
      </vt:variant>
      <vt:variant>
        <vt:i4>0</vt:i4>
      </vt:variant>
      <vt:variant>
        <vt:i4>5</vt:i4>
      </vt:variant>
      <vt:variant>
        <vt:lpwstr>mailto:truongthlehongphong@easup.daklak.gov.vn</vt:lpwstr>
      </vt:variant>
      <vt:variant>
        <vt:lpwstr/>
      </vt:variant>
      <vt:variant>
        <vt:i4>8257600</vt:i4>
      </vt:variant>
      <vt:variant>
        <vt:i4>2319</vt:i4>
      </vt:variant>
      <vt:variant>
        <vt:i4>0</vt:i4>
      </vt:variant>
      <vt:variant>
        <vt:i4>5</vt:i4>
      </vt:variant>
      <vt:variant>
        <vt:lpwstr>mailto:truongthkimdong@easup.daklak.gov.vn</vt:lpwstr>
      </vt:variant>
      <vt:variant>
        <vt:lpwstr/>
      </vt:variant>
      <vt:variant>
        <vt:i4>262189</vt:i4>
      </vt:variant>
      <vt:variant>
        <vt:i4>2316</vt:i4>
      </vt:variant>
      <vt:variant>
        <vt:i4>0</vt:i4>
      </vt:variant>
      <vt:variant>
        <vt:i4>5</vt:i4>
      </vt:variant>
      <vt:variant>
        <vt:lpwstr>mailto:truongthearoc@easup.daklak.gov.vn</vt:lpwstr>
      </vt:variant>
      <vt:variant>
        <vt:lpwstr/>
      </vt:variant>
      <vt:variant>
        <vt:i4>720955</vt:i4>
      </vt:variant>
      <vt:variant>
        <vt:i4>2313</vt:i4>
      </vt:variant>
      <vt:variant>
        <vt:i4>0</vt:i4>
      </vt:variant>
      <vt:variant>
        <vt:i4>5</vt:i4>
      </vt:variant>
      <vt:variant>
        <vt:lpwstr>mailto:truongtheale@easup.daklak.gov.vn</vt:lpwstr>
      </vt:variant>
      <vt:variant>
        <vt:lpwstr/>
      </vt:variant>
      <vt:variant>
        <vt:i4>7012428</vt:i4>
      </vt:variant>
      <vt:variant>
        <vt:i4>2310</vt:i4>
      </vt:variant>
      <vt:variant>
        <vt:i4>0</vt:i4>
      </vt:variant>
      <vt:variant>
        <vt:i4>5</vt:i4>
      </vt:variant>
      <vt:variant>
        <vt:lpwstr>mailto:truongtheabung@easup.daklak.gov.vn</vt:lpwstr>
      </vt:variant>
      <vt:variant>
        <vt:lpwstr/>
      </vt:variant>
      <vt:variant>
        <vt:i4>7143496</vt:i4>
      </vt:variant>
      <vt:variant>
        <vt:i4>2307</vt:i4>
      </vt:variant>
      <vt:variant>
        <vt:i4>0</vt:i4>
      </vt:variant>
      <vt:variant>
        <vt:i4>5</vt:i4>
      </vt:variant>
      <vt:variant>
        <vt:lpwstr>mailto:truongthcumlan@easup.daklak.gov.vn</vt:lpwstr>
      </vt:variant>
      <vt:variant>
        <vt:lpwstr/>
      </vt:variant>
      <vt:variant>
        <vt:i4>6946910</vt:i4>
      </vt:variant>
      <vt:variant>
        <vt:i4>2304</vt:i4>
      </vt:variant>
      <vt:variant>
        <vt:i4>0</vt:i4>
      </vt:variant>
      <vt:variant>
        <vt:i4>5</vt:i4>
      </vt:variant>
      <vt:variant>
        <vt:lpwstr>mailto:truongthcambathuoc@easup.daklak.gov.vn</vt:lpwstr>
      </vt:variant>
      <vt:variant>
        <vt:lpwstr/>
      </vt:variant>
      <vt:variant>
        <vt:i4>6881361</vt:i4>
      </vt:variant>
      <vt:variant>
        <vt:i4>2301</vt:i4>
      </vt:variant>
      <vt:variant>
        <vt:i4>0</vt:i4>
      </vt:variant>
      <vt:variant>
        <vt:i4>5</vt:i4>
      </vt:variant>
      <vt:variant>
        <vt:lpwstr>mailto:truongmntuoitho@easup.daklak.gov.vn</vt:lpwstr>
      </vt:variant>
      <vt:variant>
        <vt:lpwstr/>
      </vt:variant>
      <vt:variant>
        <vt:i4>7798877</vt:i4>
      </vt:variant>
      <vt:variant>
        <vt:i4>2298</vt:i4>
      </vt:variant>
      <vt:variant>
        <vt:i4>0</vt:i4>
      </vt:variant>
      <vt:variant>
        <vt:i4>5</vt:i4>
      </vt:variant>
      <vt:variant>
        <vt:lpwstr>mailto:truongmniajloi@easup.daklak.gov.vn</vt:lpwstr>
      </vt:variant>
      <vt:variant>
        <vt:lpwstr/>
      </vt:variant>
      <vt:variant>
        <vt:i4>7798859</vt:i4>
      </vt:variant>
      <vt:variant>
        <vt:i4>2295</vt:i4>
      </vt:variant>
      <vt:variant>
        <vt:i4>0</vt:i4>
      </vt:variant>
      <vt:variant>
        <vt:i4>5</vt:i4>
      </vt:variant>
      <vt:variant>
        <vt:lpwstr>mailto:truongmnhoasen@easup.daklak.gov.vn</vt:lpwstr>
      </vt:variant>
      <vt:variant>
        <vt:lpwstr/>
      </vt:variant>
      <vt:variant>
        <vt:i4>589863</vt:i4>
      </vt:variant>
      <vt:variant>
        <vt:i4>2292</vt:i4>
      </vt:variant>
      <vt:variant>
        <vt:i4>0</vt:i4>
      </vt:variant>
      <vt:variant>
        <vt:i4>5</vt:i4>
      </vt:variant>
      <vt:variant>
        <vt:lpwstr>mailto:truongmnhoami@easup.daklak.gov.vn</vt:lpwstr>
      </vt:variant>
      <vt:variant>
        <vt:lpwstr/>
      </vt:variant>
      <vt:variant>
        <vt:i4>7536722</vt:i4>
      </vt:variant>
      <vt:variant>
        <vt:i4>2289</vt:i4>
      </vt:variant>
      <vt:variant>
        <vt:i4>0</vt:i4>
      </vt:variant>
      <vt:variant>
        <vt:i4>5</vt:i4>
      </vt:variant>
      <vt:variant>
        <vt:lpwstr>mailto:truongmnhoamai@easup.daklak.gov.vn</vt:lpwstr>
      </vt:variant>
      <vt:variant>
        <vt:lpwstr/>
      </vt:variant>
      <vt:variant>
        <vt:i4>6815820</vt:i4>
      </vt:variant>
      <vt:variant>
        <vt:i4>2286</vt:i4>
      </vt:variant>
      <vt:variant>
        <vt:i4>0</vt:i4>
      </vt:variant>
      <vt:variant>
        <vt:i4>5</vt:i4>
      </vt:variant>
      <vt:variant>
        <vt:lpwstr>mailto:truongmnhoahong@easup.daklak.gov.vn</vt:lpwstr>
      </vt:variant>
      <vt:variant>
        <vt:lpwstr/>
      </vt:variant>
      <vt:variant>
        <vt:i4>7536730</vt:i4>
      </vt:variant>
      <vt:variant>
        <vt:i4>2283</vt:i4>
      </vt:variant>
      <vt:variant>
        <vt:i4>0</vt:i4>
      </vt:variant>
      <vt:variant>
        <vt:i4>5</vt:i4>
      </vt:variant>
      <vt:variant>
        <vt:lpwstr>mailto:truongmnhoaban@easup.daklak.gov.vn</vt:lpwstr>
      </vt:variant>
      <vt:variant>
        <vt:lpwstr/>
      </vt:variant>
      <vt:variant>
        <vt:i4>1900587</vt:i4>
      </vt:variant>
      <vt:variant>
        <vt:i4>2280</vt:i4>
      </vt:variant>
      <vt:variant>
        <vt:i4>0</vt:i4>
      </vt:variant>
      <vt:variant>
        <vt:i4>5</vt:i4>
      </vt:variant>
      <vt:variant>
        <vt:lpwstr>mailto:truongmnearoc@easup.daklak.gov.vn</vt:lpwstr>
      </vt:variant>
      <vt:variant>
        <vt:lpwstr/>
      </vt:variant>
      <vt:variant>
        <vt:i4>1179709</vt:i4>
      </vt:variant>
      <vt:variant>
        <vt:i4>2277</vt:i4>
      </vt:variant>
      <vt:variant>
        <vt:i4>0</vt:i4>
      </vt:variant>
      <vt:variant>
        <vt:i4>5</vt:i4>
      </vt:variant>
      <vt:variant>
        <vt:lpwstr>mailto:truongmneale@easup.daklak.gov.vn</vt:lpwstr>
      </vt:variant>
      <vt:variant>
        <vt:lpwstr/>
      </vt:variant>
      <vt:variant>
        <vt:i4>6750300</vt:i4>
      </vt:variant>
      <vt:variant>
        <vt:i4>2274</vt:i4>
      </vt:variant>
      <vt:variant>
        <vt:i4>0</vt:i4>
      </vt:variant>
      <vt:variant>
        <vt:i4>5</vt:i4>
      </vt:variant>
      <vt:variant>
        <vt:lpwstr>mailto:truongmncukbang@easup.daklak.gov.vn</vt:lpwstr>
      </vt:variant>
      <vt:variant>
        <vt:lpwstr/>
      </vt:variant>
      <vt:variant>
        <vt:i4>131125</vt:i4>
      </vt:variant>
      <vt:variant>
        <vt:i4>2271</vt:i4>
      </vt:variant>
      <vt:variant>
        <vt:i4>0</vt:i4>
      </vt:variant>
      <vt:variant>
        <vt:i4>5</vt:i4>
      </vt:variant>
      <vt:variant>
        <vt:lpwstr>mailto:tranphucuni2018@gmail.com</vt:lpwstr>
      </vt:variant>
      <vt:variant>
        <vt:lpwstr/>
      </vt:variant>
      <vt:variant>
        <vt:i4>3080297</vt:i4>
      </vt:variant>
      <vt:variant>
        <vt:i4>2268</vt:i4>
      </vt:variant>
      <vt:variant>
        <vt:i4>0</vt:i4>
      </vt:variant>
      <vt:variant>
        <vt:i4>5</vt:i4>
      </vt:variant>
      <vt:variant>
        <vt:lpwstr>http://c2phandinhphung.pgdeakar.edu.vn/</vt:lpwstr>
      </vt:variant>
      <vt:variant>
        <vt:lpwstr/>
      </vt:variant>
      <vt:variant>
        <vt:i4>589861</vt:i4>
      </vt:variant>
      <vt:variant>
        <vt:i4>2265</vt:i4>
      </vt:variant>
      <vt:variant>
        <vt:i4>0</vt:i4>
      </vt:variant>
      <vt:variant>
        <vt:i4>5</vt:i4>
      </vt:variant>
      <vt:variant>
        <vt:lpwstr>mailto:thcsphandinhphungeakar@gmail.com</vt:lpwstr>
      </vt:variant>
      <vt:variant>
        <vt:lpwstr/>
      </vt:variant>
      <vt:variant>
        <vt:i4>7798893</vt:i4>
      </vt:variant>
      <vt:variant>
        <vt:i4>2262</vt:i4>
      </vt:variant>
      <vt:variant>
        <vt:i4>0</vt:i4>
      </vt:variant>
      <vt:variant>
        <vt:i4>5</vt:i4>
      </vt:variant>
      <vt:variant>
        <vt:lpwstr>http://thcsphandangluu.edu.vn/</vt:lpwstr>
      </vt:variant>
      <vt:variant>
        <vt:lpwstr/>
      </vt:variant>
      <vt:variant>
        <vt:i4>327738</vt:i4>
      </vt:variant>
      <vt:variant>
        <vt:i4>2259</vt:i4>
      </vt:variant>
      <vt:variant>
        <vt:i4>0</vt:i4>
      </vt:variant>
      <vt:variant>
        <vt:i4>5</vt:i4>
      </vt:variant>
      <vt:variant>
        <vt:lpwstr>mailto:phandangluu20182019@gmail.com</vt:lpwstr>
      </vt:variant>
      <vt:variant>
        <vt:lpwstr/>
      </vt:variant>
      <vt:variant>
        <vt:i4>3145839</vt:i4>
      </vt:variant>
      <vt:variant>
        <vt:i4>2256</vt:i4>
      </vt:variant>
      <vt:variant>
        <vt:i4>0</vt:i4>
      </vt:variant>
      <vt:variant>
        <vt:i4>5</vt:i4>
      </vt:variant>
      <vt:variant>
        <vt:lpwstr>http://c2phanchautrinh.pgdeakar.edu.vn/</vt:lpwstr>
      </vt:variant>
      <vt:variant>
        <vt:lpwstr/>
      </vt:variant>
      <vt:variant>
        <vt:i4>8323150</vt:i4>
      </vt:variant>
      <vt:variant>
        <vt:i4>2253</vt:i4>
      </vt:variant>
      <vt:variant>
        <vt:i4>0</vt:i4>
      </vt:variant>
      <vt:variant>
        <vt:i4>5</vt:i4>
      </vt:variant>
      <vt:variant>
        <vt:lpwstr>mailto:thcspctrinhek@gmail.com</vt:lpwstr>
      </vt:variant>
      <vt:variant>
        <vt:lpwstr/>
      </vt:variant>
      <vt:variant>
        <vt:i4>2818146</vt:i4>
      </vt:variant>
      <vt:variant>
        <vt:i4>2250</vt:i4>
      </vt:variant>
      <vt:variant>
        <vt:i4>0</vt:i4>
      </vt:variant>
      <vt:variant>
        <vt:i4>5</vt:i4>
      </vt:variant>
      <vt:variant>
        <vt:lpwstr>http://c2nguyenvantroi.pgdeakar.edu.vn/</vt:lpwstr>
      </vt:variant>
      <vt:variant>
        <vt:lpwstr/>
      </vt:variant>
      <vt:variant>
        <vt:i4>6422612</vt:i4>
      </vt:variant>
      <vt:variant>
        <vt:i4>2247</vt:i4>
      </vt:variant>
      <vt:variant>
        <vt:i4>0</vt:i4>
      </vt:variant>
      <vt:variant>
        <vt:i4>5</vt:i4>
      </vt:variant>
      <vt:variant>
        <vt:lpwstr>mailto:truongthcsnguyenvantroieakar@gmail.com</vt:lpwstr>
      </vt:variant>
      <vt:variant>
        <vt:lpwstr/>
      </vt:variant>
      <vt:variant>
        <vt:i4>1310756</vt:i4>
      </vt:variant>
      <vt:variant>
        <vt:i4>2244</vt:i4>
      </vt:variant>
      <vt:variant>
        <vt:i4>0</vt:i4>
      </vt:variant>
      <vt:variant>
        <vt:i4>5</vt:i4>
      </vt:variant>
      <vt:variant>
        <vt:lpwstr>mailto:nkeakar@gmail.com</vt:lpwstr>
      </vt:variant>
      <vt:variant>
        <vt:lpwstr/>
      </vt:variant>
      <vt:variant>
        <vt:i4>1310756</vt:i4>
      </vt:variant>
      <vt:variant>
        <vt:i4>2241</vt:i4>
      </vt:variant>
      <vt:variant>
        <vt:i4>0</vt:i4>
      </vt:variant>
      <vt:variant>
        <vt:i4>5</vt:i4>
      </vt:variant>
      <vt:variant>
        <vt:lpwstr>mailto:nkeakar@gmail.com</vt:lpwstr>
      </vt:variant>
      <vt:variant>
        <vt:lpwstr/>
      </vt:variant>
      <vt:variant>
        <vt:i4>6094868</vt:i4>
      </vt:variant>
      <vt:variant>
        <vt:i4>2238</vt:i4>
      </vt:variant>
      <vt:variant>
        <vt:i4>0</vt:i4>
      </vt:variant>
      <vt:variant>
        <vt:i4>5</vt:i4>
      </vt:variant>
      <vt:variant>
        <vt:lpwstr>http://c2nguyendinhchieu.pgdeakar.edu.vn/</vt:lpwstr>
      </vt:variant>
      <vt:variant>
        <vt:lpwstr/>
      </vt:variant>
      <vt:variant>
        <vt:i4>1900585</vt:i4>
      </vt:variant>
      <vt:variant>
        <vt:i4>2235</vt:i4>
      </vt:variant>
      <vt:variant>
        <vt:i4>0</vt:i4>
      </vt:variant>
      <vt:variant>
        <vt:i4>5</vt:i4>
      </vt:variant>
      <vt:variant>
        <vt:lpwstr>mailto:thcsnguyendinhchieuekdl@gmail.com</vt:lpwstr>
      </vt:variant>
      <vt:variant>
        <vt:lpwstr/>
      </vt:variant>
      <vt:variant>
        <vt:i4>6488072</vt:i4>
      </vt:variant>
      <vt:variant>
        <vt:i4>2232</vt:i4>
      </vt:variant>
      <vt:variant>
        <vt:i4>0</vt:i4>
      </vt:variant>
      <vt:variant>
        <vt:i4>5</vt:i4>
      </vt:variant>
      <vt:variant>
        <vt:lpwstr>mailto:nbk.ekdl@gmail.com</vt:lpwstr>
      </vt:variant>
      <vt:variant>
        <vt:lpwstr/>
      </vt:variant>
      <vt:variant>
        <vt:i4>720952</vt:i4>
      </vt:variant>
      <vt:variant>
        <vt:i4>2229</vt:i4>
      </vt:variant>
      <vt:variant>
        <vt:i4>0</vt:i4>
      </vt:variant>
      <vt:variant>
        <vt:i4>5</vt:i4>
      </vt:variant>
      <vt:variant>
        <vt:lpwstr>mailto:luongthevinhxp2020@gmail.com</vt:lpwstr>
      </vt:variant>
      <vt:variant>
        <vt:lpwstr/>
      </vt:variant>
      <vt:variant>
        <vt:i4>3014753</vt:i4>
      </vt:variant>
      <vt:variant>
        <vt:i4>2226</vt:i4>
      </vt:variant>
      <vt:variant>
        <vt:i4>0</vt:i4>
      </vt:variant>
      <vt:variant>
        <vt:i4>5</vt:i4>
      </vt:variant>
      <vt:variant>
        <vt:lpwstr>http://c2hungvuong.pgdeakar.edu.vn/</vt:lpwstr>
      </vt:variant>
      <vt:variant>
        <vt:lpwstr/>
      </vt:variant>
      <vt:variant>
        <vt:i4>65575</vt:i4>
      </vt:variant>
      <vt:variant>
        <vt:i4>2223</vt:i4>
      </vt:variant>
      <vt:variant>
        <vt:i4>0</vt:i4>
      </vt:variant>
      <vt:variant>
        <vt:i4>5</vt:i4>
      </vt:variant>
      <vt:variant>
        <vt:lpwstr>mailto:hungvuongeaknop@gmail.com</vt:lpwstr>
      </vt:variant>
      <vt:variant>
        <vt:lpwstr/>
      </vt:variant>
      <vt:variant>
        <vt:i4>917558</vt:i4>
      </vt:variant>
      <vt:variant>
        <vt:i4>2220</vt:i4>
      </vt:variant>
      <vt:variant>
        <vt:i4>0</vt:i4>
      </vt:variant>
      <vt:variant>
        <vt:i4>5</vt:i4>
      </vt:variant>
      <vt:variant>
        <vt:lpwstr>mailto:hoatham2014@gmail.com</vt:lpwstr>
      </vt:variant>
      <vt:variant>
        <vt:lpwstr/>
      </vt:variant>
      <vt:variant>
        <vt:i4>6488151</vt:i4>
      </vt:variant>
      <vt:variant>
        <vt:i4>2217</vt:i4>
      </vt:variant>
      <vt:variant>
        <vt:i4>0</vt:i4>
      </vt:variant>
      <vt:variant>
        <vt:i4>5</vt:i4>
      </vt:variant>
      <vt:variant>
        <vt:lpwstr>mailto:thcshoangdieu2010@gmail.com</vt:lpwstr>
      </vt:variant>
      <vt:variant>
        <vt:lpwstr/>
      </vt:variant>
      <vt:variant>
        <vt:i4>2228283</vt:i4>
      </vt:variant>
      <vt:variant>
        <vt:i4>2214</vt:i4>
      </vt:variant>
      <vt:variant>
        <vt:i4>0</vt:i4>
      </vt:variant>
      <vt:variant>
        <vt:i4>5</vt:i4>
      </vt:variant>
      <vt:variant>
        <vt:lpwstr>http://c2chuvanan.pgdeakar.edu.vn/</vt:lpwstr>
      </vt:variant>
      <vt:variant>
        <vt:lpwstr/>
      </vt:variant>
      <vt:variant>
        <vt:i4>1572909</vt:i4>
      </vt:variant>
      <vt:variant>
        <vt:i4>2211</vt:i4>
      </vt:variant>
      <vt:variant>
        <vt:i4>0</vt:i4>
      </vt:variant>
      <vt:variant>
        <vt:i4>5</vt:i4>
      </vt:variant>
      <vt:variant>
        <vt:lpwstr>mailto:ntnchuvanan@gmail.com</vt:lpwstr>
      </vt:variant>
      <vt:variant>
        <vt:lpwstr/>
      </vt:variant>
      <vt:variant>
        <vt:i4>1638505</vt:i4>
      </vt:variant>
      <vt:variant>
        <vt:i4>2208</vt:i4>
      </vt:variant>
      <vt:variant>
        <vt:i4>0</vt:i4>
      </vt:variant>
      <vt:variant>
        <vt:i4>5</vt:i4>
      </vt:variant>
      <vt:variant>
        <vt:lpwstr>mailto:thcscaobaquat.easar@gmail.com</vt:lpwstr>
      </vt:variant>
      <vt:variant>
        <vt:lpwstr/>
      </vt:variant>
      <vt:variant>
        <vt:i4>983073</vt:i4>
      </vt:variant>
      <vt:variant>
        <vt:i4>2205</vt:i4>
      </vt:variant>
      <vt:variant>
        <vt:i4>0</vt:i4>
      </vt:variant>
      <vt:variant>
        <vt:i4>5</vt:i4>
      </vt:variant>
      <vt:variant>
        <vt:lpwstr>mailto:noitrueakar@gmail.com</vt:lpwstr>
      </vt:variant>
      <vt:variant>
        <vt:lpwstr/>
      </vt:variant>
      <vt:variant>
        <vt:i4>4063271</vt:i4>
      </vt:variant>
      <vt:variant>
        <vt:i4>2202</vt:i4>
      </vt:variant>
      <vt:variant>
        <vt:i4>0</vt:i4>
      </vt:variant>
      <vt:variant>
        <vt:i4>5</vt:i4>
      </vt:variant>
      <vt:variant>
        <vt:lpwstr>http://c1vothisau.pgdeakar.edu.vn/</vt:lpwstr>
      </vt:variant>
      <vt:variant>
        <vt:lpwstr/>
      </vt:variant>
      <vt:variant>
        <vt:i4>7733341</vt:i4>
      </vt:variant>
      <vt:variant>
        <vt:i4>2199</vt:i4>
      </vt:variant>
      <vt:variant>
        <vt:i4>0</vt:i4>
      </vt:variant>
      <vt:variant>
        <vt:i4>5</vt:i4>
      </vt:variant>
      <vt:variant>
        <vt:lpwstr>mailto:nguyenngoclam15101962@gmail.com</vt:lpwstr>
      </vt:variant>
      <vt:variant>
        <vt:lpwstr/>
      </vt:variant>
      <vt:variant>
        <vt:i4>7209033</vt:i4>
      </vt:variant>
      <vt:variant>
        <vt:i4>2196</vt:i4>
      </vt:variant>
      <vt:variant>
        <vt:i4>0</vt:i4>
      </vt:variant>
      <vt:variant>
        <vt:i4>5</vt:i4>
      </vt:variant>
      <vt:variant>
        <vt:lpwstr>mailto:thtrungvuong@gmail.com</vt:lpwstr>
      </vt:variant>
      <vt:variant>
        <vt:lpwstr/>
      </vt:variant>
      <vt:variant>
        <vt:i4>3473529</vt:i4>
      </vt:variant>
      <vt:variant>
        <vt:i4>2193</vt:i4>
      </vt:variant>
      <vt:variant>
        <vt:i4>0</vt:i4>
      </vt:variant>
      <vt:variant>
        <vt:i4>5</vt:i4>
      </vt:variant>
      <vt:variant>
        <vt:lpwstr>http://c1tranvanon.pgdeakar.edu.vn/</vt:lpwstr>
      </vt:variant>
      <vt:variant>
        <vt:lpwstr/>
      </vt:variant>
      <vt:variant>
        <vt:i4>65586</vt:i4>
      </vt:variant>
      <vt:variant>
        <vt:i4>2190</vt:i4>
      </vt:variant>
      <vt:variant>
        <vt:i4>0</vt:i4>
      </vt:variant>
      <vt:variant>
        <vt:i4>5</vt:i4>
      </vt:variant>
      <vt:variant>
        <vt:lpwstr>mailto:vanhongnvx@gmail.com</vt:lpwstr>
      </vt:variant>
      <vt:variant>
        <vt:lpwstr/>
      </vt:variant>
      <vt:variant>
        <vt:i4>8126482</vt:i4>
      </vt:variant>
      <vt:variant>
        <vt:i4>2187</vt:i4>
      </vt:variant>
      <vt:variant>
        <vt:i4>0</vt:i4>
      </vt:variant>
      <vt:variant>
        <vt:i4>5</vt:i4>
      </vt:variant>
      <vt:variant>
        <vt:lpwstr>mailto:tranhungdao2b@gmail.com</vt:lpwstr>
      </vt:variant>
      <vt:variant>
        <vt:lpwstr/>
      </vt:variant>
      <vt:variant>
        <vt:i4>4980803</vt:i4>
      </vt:variant>
      <vt:variant>
        <vt:i4>2184</vt:i4>
      </vt:variant>
      <vt:variant>
        <vt:i4>0</vt:i4>
      </vt:variant>
      <vt:variant>
        <vt:i4>5</vt:i4>
      </vt:variant>
      <vt:variant>
        <vt:lpwstr>http://c1trancaovan.pgdeakar.edu.vn/</vt:lpwstr>
      </vt:variant>
      <vt:variant>
        <vt:lpwstr/>
      </vt:variant>
      <vt:variant>
        <vt:i4>5177454</vt:i4>
      </vt:variant>
      <vt:variant>
        <vt:i4>2181</vt:i4>
      </vt:variant>
      <vt:variant>
        <vt:i4>0</vt:i4>
      </vt:variant>
      <vt:variant>
        <vt:i4>5</vt:i4>
      </vt:variant>
      <vt:variant>
        <vt:lpwstr>mailto:thanhpbc78@gmail.com</vt:lpwstr>
      </vt:variant>
      <vt:variant>
        <vt:lpwstr/>
      </vt:variant>
      <vt:variant>
        <vt:i4>8257622</vt:i4>
      </vt:variant>
      <vt:variant>
        <vt:i4>2178</vt:i4>
      </vt:variant>
      <vt:variant>
        <vt:i4>0</vt:i4>
      </vt:variant>
      <vt:variant>
        <vt:i4>5</vt:i4>
      </vt:variant>
      <vt:variant>
        <vt:lpwstr>mailto:truongthtranbinhtrongerot@gmail.com</vt:lpwstr>
      </vt:variant>
      <vt:variant>
        <vt:lpwstr/>
      </vt:variant>
      <vt:variant>
        <vt:i4>6881358</vt:i4>
      </vt:variant>
      <vt:variant>
        <vt:i4>2175</vt:i4>
      </vt:variant>
      <vt:variant>
        <vt:i4>0</vt:i4>
      </vt:variant>
      <vt:variant>
        <vt:i4>5</vt:i4>
      </vt:variant>
      <vt:variant>
        <vt:lpwstr>mailto:truongtohieueatih@gmail.com</vt:lpwstr>
      </vt:variant>
      <vt:variant>
        <vt:lpwstr/>
      </vt:variant>
      <vt:variant>
        <vt:i4>5308416</vt:i4>
      </vt:variant>
      <vt:variant>
        <vt:i4>2172</vt:i4>
      </vt:variant>
      <vt:variant>
        <vt:i4>0</vt:i4>
      </vt:variant>
      <vt:variant>
        <vt:i4>5</vt:i4>
      </vt:variant>
      <vt:variant>
        <vt:lpwstr>http://c1phanboichau.pgdeakar.edu.vn/</vt:lpwstr>
      </vt:variant>
      <vt:variant>
        <vt:lpwstr/>
      </vt:variant>
      <vt:variant>
        <vt:i4>131135</vt:i4>
      </vt:variant>
      <vt:variant>
        <vt:i4>2169</vt:i4>
      </vt:variant>
      <vt:variant>
        <vt:i4>0</vt:i4>
      </vt:variant>
      <vt:variant>
        <vt:i4>5</vt:i4>
      </vt:variant>
      <vt:variant>
        <vt:lpwstr>mailto:tiep1972pbc@gmail.com</vt:lpwstr>
      </vt:variant>
      <vt:variant>
        <vt:lpwstr/>
      </vt:variant>
      <vt:variant>
        <vt:i4>4194384</vt:i4>
      </vt:variant>
      <vt:variant>
        <vt:i4>2166</vt:i4>
      </vt:variant>
      <vt:variant>
        <vt:i4>0</vt:i4>
      </vt:variant>
      <vt:variant>
        <vt:i4>5</vt:i4>
      </vt:variant>
      <vt:variant>
        <vt:lpwstr>http://c1nguyenvietxuan.pgdeakar.edu.vn/</vt:lpwstr>
      </vt:variant>
      <vt:variant>
        <vt:lpwstr/>
      </vt:variant>
      <vt:variant>
        <vt:i4>1114162</vt:i4>
      </vt:variant>
      <vt:variant>
        <vt:i4>2163</vt:i4>
      </vt:variant>
      <vt:variant>
        <vt:i4>0</vt:i4>
      </vt:variant>
      <vt:variant>
        <vt:i4>5</vt:i4>
      </vt:variant>
      <vt:variant>
        <vt:lpwstr>mailto:nguyenvietxuan0720@gmail.com</vt:lpwstr>
      </vt:variant>
      <vt:variant>
        <vt:lpwstr/>
      </vt:variant>
      <vt:variant>
        <vt:i4>4522009</vt:i4>
      </vt:variant>
      <vt:variant>
        <vt:i4>2160</vt:i4>
      </vt:variant>
      <vt:variant>
        <vt:i4>0</vt:i4>
      </vt:variant>
      <vt:variant>
        <vt:i4>5</vt:i4>
      </vt:variant>
      <vt:variant>
        <vt:lpwstr>http://c1nguyenvancu.pgdeakar.edu.vn/</vt:lpwstr>
      </vt:variant>
      <vt:variant>
        <vt:lpwstr/>
      </vt:variant>
      <vt:variant>
        <vt:i4>4522009</vt:i4>
      </vt:variant>
      <vt:variant>
        <vt:i4>2157</vt:i4>
      </vt:variant>
      <vt:variant>
        <vt:i4>0</vt:i4>
      </vt:variant>
      <vt:variant>
        <vt:i4>5</vt:i4>
      </vt:variant>
      <vt:variant>
        <vt:lpwstr>http://c1nguyenvancu.pgdeakar.edu.vn/</vt:lpwstr>
      </vt:variant>
      <vt:variant>
        <vt:lpwstr/>
      </vt:variant>
      <vt:variant>
        <vt:i4>5570584</vt:i4>
      </vt:variant>
      <vt:variant>
        <vt:i4>2154</vt:i4>
      </vt:variant>
      <vt:variant>
        <vt:i4>0</vt:i4>
      </vt:variant>
      <vt:variant>
        <vt:i4>5</vt:i4>
      </vt:variant>
      <vt:variant>
        <vt:lpwstr>http://c1nguyenvanbe.pgdeakar.edu.vn/</vt:lpwstr>
      </vt:variant>
      <vt:variant>
        <vt:lpwstr/>
      </vt:variant>
      <vt:variant>
        <vt:i4>8126494</vt:i4>
      </vt:variant>
      <vt:variant>
        <vt:i4>2151</vt:i4>
      </vt:variant>
      <vt:variant>
        <vt:i4>0</vt:i4>
      </vt:variant>
      <vt:variant>
        <vt:i4>5</vt:i4>
      </vt:variant>
      <vt:variant>
        <vt:lpwstr>mailto:hoamtb116@gmail.com</vt:lpwstr>
      </vt:variant>
      <vt:variant>
        <vt:lpwstr/>
      </vt:variant>
      <vt:variant>
        <vt:i4>3473530</vt:i4>
      </vt:variant>
      <vt:variant>
        <vt:i4>2148</vt:i4>
      </vt:variant>
      <vt:variant>
        <vt:i4>0</vt:i4>
      </vt:variant>
      <vt:variant>
        <vt:i4>5</vt:i4>
      </vt:variant>
      <vt:variant>
        <vt:lpwstr>http://c1nguyenthiminhkhai.pgdeakar.edu.vn/</vt:lpwstr>
      </vt:variant>
      <vt:variant>
        <vt:lpwstr/>
      </vt:variant>
      <vt:variant>
        <vt:i4>4325423</vt:i4>
      </vt:variant>
      <vt:variant>
        <vt:i4>2145</vt:i4>
      </vt:variant>
      <vt:variant>
        <vt:i4>0</vt:i4>
      </vt:variant>
      <vt:variant>
        <vt:i4>5</vt:i4>
      </vt:variant>
      <vt:variant>
        <vt:lpwstr>mailto:tieuhocnguyenthiminhkhai.eakar@gmail.com</vt:lpwstr>
      </vt:variant>
      <vt:variant>
        <vt:lpwstr/>
      </vt:variant>
      <vt:variant>
        <vt:i4>7340041</vt:i4>
      </vt:variant>
      <vt:variant>
        <vt:i4>2142</vt:i4>
      </vt:variant>
      <vt:variant>
        <vt:i4>0</vt:i4>
      </vt:variant>
      <vt:variant>
        <vt:i4>5</vt:i4>
      </vt:variant>
      <vt:variant>
        <vt:lpwstr>mailto:nguyendinh072@gmail.com</vt:lpwstr>
      </vt:variant>
      <vt:variant>
        <vt:lpwstr/>
      </vt:variant>
      <vt:variant>
        <vt:i4>2424942</vt:i4>
      </vt:variant>
      <vt:variant>
        <vt:i4>2139</vt:i4>
      </vt:variant>
      <vt:variant>
        <vt:i4>0</vt:i4>
      </vt:variant>
      <vt:variant>
        <vt:i4>5</vt:i4>
      </vt:variant>
      <vt:variant>
        <vt:lpwstr>http://c1nguyenhue.pgdeakar.edu.vn/</vt:lpwstr>
      </vt:variant>
      <vt:variant>
        <vt:lpwstr/>
      </vt:variant>
      <vt:variant>
        <vt:i4>1835062</vt:i4>
      </vt:variant>
      <vt:variant>
        <vt:i4>2136</vt:i4>
      </vt:variant>
      <vt:variant>
        <vt:i4>0</vt:i4>
      </vt:variant>
      <vt:variant>
        <vt:i4>5</vt:i4>
      </vt:variant>
      <vt:variant>
        <vt:lpwstr>mailto:tranthilieu20111966@gmail.com.</vt:lpwstr>
      </vt:variant>
      <vt:variant>
        <vt:lpwstr/>
      </vt:variant>
      <vt:variant>
        <vt:i4>4128793</vt:i4>
      </vt:variant>
      <vt:variant>
        <vt:i4>2133</vt:i4>
      </vt:variant>
      <vt:variant>
        <vt:i4>0</vt:i4>
      </vt:variant>
      <vt:variant>
        <vt:i4>5</vt:i4>
      </vt:variant>
      <vt:variant>
        <vt:lpwstr>mailto:thnguyendu67@gmail.com</vt:lpwstr>
      </vt:variant>
      <vt:variant>
        <vt:lpwstr/>
      </vt:variant>
      <vt:variant>
        <vt:i4>7602243</vt:i4>
      </vt:variant>
      <vt:variant>
        <vt:i4>2130</vt:i4>
      </vt:variant>
      <vt:variant>
        <vt:i4>0</vt:i4>
      </vt:variant>
      <vt:variant>
        <vt:i4>5</vt:i4>
      </vt:variant>
      <vt:variant>
        <vt:lpwstr>mailto:phamconglech@gmail.com</vt:lpwstr>
      </vt:variant>
      <vt:variant>
        <vt:lpwstr/>
      </vt:variant>
      <vt:variant>
        <vt:i4>458797</vt:i4>
      </vt:variant>
      <vt:variant>
        <vt:i4>2127</vt:i4>
      </vt:variant>
      <vt:variant>
        <vt:i4>0</vt:i4>
      </vt:variant>
      <vt:variant>
        <vt:i4>5</vt:i4>
      </vt:variant>
      <vt:variant>
        <vt:lpwstr>mailto:congphu2009@gmail.com</vt:lpwstr>
      </vt:variant>
      <vt:variant>
        <vt:lpwstr/>
      </vt:variant>
      <vt:variant>
        <vt:i4>2687027</vt:i4>
      </vt:variant>
      <vt:variant>
        <vt:i4>2124</vt:i4>
      </vt:variant>
      <vt:variant>
        <vt:i4>0</vt:i4>
      </vt:variant>
      <vt:variant>
        <vt:i4>5</vt:i4>
      </vt:variant>
      <vt:variant>
        <vt:lpwstr>http://c1nguyenbangoc.pgdeakar.edu.vn/</vt:lpwstr>
      </vt:variant>
      <vt:variant>
        <vt:lpwstr/>
      </vt:variant>
      <vt:variant>
        <vt:i4>3080276</vt:i4>
      </vt:variant>
      <vt:variant>
        <vt:i4>2121</vt:i4>
      </vt:variant>
      <vt:variant>
        <vt:i4>0</vt:i4>
      </vt:variant>
      <vt:variant>
        <vt:i4>5</vt:i4>
      </vt:variant>
      <vt:variant>
        <vt:lpwstr>mailto:thngothinham.ntn@gmail.com</vt:lpwstr>
      </vt:variant>
      <vt:variant>
        <vt:lpwstr/>
      </vt:variant>
      <vt:variant>
        <vt:i4>1900589</vt:i4>
      </vt:variant>
      <vt:variant>
        <vt:i4>2118</vt:i4>
      </vt:variant>
      <vt:variant>
        <vt:i4>0</vt:i4>
      </vt:variant>
      <vt:variant>
        <vt:i4>5</vt:i4>
      </vt:variant>
      <vt:variant>
        <vt:lpwstr>mailto:tieuhocngoquyen@gmail.com</vt:lpwstr>
      </vt:variant>
      <vt:variant>
        <vt:lpwstr/>
      </vt:variant>
      <vt:variant>
        <vt:i4>6619207</vt:i4>
      </vt:variant>
      <vt:variant>
        <vt:i4>2115</vt:i4>
      </vt:variant>
      <vt:variant>
        <vt:i4>0</vt:i4>
      </vt:variant>
      <vt:variant>
        <vt:i4>5</vt:i4>
      </vt:variant>
      <vt:variant>
        <vt:lpwstr>mailto:thmacthibuoieakar@gmail.com</vt:lpwstr>
      </vt:variant>
      <vt:variant>
        <vt:lpwstr/>
      </vt:variant>
      <vt:variant>
        <vt:i4>589861</vt:i4>
      </vt:variant>
      <vt:variant>
        <vt:i4>2112</vt:i4>
      </vt:variant>
      <vt:variant>
        <vt:i4>0</vt:i4>
      </vt:variant>
      <vt:variant>
        <vt:i4>5</vt:i4>
      </vt:variant>
      <vt:variant>
        <vt:lpwstr>mailto:lythuongkietcb@gmail.com</vt:lpwstr>
      </vt:variant>
      <vt:variant>
        <vt:lpwstr/>
      </vt:variant>
      <vt:variant>
        <vt:i4>6291545</vt:i4>
      </vt:variant>
      <vt:variant>
        <vt:i4>2109</vt:i4>
      </vt:variant>
      <vt:variant>
        <vt:i4>0</vt:i4>
      </vt:variant>
      <vt:variant>
        <vt:i4>5</vt:i4>
      </vt:variant>
      <vt:variant>
        <vt:lpwstr>mailto:tieuhoclevantameakar@gmail.com</vt:lpwstr>
      </vt:variant>
      <vt:variant>
        <vt:lpwstr/>
      </vt:variant>
      <vt:variant>
        <vt:i4>6488139</vt:i4>
      </vt:variant>
      <vt:variant>
        <vt:i4>2106</vt:i4>
      </vt:variant>
      <vt:variant>
        <vt:i4>0</vt:i4>
      </vt:variant>
      <vt:variant>
        <vt:i4>5</vt:i4>
      </vt:variant>
      <vt:variant>
        <vt:lpwstr>mailto:vanhieuha@Gmail.com</vt:lpwstr>
      </vt:variant>
      <vt:variant>
        <vt:lpwstr/>
      </vt:variant>
      <vt:variant>
        <vt:i4>4128828</vt:i4>
      </vt:variant>
      <vt:variant>
        <vt:i4>2103</vt:i4>
      </vt:variant>
      <vt:variant>
        <vt:i4>0</vt:i4>
      </vt:variant>
      <vt:variant>
        <vt:i4>5</vt:i4>
      </vt:variant>
      <vt:variant>
        <vt:lpwstr>http://c1lequydon.pgdeakar.edu.vn/</vt:lpwstr>
      </vt:variant>
      <vt:variant>
        <vt:lpwstr/>
      </vt:variant>
      <vt:variant>
        <vt:i4>4325493</vt:i4>
      </vt:variant>
      <vt:variant>
        <vt:i4>2100</vt:i4>
      </vt:variant>
      <vt:variant>
        <vt:i4>0</vt:i4>
      </vt:variant>
      <vt:variant>
        <vt:i4>5</vt:i4>
      </vt:variant>
      <vt:variant>
        <vt:lpwstr>mailto:mthuuminh85@gmail.com</vt:lpwstr>
      </vt:variant>
      <vt:variant>
        <vt:lpwstr/>
      </vt:variant>
      <vt:variant>
        <vt:i4>1376362</vt:i4>
      </vt:variant>
      <vt:variant>
        <vt:i4>2097</vt:i4>
      </vt:variant>
      <vt:variant>
        <vt:i4>0</vt:i4>
      </vt:variant>
      <vt:variant>
        <vt:i4>5</vt:i4>
      </vt:variant>
      <vt:variant>
        <vt:lpwstr>mailto:truongthleloi1@gmail.com</vt:lpwstr>
      </vt:variant>
      <vt:variant>
        <vt:lpwstr/>
      </vt:variant>
      <vt:variant>
        <vt:i4>4456448</vt:i4>
      </vt:variant>
      <vt:variant>
        <vt:i4>2094</vt:i4>
      </vt:variant>
      <vt:variant>
        <vt:i4>0</vt:i4>
      </vt:variant>
      <vt:variant>
        <vt:i4>5</vt:i4>
      </vt:variant>
      <vt:variant>
        <vt:lpwstr>http://c1lehongphong.pgdeakar.edu.vn/</vt:lpwstr>
      </vt:variant>
      <vt:variant>
        <vt:lpwstr/>
      </vt:variant>
      <vt:variant>
        <vt:i4>7667796</vt:i4>
      </vt:variant>
      <vt:variant>
        <vt:i4>2091</vt:i4>
      </vt:variant>
      <vt:variant>
        <vt:i4>0</vt:i4>
      </vt:variant>
      <vt:variant>
        <vt:i4>5</vt:i4>
      </vt:variant>
      <vt:variant>
        <vt:lpwstr>mailto:lehongphongeakar@gmail.com</vt:lpwstr>
      </vt:variant>
      <vt:variant>
        <vt:lpwstr/>
      </vt:variant>
      <vt:variant>
        <vt:i4>6815816</vt:i4>
      </vt:variant>
      <vt:variant>
        <vt:i4>2088</vt:i4>
      </vt:variant>
      <vt:variant>
        <vt:i4>0</vt:i4>
      </vt:variant>
      <vt:variant>
        <vt:i4>5</vt:i4>
      </vt:variant>
      <vt:variant>
        <vt:lpwstr>mailto:mailoannguyentrai@gmail.com</vt:lpwstr>
      </vt:variant>
      <vt:variant>
        <vt:lpwstr/>
      </vt:variant>
      <vt:variant>
        <vt:i4>5767176</vt:i4>
      </vt:variant>
      <vt:variant>
        <vt:i4>2085</vt:i4>
      </vt:variant>
      <vt:variant>
        <vt:i4>0</vt:i4>
      </vt:variant>
      <vt:variant>
        <vt:i4>5</vt:i4>
      </vt:variant>
      <vt:variant>
        <vt:lpwstr>http://c1kimdong.pgdeakar.edu.vn/</vt:lpwstr>
      </vt:variant>
      <vt:variant>
        <vt:lpwstr/>
      </vt:variant>
      <vt:variant>
        <vt:i4>5767264</vt:i4>
      </vt:variant>
      <vt:variant>
        <vt:i4>2082</vt:i4>
      </vt:variant>
      <vt:variant>
        <vt:i4>0</vt:i4>
      </vt:variant>
      <vt:variant>
        <vt:i4>5</vt:i4>
      </vt:variant>
      <vt:variant>
        <vt:lpwstr>mailto:kimdongt14@gmail.com</vt:lpwstr>
      </vt:variant>
      <vt:variant>
        <vt:lpwstr/>
      </vt:variant>
      <vt:variant>
        <vt:i4>196655</vt:i4>
      </vt:variant>
      <vt:variant>
        <vt:i4>2079</vt:i4>
      </vt:variant>
      <vt:variant>
        <vt:i4>0</vt:i4>
      </vt:variant>
      <vt:variant>
        <vt:i4>5</vt:i4>
      </vt:variant>
      <vt:variant>
        <vt:lpwstr>mailto:lytutrongeakar@gmail.com</vt:lpwstr>
      </vt:variant>
      <vt:variant>
        <vt:lpwstr/>
      </vt:variant>
      <vt:variant>
        <vt:i4>6946893</vt:i4>
      </vt:variant>
      <vt:variant>
        <vt:i4>2076</vt:i4>
      </vt:variant>
      <vt:variant>
        <vt:i4>0</vt:i4>
      </vt:variant>
      <vt:variant>
        <vt:i4>5</vt:i4>
      </vt:variant>
      <vt:variant>
        <vt:lpwstr>mailto:phamdieneakar@gmail.com</vt:lpwstr>
      </vt:variant>
      <vt:variant>
        <vt:lpwstr/>
      </vt:variant>
      <vt:variant>
        <vt:i4>1572902</vt:i4>
      </vt:variant>
      <vt:variant>
        <vt:i4>2073</vt:i4>
      </vt:variant>
      <vt:variant>
        <vt:i4>0</vt:i4>
      </vt:variant>
      <vt:variant>
        <vt:i4>5</vt:i4>
      </vt:variant>
      <vt:variant>
        <vt:lpwstr>mailto:sonthangvts@gmail.com</vt:lpwstr>
      </vt:variant>
      <vt:variant>
        <vt:lpwstr/>
      </vt:variant>
      <vt:variant>
        <vt:i4>7012426</vt:i4>
      </vt:variant>
      <vt:variant>
        <vt:i4>2070</vt:i4>
      </vt:variant>
      <vt:variant>
        <vt:i4>0</vt:i4>
      </vt:variant>
      <vt:variant>
        <vt:i4>5</vt:i4>
      </vt:variant>
      <vt:variant>
        <vt:lpwstr>mailto:buithilantbt6090@gmail.com</vt:lpwstr>
      </vt:variant>
      <vt:variant>
        <vt:lpwstr/>
      </vt:variant>
      <vt:variant>
        <vt:i4>786484</vt:i4>
      </vt:variant>
      <vt:variant>
        <vt:i4>2067</vt:i4>
      </vt:variant>
      <vt:variant>
        <vt:i4>0</vt:i4>
      </vt:variant>
      <vt:variant>
        <vt:i4>5</vt:i4>
      </vt:variant>
      <vt:variant>
        <vt:lpwstr>mailto:Tuoitho7983@gmail.com</vt:lpwstr>
      </vt:variant>
      <vt:variant>
        <vt:lpwstr/>
      </vt:variant>
      <vt:variant>
        <vt:i4>7274580</vt:i4>
      </vt:variant>
      <vt:variant>
        <vt:i4>2064</vt:i4>
      </vt:variant>
      <vt:variant>
        <vt:i4>0</vt:i4>
      </vt:variant>
      <vt:variant>
        <vt:i4>5</vt:i4>
      </vt:variant>
      <vt:variant>
        <vt:lpwstr>mailto:thanhvant4716@gmail.com</vt:lpwstr>
      </vt:variant>
      <vt:variant>
        <vt:lpwstr/>
      </vt:variant>
      <vt:variant>
        <vt:i4>589867</vt:i4>
      </vt:variant>
      <vt:variant>
        <vt:i4>2061</vt:i4>
      </vt:variant>
      <vt:variant>
        <vt:i4>0</vt:i4>
      </vt:variant>
      <vt:variant>
        <vt:i4>5</vt:i4>
      </vt:variant>
      <vt:variant>
        <vt:lpwstr>mailto:tuoijong.eakar@gmail.c0m</vt:lpwstr>
      </vt:variant>
      <vt:variant>
        <vt:lpwstr/>
      </vt:variant>
      <vt:variant>
        <vt:i4>1769517</vt:i4>
      </vt:variant>
      <vt:variant>
        <vt:i4>2058</vt:i4>
      </vt:variant>
      <vt:variant>
        <vt:i4>0</vt:i4>
      </vt:variant>
      <vt:variant>
        <vt:i4>5</vt:i4>
      </vt:variant>
      <vt:variant>
        <vt:lpwstr>mailto:thanhbinheasar@gmail.com</vt:lpwstr>
      </vt:variant>
      <vt:variant>
        <vt:lpwstr/>
      </vt:variant>
      <vt:variant>
        <vt:i4>4980836</vt:i4>
      </vt:variant>
      <vt:variant>
        <vt:i4>2055</vt:i4>
      </vt:variant>
      <vt:variant>
        <vt:i4>0</vt:i4>
      </vt:variant>
      <vt:variant>
        <vt:i4>5</vt:i4>
      </vt:variant>
      <vt:variant>
        <vt:lpwstr>mailto:mamnonsocnau52@gmail.com</vt:lpwstr>
      </vt:variant>
      <vt:variant>
        <vt:lpwstr/>
      </vt:variant>
      <vt:variant>
        <vt:i4>6291531</vt:i4>
      </vt:variant>
      <vt:variant>
        <vt:i4>2052</vt:i4>
      </vt:variant>
      <vt:variant>
        <vt:i4>0</vt:i4>
      </vt:variant>
      <vt:variant>
        <vt:i4>5</vt:i4>
      </vt:variant>
      <vt:variant>
        <vt:lpwstr>mailto:Hoangvesm@gmail.com</vt:lpwstr>
      </vt:variant>
      <vt:variant>
        <vt:lpwstr/>
      </vt:variant>
      <vt:variant>
        <vt:i4>7536658</vt:i4>
      </vt:variant>
      <vt:variant>
        <vt:i4>2049</vt:i4>
      </vt:variant>
      <vt:variant>
        <vt:i4>0</vt:i4>
      </vt:variant>
      <vt:variant>
        <vt:i4>5</vt:i4>
      </vt:variant>
      <vt:variant>
        <vt:lpwstr>mailto:congchuatuyet.vn@gmail.com</vt:lpwstr>
      </vt:variant>
      <vt:variant>
        <vt:lpwstr/>
      </vt:variant>
      <vt:variant>
        <vt:i4>4784236</vt:i4>
      </vt:variant>
      <vt:variant>
        <vt:i4>2046</vt:i4>
      </vt:variant>
      <vt:variant>
        <vt:i4>0</vt:i4>
      </vt:variant>
      <vt:variant>
        <vt:i4>5</vt:i4>
      </vt:variant>
      <vt:variant>
        <vt:lpwstr>mailto:hoangthisinh52@gmail.com</vt:lpwstr>
      </vt:variant>
      <vt:variant>
        <vt:lpwstr/>
      </vt:variant>
      <vt:variant>
        <vt:i4>2424916</vt:i4>
      </vt:variant>
      <vt:variant>
        <vt:i4>2043</vt:i4>
      </vt:variant>
      <vt:variant>
        <vt:i4>0</vt:i4>
      </vt:variant>
      <vt:variant>
        <vt:i4>5</vt:i4>
      </vt:variant>
      <vt:variant>
        <vt:lpwstr>mailto:thoalyek1@gmail.com</vt:lpwstr>
      </vt:variant>
      <vt:variant>
        <vt:lpwstr/>
      </vt:variant>
      <vt:variant>
        <vt:i4>3735555</vt:i4>
      </vt:variant>
      <vt:variant>
        <vt:i4>2040</vt:i4>
      </vt:variant>
      <vt:variant>
        <vt:i4>0</vt:i4>
      </vt:variant>
      <vt:variant>
        <vt:i4>5</vt:i4>
      </vt:variant>
      <vt:variant>
        <vt:lpwstr>mailto:nguyentham230177@gmail.com</vt:lpwstr>
      </vt:variant>
      <vt:variant>
        <vt:lpwstr/>
      </vt:variant>
      <vt:variant>
        <vt:i4>3735581</vt:i4>
      </vt:variant>
      <vt:variant>
        <vt:i4>2037</vt:i4>
      </vt:variant>
      <vt:variant>
        <vt:i4>0</vt:i4>
      </vt:variant>
      <vt:variant>
        <vt:i4>5</vt:i4>
      </vt:variant>
      <vt:variant>
        <vt:lpwstr>mailto:ngakt1982@.gmail.com.vn</vt:lpwstr>
      </vt:variant>
      <vt:variant>
        <vt:lpwstr/>
      </vt:variant>
      <vt:variant>
        <vt:i4>327721</vt:i4>
      </vt:variant>
      <vt:variant>
        <vt:i4>2034</vt:i4>
      </vt:variant>
      <vt:variant>
        <vt:i4>0</vt:i4>
      </vt:variant>
      <vt:variant>
        <vt:i4>5</vt:i4>
      </vt:variant>
      <vt:variant>
        <vt:lpwstr>mailto:mnhuongduongcuyang@gmail.com</vt:lpwstr>
      </vt:variant>
      <vt:variant>
        <vt:lpwstr/>
      </vt:variant>
      <vt:variant>
        <vt:i4>3539063</vt:i4>
      </vt:variant>
      <vt:variant>
        <vt:i4>2031</vt:i4>
      </vt:variant>
      <vt:variant>
        <vt:i4>0</vt:i4>
      </vt:variant>
      <vt:variant>
        <vt:i4>5</vt:i4>
      </vt:variant>
      <vt:variant>
        <vt:lpwstr>http://c0hoapolang.pgdeakar.edu.vn/</vt:lpwstr>
      </vt:variant>
      <vt:variant>
        <vt:lpwstr/>
      </vt:variant>
      <vt:variant>
        <vt:i4>6815757</vt:i4>
      </vt:variant>
      <vt:variant>
        <vt:i4>2028</vt:i4>
      </vt:variant>
      <vt:variant>
        <vt:i4>0</vt:i4>
      </vt:variant>
      <vt:variant>
        <vt:i4>5</vt:i4>
      </vt:variant>
      <vt:variant>
        <vt:lpwstr>mailto:hoapolang.cubong@gmail.com</vt:lpwstr>
      </vt:variant>
      <vt:variant>
        <vt:lpwstr/>
      </vt:variant>
      <vt:variant>
        <vt:i4>6488149</vt:i4>
      </vt:variant>
      <vt:variant>
        <vt:i4>2025</vt:i4>
      </vt:variant>
      <vt:variant>
        <vt:i4>0</vt:i4>
      </vt:variant>
      <vt:variant>
        <vt:i4>5</vt:i4>
      </vt:variant>
      <vt:variant>
        <vt:lpwstr>mailto:mnhoaphuongeakar@gmail.com</vt:lpwstr>
      </vt:variant>
      <vt:variant>
        <vt:lpwstr/>
      </vt:variant>
      <vt:variant>
        <vt:i4>1507378</vt:i4>
      </vt:variant>
      <vt:variant>
        <vt:i4>2022</vt:i4>
      </vt:variant>
      <vt:variant>
        <vt:i4>0</vt:i4>
      </vt:variant>
      <vt:variant>
        <vt:i4>5</vt:i4>
      </vt:variant>
      <vt:variant>
        <vt:lpwstr>mailto:hoamyeadar@gmail.com</vt:lpwstr>
      </vt:variant>
      <vt:variant>
        <vt:lpwstr/>
      </vt:variant>
      <vt:variant>
        <vt:i4>7143510</vt:i4>
      </vt:variant>
      <vt:variant>
        <vt:i4>2019</vt:i4>
      </vt:variant>
      <vt:variant>
        <vt:i4>0</vt:i4>
      </vt:variant>
      <vt:variant>
        <vt:i4>5</vt:i4>
      </vt:variant>
      <vt:variant>
        <vt:lpwstr>mailto:xuanphu@eakar.daklak.gov.vn</vt:lpwstr>
      </vt:variant>
      <vt:variant>
        <vt:lpwstr/>
      </vt:variant>
      <vt:variant>
        <vt:i4>7143491</vt:i4>
      </vt:variant>
      <vt:variant>
        <vt:i4>2016</vt:i4>
      </vt:variant>
      <vt:variant>
        <vt:i4>0</vt:i4>
      </vt:variant>
      <vt:variant>
        <vt:i4>5</vt:i4>
      </vt:variant>
      <vt:variant>
        <vt:lpwstr>mailto:hoahongek2021@gmail.com</vt:lpwstr>
      </vt:variant>
      <vt:variant>
        <vt:lpwstr/>
      </vt:variant>
      <vt:variant>
        <vt:i4>8323141</vt:i4>
      </vt:variant>
      <vt:variant>
        <vt:i4>2013</vt:i4>
      </vt:variant>
      <vt:variant>
        <vt:i4>0</vt:i4>
      </vt:variant>
      <vt:variant>
        <vt:i4>5</vt:i4>
      </vt:variant>
      <vt:variant>
        <vt:lpwstr>mailto:mnhoadaoeakar@gmail.com</vt:lpwstr>
      </vt:variant>
      <vt:variant>
        <vt:lpwstr/>
      </vt:variant>
      <vt:variant>
        <vt:i4>1966139</vt:i4>
      </vt:variant>
      <vt:variant>
        <vt:i4>2010</vt:i4>
      </vt:variant>
      <vt:variant>
        <vt:i4>0</vt:i4>
      </vt:variant>
      <vt:variant>
        <vt:i4>5</vt:i4>
      </vt:variant>
      <vt:variant>
        <vt:lpwstr>mailto:truongmamnonhoacuceasar@gmail.com</vt:lpwstr>
      </vt:variant>
      <vt:variant>
        <vt:lpwstr/>
      </vt:variant>
      <vt:variant>
        <vt:i4>6488136</vt:i4>
      </vt:variant>
      <vt:variant>
        <vt:i4>2007</vt:i4>
      </vt:variant>
      <vt:variant>
        <vt:i4>0</vt:i4>
      </vt:variant>
      <vt:variant>
        <vt:i4>5</vt:i4>
      </vt:variant>
      <vt:variant>
        <vt:lpwstr>mailto:Mamnonhoaban2019@gmail.com</vt:lpwstr>
      </vt:variant>
      <vt:variant>
        <vt:lpwstr/>
      </vt:variant>
      <vt:variant>
        <vt:i4>3342367</vt:i4>
      </vt:variant>
      <vt:variant>
        <vt:i4>2004</vt:i4>
      </vt:variant>
      <vt:variant>
        <vt:i4>0</vt:i4>
      </vt:variant>
      <vt:variant>
        <vt:i4>5</vt:i4>
      </vt:variant>
      <vt:variant>
        <vt:lpwstr>mailto:mnbinhminh62@gmail.com</vt:lpwstr>
      </vt:variant>
      <vt:variant>
        <vt:lpwstr/>
      </vt:variant>
      <vt:variant>
        <vt:i4>327715</vt:i4>
      </vt:variant>
      <vt:variant>
        <vt:i4>2001</vt:i4>
      </vt:variant>
      <vt:variant>
        <vt:i4>0</vt:i4>
      </vt:variant>
      <vt:variant>
        <vt:i4>5</vt:i4>
      </vt:variant>
      <vt:variant>
        <vt:lpwstr>mailto:mnanhduongeakar@gmail.com</vt:lpwstr>
      </vt:variant>
      <vt:variant>
        <vt:lpwstr/>
      </vt:variant>
      <vt:variant>
        <vt:i4>3604530</vt:i4>
      </vt:variant>
      <vt:variant>
        <vt:i4>1998</vt:i4>
      </vt:variant>
      <vt:variant>
        <vt:i4>0</vt:i4>
      </vt:variant>
      <vt:variant>
        <vt:i4>5</vt:i4>
      </vt:variant>
      <vt:variant>
        <vt:lpwstr>http://thcsleloi.eahleo.edu.vn/</vt:lpwstr>
      </vt:variant>
      <vt:variant>
        <vt:lpwstr/>
      </vt:variant>
      <vt:variant>
        <vt:i4>3080302</vt:i4>
      </vt:variant>
      <vt:variant>
        <vt:i4>1995</vt:i4>
      </vt:variant>
      <vt:variant>
        <vt:i4>0</vt:i4>
      </vt:variant>
      <vt:variant>
        <vt:i4>5</vt:i4>
      </vt:variant>
      <vt:variant>
        <vt:lpwstr>http://thcschuvanan.eahleo.edu.vn/</vt:lpwstr>
      </vt:variant>
      <vt:variant>
        <vt:lpwstr/>
      </vt:variant>
      <vt:variant>
        <vt:i4>3211355</vt:i4>
      </vt:variant>
      <vt:variant>
        <vt:i4>1992</vt:i4>
      </vt:variant>
      <vt:variant>
        <vt:i4>0</vt:i4>
      </vt:variant>
      <vt:variant>
        <vt:i4>5</vt:i4>
      </vt:variant>
      <vt:variant>
        <vt:lpwstr>mailto:buihuong.0811@gmail.com</vt:lpwstr>
      </vt:variant>
      <vt:variant>
        <vt:lpwstr/>
      </vt:variant>
      <vt:variant>
        <vt:i4>3539044</vt:i4>
      </vt:variant>
      <vt:variant>
        <vt:i4>1989</vt:i4>
      </vt:variant>
      <vt:variant>
        <vt:i4>0</vt:i4>
      </vt:variant>
      <vt:variant>
        <vt:i4>5</vt:i4>
      </vt:variant>
      <vt:variant>
        <vt:lpwstr>http://theahiao.eahleo.edu.vn/</vt:lpwstr>
      </vt:variant>
      <vt:variant>
        <vt:lpwstr/>
      </vt:variant>
      <vt:variant>
        <vt:i4>4784233</vt:i4>
      </vt:variant>
      <vt:variant>
        <vt:i4>1986</vt:i4>
      </vt:variant>
      <vt:variant>
        <vt:i4>0</vt:i4>
      </vt:variant>
      <vt:variant>
        <vt:i4>5</vt:i4>
      </vt:variant>
      <vt:variant>
        <vt:lpwstr>mailto:minhluyen77@gmail.com</vt:lpwstr>
      </vt:variant>
      <vt:variant>
        <vt:lpwstr/>
      </vt:variant>
      <vt:variant>
        <vt:i4>2949124</vt:i4>
      </vt:variant>
      <vt:variant>
        <vt:i4>1983</vt:i4>
      </vt:variant>
      <vt:variant>
        <vt:i4>0</vt:i4>
      </vt:variant>
      <vt:variant>
        <vt:i4>5</vt:i4>
      </vt:variant>
      <vt:variant>
        <vt:lpwstr>mailto:tranhoe83@gmail.com</vt:lpwstr>
      </vt:variant>
      <vt:variant>
        <vt:lpwstr/>
      </vt:variant>
      <vt:variant>
        <vt:i4>1376291</vt:i4>
      </vt:variant>
      <vt:variant>
        <vt:i4>1980</vt:i4>
      </vt:variant>
      <vt:variant>
        <vt:i4>0</vt:i4>
      </vt:variant>
      <vt:variant>
        <vt:i4>5</vt:i4>
      </vt:variant>
      <vt:variant>
        <vt:lpwstr>mailto:chuyenmonhoamy@gmail.com</vt:lpwstr>
      </vt:variant>
      <vt:variant>
        <vt:lpwstr/>
      </vt:variant>
      <vt:variant>
        <vt:i4>1638446</vt:i4>
      </vt:variant>
      <vt:variant>
        <vt:i4>1977</vt:i4>
      </vt:variant>
      <vt:variant>
        <vt:i4>0</vt:i4>
      </vt:variant>
      <vt:variant>
        <vt:i4>5</vt:i4>
      </vt:variant>
      <vt:variant>
        <vt:lpwstr>mailto:mghoacuceakhal@gmail.com</vt:lpwstr>
      </vt:variant>
      <vt:variant>
        <vt:lpwstr/>
      </vt:variant>
      <vt:variant>
        <vt:i4>3473424</vt:i4>
      </vt:variant>
      <vt:variant>
        <vt:i4>1974</vt:i4>
      </vt:variant>
      <vt:variant>
        <vt:i4>0</vt:i4>
      </vt:variant>
      <vt:variant>
        <vt:i4>5</vt:i4>
      </vt:variant>
      <vt:variant>
        <vt:lpwstr>mailto:bichhangmg83@gmail.com</vt:lpwstr>
      </vt:variant>
      <vt:variant>
        <vt:lpwstr/>
      </vt:variant>
      <vt:variant>
        <vt:i4>327716</vt:i4>
      </vt:variant>
      <vt:variant>
        <vt:i4>1971</vt:i4>
      </vt:variant>
      <vt:variant>
        <vt:i4>0</vt:i4>
      </vt:variant>
      <vt:variant>
        <vt:i4>5</vt:i4>
      </vt:variant>
      <vt:variant>
        <vt:lpwstr>mailto:thienlythienly1985@gmail.com</vt:lpwstr>
      </vt:variant>
      <vt:variant>
        <vt:lpwstr/>
      </vt:variant>
      <vt:variant>
        <vt:i4>8061009</vt:i4>
      </vt:variant>
      <vt:variant>
        <vt:i4>1968</vt:i4>
      </vt:variant>
      <vt:variant>
        <vt:i4>0</vt:i4>
      </vt:variant>
      <vt:variant>
        <vt:i4>5</vt:i4>
      </vt:variant>
      <vt:variant>
        <vt:lpwstr>mailto:phuongvy20082013@gmail.com</vt:lpwstr>
      </vt:variant>
      <vt:variant>
        <vt:lpwstr/>
      </vt:variant>
      <vt:variant>
        <vt:i4>2424848</vt:i4>
      </vt:variant>
      <vt:variant>
        <vt:i4>1965</vt:i4>
      </vt:variant>
      <vt:variant>
        <vt:i4>0</vt:i4>
      </vt:variant>
      <vt:variant>
        <vt:i4>5</vt:i4>
      </vt:variant>
      <vt:variant>
        <vt:lpwstr>mailto:hongmophan82@gmail.com</vt:lpwstr>
      </vt:variant>
      <vt:variant>
        <vt:lpwstr/>
      </vt:variant>
      <vt:variant>
        <vt:i4>63</vt:i4>
      </vt:variant>
      <vt:variant>
        <vt:i4>1962</vt:i4>
      </vt:variant>
      <vt:variant>
        <vt:i4>0</vt:i4>
      </vt:variant>
      <vt:variant>
        <vt:i4>5</vt:i4>
      </vt:variant>
      <vt:variant>
        <vt:lpwstr>mailto:nhuyvanganh1985@gmail.com</vt:lpwstr>
      </vt:variant>
      <vt:variant>
        <vt:lpwstr/>
      </vt:variant>
      <vt:variant>
        <vt:i4>4915239</vt:i4>
      </vt:variant>
      <vt:variant>
        <vt:i4>1959</vt:i4>
      </vt:variant>
      <vt:variant>
        <vt:i4>0</vt:i4>
      </vt:variant>
      <vt:variant>
        <vt:i4>5</vt:i4>
      </vt:variant>
      <vt:variant>
        <vt:lpwstr>mailto:mgeahiao.eahleo@gmail.com</vt:lpwstr>
      </vt:variant>
      <vt:variant>
        <vt:lpwstr/>
      </vt:variant>
      <vt:variant>
        <vt:i4>7274564</vt:i4>
      </vt:variant>
      <vt:variant>
        <vt:i4>1956</vt:i4>
      </vt:variant>
      <vt:variant>
        <vt:i4>0</vt:i4>
      </vt:variant>
      <vt:variant>
        <vt:i4>5</vt:i4>
      </vt:variant>
      <vt:variant>
        <vt:lpwstr>mailto:lengockim2012@gmail.com</vt:lpwstr>
      </vt:variant>
      <vt:variant>
        <vt:lpwstr/>
      </vt:variant>
      <vt:variant>
        <vt:i4>6684767</vt:i4>
      </vt:variant>
      <vt:variant>
        <vt:i4>1953</vt:i4>
      </vt:variant>
      <vt:variant>
        <vt:i4>0</vt:i4>
      </vt:variant>
      <vt:variant>
        <vt:i4>5</vt:i4>
      </vt:variant>
      <vt:variant>
        <vt:lpwstr>mailto:tuthikimdien@gmail.com</vt:lpwstr>
      </vt:variant>
      <vt:variant>
        <vt:lpwstr/>
      </vt:variant>
      <vt:variant>
        <vt:i4>6881357</vt:i4>
      </vt:variant>
      <vt:variant>
        <vt:i4>1950</vt:i4>
      </vt:variant>
      <vt:variant>
        <vt:i4>0</vt:i4>
      </vt:variant>
      <vt:variant>
        <vt:i4>5</vt:i4>
      </vt:variant>
      <vt:variant>
        <vt:lpwstr>mailto:bichngah@gmail.com</vt:lpwstr>
      </vt:variant>
      <vt:variant>
        <vt:lpwstr/>
      </vt:variant>
      <vt:variant>
        <vt:i4>1310780</vt:i4>
      </vt:variant>
      <vt:variant>
        <vt:i4>1947</vt:i4>
      </vt:variant>
      <vt:variant>
        <vt:i4>0</vt:i4>
      </vt:variant>
      <vt:variant>
        <vt:i4>5</vt:i4>
      </vt:variant>
      <vt:variant>
        <vt:lpwstr>mailto:ngocanhmntt@gmail.com</vt:lpwstr>
      </vt:variant>
      <vt:variant>
        <vt:lpwstr/>
      </vt:variant>
      <vt:variant>
        <vt:i4>786482</vt:i4>
      </vt:variant>
      <vt:variant>
        <vt:i4>1944</vt:i4>
      </vt:variant>
      <vt:variant>
        <vt:i4>0</vt:i4>
      </vt:variant>
      <vt:variant>
        <vt:i4>5</vt:i4>
      </vt:variant>
      <vt:variant>
        <vt:lpwstr>mailto:mamnonhoaseneahleo@gmail.com</vt:lpwstr>
      </vt:variant>
      <vt:variant>
        <vt:lpwstr/>
      </vt:variant>
      <vt:variant>
        <vt:i4>3276828</vt:i4>
      </vt:variant>
      <vt:variant>
        <vt:i4>1941</vt:i4>
      </vt:variant>
      <vt:variant>
        <vt:i4>0</vt:i4>
      </vt:variant>
      <vt:variant>
        <vt:i4>5</vt:i4>
      </vt:variant>
      <vt:variant>
        <vt:lpwstr>mailto:dangnganha81@gmail.com</vt:lpwstr>
      </vt:variant>
      <vt:variant>
        <vt:lpwstr/>
      </vt:variant>
      <vt:variant>
        <vt:i4>7733315</vt:i4>
      </vt:variant>
      <vt:variant>
        <vt:i4>1938</vt:i4>
      </vt:variant>
      <vt:variant>
        <vt:i4>0</vt:i4>
      </vt:variant>
      <vt:variant>
        <vt:i4>5</vt:i4>
      </vt:variant>
      <vt:variant>
        <vt:lpwstr>mailto:chieclamuathu1985@gmail.com</vt:lpwstr>
      </vt:variant>
      <vt:variant>
        <vt:lpwstr/>
      </vt:variant>
      <vt:variant>
        <vt:i4>6553665</vt:i4>
      </vt:variant>
      <vt:variant>
        <vt:i4>1935</vt:i4>
      </vt:variant>
      <vt:variant>
        <vt:i4>0</vt:i4>
      </vt:variant>
      <vt:variant>
        <vt:i4>5</vt:i4>
      </vt:variant>
      <vt:variant>
        <vt:lpwstr>mailto:phamhacamkhoanhat@gmail.com</vt:lpwstr>
      </vt:variant>
      <vt:variant>
        <vt:lpwstr/>
      </vt:variant>
      <vt:variant>
        <vt:i4>2228253</vt:i4>
      </vt:variant>
      <vt:variant>
        <vt:i4>1932</vt:i4>
      </vt:variant>
      <vt:variant>
        <vt:i4>0</vt:i4>
      </vt:variant>
      <vt:variant>
        <vt:i4>5</vt:i4>
      </vt:variant>
      <vt:variant>
        <vt:lpwstr>mailto:nguyetdang12@gmail.com</vt:lpwstr>
      </vt:variant>
      <vt:variant>
        <vt:lpwstr/>
      </vt:variant>
      <vt:variant>
        <vt:i4>524345</vt:i4>
      </vt:variant>
      <vt:variant>
        <vt:i4>1929</vt:i4>
      </vt:variant>
      <vt:variant>
        <vt:i4>0</vt:i4>
      </vt:variant>
      <vt:variant>
        <vt:i4>5</vt:i4>
      </vt:variant>
      <vt:variant>
        <vt:lpwstr>mailto:duongdu4774@yahoo.com</vt:lpwstr>
      </vt:variant>
      <vt:variant>
        <vt:lpwstr/>
      </vt:variant>
      <vt:variant>
        <vt:i4>7733301</vt:i4>
      </vt:variant>
      <vt:variant>
        <vt:i4>1926</vt:i4>
      </vt:variant>
      <vt:variant>
        <vt:i4>0</vt:i4>
      </vt:variant>
      <vt:variant>
        <vt:i4>5</vt:i4>
      </vt:variant>
      <vt:variant>
        <vt:lpwstr>http://dinhnup.pgddtcumgar.edu.vn/</vt:lpwstr>
      </vt:variant>
      <vt:variant>
        <vt:lpwstr/>
      </vt:variant>
      <vt:variant>
        <vt:i4>6553618</vt:i4>
      </vt:variant>
      <vt:variant>
        <vt:i4>1923</vt:i4>
      </vt:variant>
      <vt:variant>
        <vt:i4>0</vt:i4>
      </vt:variant>
      <vt:variant>
        <vt:i4>5</vt:i4>
      </vt:variant>
      <vt:variant>
        <vt:lpwstr>mailto:dinhnup@pgdcumgar.edu.vn</vt:lpwstr>
      </vt:variant>
      <vt:variant>
        <vt:lpwstr/>
      </vt:variant>
      <vt:variant>
        <vt:i4>1704008</vt:i4>
      </vt:variant>
      <vt:variant>
        <vt:i4>1920</vt:i4>
      </vt:variant>
      <vt:variant>
        <vt:i4>0</vt:i4>
      </vt:variant>
      <vt:variant>
        <vt:i4>5</vt:i4>
      </vt:variant>
      <vt:variant>
        <vt:lpwstr>http://hungvuong.pgddtcumgar.edu.vn/</vt:lpwstr>
      </vt:variant>
      <vt:variant>
        <vt:lpwstr/>
      </vt:variant>
      <vt:variant>
        <vt:i4>6881391</vt:i4>
      </vt:variant>
      <vt:variant>
        <vt:i4>1917</vt:i4>
      </vt:variant>
      <vt:variant>
        <vt:i4>0</vt:i4>
      </vt:variant>
      <vt:variant>
        <vt:i4>5</vt:i4>
      </vt:variant>
      <vt:variant>
        <vt:lpwstr>http://dtnt.pgddtcumgar.edu.vn/</vt:lpwstr>
      </vt:variant>
      <vt:variant>
        <vt:lpwstr/>
      </vt:variant>
      <vt:variant>
        <vt:i4>1507398</vt:i4>
      </vt:variant>
      <vt:variant>
        <vt:i4>1914</vt:i4>
      </vt:variant>
      <vt:variant>
        <vt:i4>0</vt:i4>
      </vt:variant>
      <vt:variant>
        <vt:i4>5</vt:i4>
      </vt:variant>
      <vt:variant>
        <vt:lpwstr>http://dinhtienhoang.pgddtcumgar.edu.vn/</vt:lpwstr>
      </vt:variant>
      <vt:variant>
        <vt:lpwstr/>
      </vt:variant>
      <vt:variant>
        <vt:i4>1769475</vt:i4>
      </vt:variant>
      <vt:variant>
        <vt:i4>1911</vt:i4>
      </vt:variant>
      <vt:variant>
        <vt:i4>0</vt:i4>
      </vt:variant>
      <vt:variant>
        <vt:i4>5</vt:i4>
      </vt:variant>
      <vt:variant>
        <vt:lpwstr>http://nguyentatthanh.pgddtcumgar.edu.vn/</vt:lpwstr>
      </vt:variant>
      <vt:variant>
        <vt:lpwstr/>
      </vt:variant>
      <vt:variant>
        <vt:i4>196636</vt:i4>
      </vt:variant>
      <vt:variant>
        <vt:i4>1908</vt:i4>
      </vt:variant>
      <vt:variant>
        <vt:i4>0</vt:i4>
      </vt:variant>
      <vt:variant>
        <vt:i4>5</vt:i4>
      </vt:variant>
      <vt:variant>
        <vt:lpwstr>http://ngomay.pgddtcumgar.edu.vn/</vt:lpwstr>
      </vt:variant>
      <vt:variant>
        <vt:lpwstr/>
      </vt:variant>
      <vt:variant>
        <vt:i4>1835079</vt:i4>
      </vt:variant>
      <vt:variant>
        <vt:i4>1905</vt:i4>
      </vt:variant>
      <vt:variant>
        <vt:i4>0</vt:i4>
      </vt:variant>
      <vt:variant>
        <vt:i4>5</vt:i4>
      </vt:variant>
      <vt:variant>
        <vt:lpwstr>http://tranquangdieu.pgddtcumgar.edu.vn/</vt:lpwstr>
      </vt:variant>
      <vt:variant>
        <vt:lpwstr/>
      </vt:variant>
      <vt:variant>
        <vt:i4>1114180</vt:i4>
      </vt:variant>
      <vt:variant>
        <vt:i4>1902</vt:i4>
      </vt:variant>
      <vt:variant>
        <vt:i4>0</vt:i4>
      </vt:variant>
      <vt:variant>
        <vt:i4>5</vt:i4>
      </vt:variant>
      <vt:variant>
        <vt:lpwstr>http://nguyenhue.pgddtcumgar.edu.vn/</vt:lpwstr>
      </vt:variant>
      <vt:variant>
        <vt:lpwstr/>
      </vt:variant>
      <vt:variant>
        <vt:i4>1048644</vt:i4>
      </vt:variant>
      <vt:variant>
        <vt:i4>1899</vt:i4>
      </vt:variant>
      <vt:variant>
        <vt:i4>0</vt:i4>
      </vt:variant>
      <vt:variant>
        <vt:i4>5</vt:i4>
      </vt:variant>
      <vt:variant>
        <vt:lpwstr>http://yngongniekdam.pgddtcumgar.edu.vn/</vt:lpwstr>
      </vt:variant>
      <vt:variant>
        <vt:lpwstr/>
      </vt:variant>
      <vt:variant>
        <vt:i4>7471214</vt:i4>
      </vt:variant>
      <vt:variant>
        <vt:i4>1896</vt:i4>
      </vt:variant>
      <vt:variant>
        <vt:i4>0</vt:i4>
      </vt:variant>
      <vt:variant>
        <vt:i4>5</vt:i4>
      </vt:variant>
      <vt:variant>
        <vt:lpwstr>http://ngoquyen.pgddtcumgar.edu.vn/</vt:lpwstr>
      </vt:variant>
      <vt:variant>
        <vt:lpwstr/>
      </vt:variant>
      <vt:variant>
        <vt:i4>6357032</vt:i4>
      </vt:variant>
      <vt:variant>
        <vt:i4>1893</vt:i4>
      </vt:variant>
      <vt:variant>
        <vt:i4>0</vt:i4>
      </vt:variant>
      <vt:variant>
        <vt:i4>5</vt:i4>
      </vt:variant>
      <vt:variant>
        <vt:lpwstr>http://nguyentriphuong.pgddtcumgar.edu.vn/</vt:lpwstr>
      </vt:variant>
      <vt:variant>
        <vt:lpwstr/>
      </vt:variant>
      <vt:variant>
        <vt:i4>7798884</vt:i4>
      </vt:variant>
      <vt:variant>
        <vt:i4>1890</vt:i4>
      </vt:variant>
      <vt:variant>
        <vt:i4>0</vt:i4>
      </vt:variant>
      <vt:variant>
        <vt:i4>5</vt:i4>
      </vt:variant>
      <vt:variant>
        <vt:lpwstr>http://luongthevinh.pgddtcumgar.edu.vn/</vt:lpwstr>
      </vt:variant>
      <vt:variant>
        <vt:lpwstr/>
      </vt:variant>
      <vt:variant>
        <vt:i4>8126567</vt:i4>
      </vt:variant>
      <vt:variant>
        <vt:i4>1887</vt:i4>
      </vt:variant>
      <vt:variant>
        <vt:i4>0</vt:i4>
      </vt:variant>
      <vt:variant>
        <vt:i4>5</vt:i4>
      </vt:variant>
      <vt:variant>
        <vt:lpwstr>http://c2eatul.pgddtcumgar.edu.vn/</vt:lpwstr>
      </vt:variant>
      <vt:variant>
        <vt:lpwstr/>
      </vt:variant>
      <vt:variant>
        <vt:i4>6357042</vt:i4>
      </vt:variant>
      <vt:variant>
        <vt:i4>1884</vt:i4>
      </vt:variant>
      <vt:variant>
        <vt:i4>0</vt:i4>
      </vt:variant>
      <vt:variant>
        <vt:i4>5</vt:i4>
      </vt:variant>
      <vt:variant>
        <vt:lpwstr>http://nguyenvanbe.pgddtcumgar.edu.vn/</vt:lpwstr>
      </vt:variant>
      <vt:variant>
        <vt:lpwstr/>
      </vt:variant>
      <vt:variant>
        <vt:i4>1769536</vt:i4>
      </vt:variant>
      <vt:variant>
        <vt:i4>1881</vt:i4>
      </vt:variant>
      <vt:variant>
        <vt:i4>0</vt:i4>
      </vt:variant>
      <vt:variant>
        <vt:i4>5</vt:i4>
      </vt:variant>
      <vt:variant>
        <vt:lpwstr>http://phandinhphung.pgddtcumgar.edu.vn/</vt:lpwstr>
      </vt:variant>
      <vt:variant>
        <vt:lpwstr/>
      </vt:variant>
      <vt:variant>
        <vt:i4>8323133</vt:i4>
      </vt:variant>
      <vt:variant>
        <vt:i4>1878</vt:i4>
      </vt:variant>
      <vt:variant>
        <vt:i4>0</vt:i4>
      </vt:variant>
      <vt:variant>
        <vt:i4>5</vt:i4>
      </vt:variant>
      <vt:variant>
        <vt:lpwstr>http://nguyenbinhkhiem.pgddtcumgar.edu.vn/</vt:lpwstr>
      </vt:variant>
      <vt:variant>
        <vt:lpwstr/>
      </vt:variant>
      <vt:variant>
        <vt:i4>7077936</vt:i4>
      </vt:variant>
      <vt:variant>
        <vt:i4>1875</vt:i4>
      </vt:variant>
      <vt:variant>
        <vt:i4>0</vt:i4>
      </vt:variant>
      <vt:variant>
        <vt:i4>5</vt:i4>
      </vt:variant>
      <vt:variant>
        <vt:lpwstr>http://hoangvanthu.pgddtcumgar.edu.vn/</vt:lpwstr>
      </vt:variant>
      <vt:variant>
        <vt:lpwstr/>
      </vt:variant>
      <vt:variant>
        <vt:i4>393226</vt:i4>
      </vt:variant>
      <vt:variant>
        <vt:i4>1872</vt:i4>
      </vt:variant>
      <vt:variant>
        <vt:i4>0</vt:i4>
      </vt:variant>
      <vt:variant>
        <vt:i4>5</vt:i4>
      </vt:variant>
      <vt:variant>
        <vt:lpwstr>http://nguyentruongto.pgddtcumgar.edu.vn/</vt:lpwstr>
      </vt:variant>
      <vt:variant>
        <vt:lpwstr/>
      </vt:variant>
      <vt:variant>
        <vt:i4>8257577</vt:i4>
      </vt:variant>
      <vt:variant>
        <vt:i4>1869</vt:i4>
      </vt:variant>
      <vt:variant>
        <vt:i4>0</vt:i4>
      </vt:variant>
      <vt:variant>
        <vt:i4>5</vt:i4>
      </vt:variant>
      <vt:variant>
        <vt:lpwstr>http://doanthidiem.pgddtcumgar.edu.vn/</vt:lpwstr>
      </vt:variant>
      <vt:variant>
        <vt:lpwstr/>
      </vt:variant>
      <vt:variant>
        <vt:i4>7798882</vt:i4>
      </vt:variant>
      <vt:variant>
        <vt:i4>1866</vt:i4>
      </vt:variant>
      <vt:variant>
        <vt:i4>0</vt:i4>
      </vt:variant>
      <vt:variant>
        <vt:i4>5</vt:i4>
      </vt:variant>
      <vt:variant>
        <vt:lpwstr>http://hoanghoatham.pgddtcumgar.edu.vn/</vt:lpwstr>
      </vt:variant>
      <vt:variant>
        <vt:lpwstr/>
      </vt:variant>
      <vt:variant>
        <vt:i4>7340074</vt:i4>
      </vt:variant>
      <vt:variant>
        <vt:i4>1863</vt:i4>
      </vt:variant>
      <vt:variant>
        <vt:i4>0</vt:i4>
      </vt:variant>
      <vt:variant>
        <vt:i4>5</vt:i4>
      </vt:variant>
      <vt:variant>
        <vt:lpwstr>http://lehongphong.pgddtcumgar.edu.vn/</vt:lpwstr>
      </vt:variant>
      <vt:variant>
        <vt:lpwstr/>
      </vt:variant>
      <vt:variant>
        <vt:i4>917586</vt:i4>
      </vt:variant>
      <vt:variant>
        <vt:i4>1860</vt:i4>
      </vt:variant>
      <vt:variant>
        <vt:i4>0</vt:i4>
      </vt:variant>
      <vt:variant>
        <vt:i4>5</vt:i4>
      </vt:variant>
      <vt:variant>
        <vt:lpwstr>http://caobaquat.pgddtcumgar.edu.vn/</vt:lpwstr>
      </vt:variant>
      <vt:variant>
        <vt:lpwstr/>
      </vt:variant>
      <vt:variant>
        <vt:i4>1769482</vt:i4>
      </vt:variant>
      <vt:variant>
        <vt:i4>1857</vt:i4>
      </vt:variant>
      <vt:variant>
        <vt:i4>0</vt:i4>
      </vt:variant>
      <vt:variant>
        <vt:i4>5</vt:i4>
      </vt:variant>
      <vt:variant>
        <vt:lpwstr>http://trancaovan.pgddtcumgar.edu.vn/</vt:lpwstr>
      </vt:variant>
      <vt:variant>
        <vt:lpwstr/>
      </vt:variant>
      <vt:variant>
        <vt:i4>524306</vt:i4>
      </vt:variant>
      <vt:variant>
        <vt:i4>1854</vt:i4>
      </vt:variant>
      <vt:variant>
        <vt:i4>0</vt:i4>
      </vt:variant>
      <vt:variant>
        <vt:i4>5</vt:i4>
      </vt:variant>
      <vt:variant>
        <vt:lpwstr>http://quangtrung.pgddtcumgar.edu.vn/</vt:lpwstr>
      </vt:variant>
      <vt:variant>
        <vt:lpwstr/>
      </vt:variant>
      <vt:variant>
        <vt:i4>720971</vt:i4>
      </vt:variant>
      <vt:variant>
        <vt:i4>1851</vt:i4>
      </vt:variant>
      <vt:variant>
        <vt:i4>0</vt:i4>
      </vt:variant>
      <vt:variant>
        <vt:i4>5</vt:i4>
      </vt:variant>
      <vt:variant>
        <vt:lpwstr>http://leloi.pgddtcumgar.edu.vn/</vt:lpwstr>
      </vt:variant>
      <vt:variant>
        <vt:lpwstr/>
      </vt:variant>
      <vt:variant>
        <vt:i4>3080214</vt:i4>
      </vt:variant>
      <vt:variant>
        <vt:i4>1848</vt:i4>
      </vt:variant>
      <vt:variant>
        <vt:i4>0</vt:i4>
      </vt:variant>
      <vt:variant>
        <vt:i4>5</vt:i4>
      </vt:variant>
      <vt:variant>
        <vt:lpwstr>mailto:thcsvietduc@cukuin.daklak.gov.vn</vt:lpwstr>
      </vt:variant>
      <vt:variant>
        <vt:lpwstr/>
      </vt:variant>
      <vt:variant>
        <vt:i4>3997706</vt:i4>
      </vt:variant>
      <vt:variant>
        <vt:i4>1845</vt:i4>
      </vt:variant>
      <vt:variant>
        <vt:i4>0</vt:i4>
      </vt:variant>
      <vt:variant>
        <vt:i4>5</vt:i4>
      </vt:variant>
      <vt:variant>
        <vt:lpwstr>mailto:thcstrunghoa@cukuin.daklak.gov.vn</vt:lpwstr>
      </vt:variant>
      <vt:variant>
        <vt:lpwstr/>
      </vt:variant>
      <vt:variant>
        <vt:i4>3145730</vt:i4>
      </vt:variant>
      <vt:variant>
        <vt:i4>1842</vt:i4>
      </vt:variant>
      <vt:variant>
        <vt:i4>0</vt:i4>
      </vt:variant>
      <vt:variant>
        <vt:i4>5</vt:i4>
      </vt:variant>
      <vt:variant>
        <vt:lpwstr>mailto:thcsnguyendinhchieu@cukuin.daklak.gov.vn</vt:lpwstr>
      </vt:variant>
      <vt:variant>
        <vt:lpwstr/>
      </vt:variant>
      <vt:variant>
        <vt:i4>2883614</vt:i4>
      </vt:variant>
      <vt:variant>
        <vt:i4>1839</vt:i4>
      </vt:variant>
      <vt:variant>
        <vt:i4>0</vt:i4>
      </vt:variant>
      <vt:variant>
        <vt:i4>5</vt:i4>
      </vt:variant>
      <vt:variant>
        <vt:lpwstr>mailto:thcslethihonggam@cukuin.daklak.gov.vn</vt:lpwstr>
      </vt:variant>
      <vt:variant>
        <vt:lpwstr/>
      </vt:variant>
      <vt:variant>
        <vt:i4>3801093</vt:i4>
      </vt:variant>
      <vt:variant>
        <vt:i4>1836</vt:i4>
      </vt:variant>
      <vt:variant>
        <vt:i4>0</vt:i4>
      </vt:variant>
      <vt:variant>
        <vt:i4>5</vt:i4>
      </vt:variant>
      <vt:variant>
        <vt:lpwstr>mailto:thcsgiangson@cukuin.daklak.gov.vn</vt:lpwstr>
      </vt:variant>
      <vt:variant>
        <vt:lpwstr/>
      </vt:variant>
      <vt:variant>
        <vt:i4>4194402</vt:i4>
      </vt:variant>
      <vt:variant>
        <vt:i4>1833</vt:i4>
      </vt:variant>
      <vt:variant>
        <vt:i4>0</vt:i4>
      </vt:variant>
      <vt:variant>
        <vt:i4>5</vt:i4>
      </vt:variant>
      <vt:variant>
        <vt:lpwstr>mailto:thcseatieu@cukuin.daklak.gov.vn</vt:lpwstr>
      </vt:variant>
      <vt:variant>
        <vt:lpwstr/>
      </vt:variant>
      <vt:variant>
        <vt:i4>3735563</vt:i4>
      </vt:variant>
      <vt:variant>
        <vt:i4>1830</vt:i4>
      </vt:variant>
      <vt:variant>
        <vt:i4>0</vt:i4>
      </vt:variant>
      <vt:variant>
        <vt:i4>5</vt:i4>
      </vt:variant>
      <vt:variant>
        <vt:lpwstr>mailto:thcseahu@cukuin.daklak.gov.vn</vt:lpwstr>
      </vt:variant>
      <vt:variant>
        <vt:lpwstr/>
      </vt:variant>
      <vt:variant>
        <vt:i4>5243006</vt:i4>
      </vt:variant>
      <vt:variant>
        <vt:i4>1827</vt:i4>
      </vt:variant>
      <vt:variant>
        <vt:i4>0</vt:i4>
      </vt:variant>
      <vt:variant>
        <vt:i4>5</vt:i4>
      </vt:variant>
      <vt:variant>
        <vt:lpwstr>mailto:thcseahnin@cukuin.daklak.gov.vn</vt:lpwstr>
      </vt:variant>
      <vt:variant>
        <vt:lpwstr/>
      </vt:variant>
      <vt:variant>
        <vt:i4>6029437</vt:i4>
      </vt:variant>
      <vt:variant>
        <vt:i4>1824</vt:i4>
      </vt:variant>
      <vt:variant>
        <vt:i4>0</vt:i4>
      </vt:variant>
      <vt:variant>
        <vt:i4>5</vt:i4>
      </vt:variant>
      <vt:variant>
        <vt:lpwstr>mailto:thcseabhok@cukuin.daklak.gov.vn</vt:lpwstr>
      </vt:variant>
      <vt:variant>
        <vt:lpwstr/>
      </vt:variant>
      <vt:variant>
        <vt:i4>5898355</vt:i4>
      </vt:variant>
      <vt:variant>
        <vt:i4>1821</vt:i4>
      </vt:variant>
      <vt:variant>
        <vt:i4>0</vt:i4>
      </vt:variant>
      <vt:variant>
        <vt:i4>5</vt:i4>
      </vt:variant>
      <vt:variant>
        <vt:lpwstr>mailto:thcsdraybhang@cukuin.daklak.gov.vn</vt:lpwstr>
      </vt:variant>
      <vt:variant>
        <vt:lpwstr/>
      </vt:variant>
      <vt:variant>
        <vt:i4>6160496</vt:i4>
      </vt:variant>
      <vt:variant>
        <vt:i4>1818</vt:i4>
      </vt:variant>
      <vt:variant>
        <vt:i4>0</vt:i4>
      </vt:variant>
      <vt:variant>
        <vt:i4>5</vt:i4>
      </vt:variant>
      <vt:variant>
        <vt:lpwstr>mailto:thcsdinhbolinh@cukuin.daklak.gov.vn</vt:lpwstr>
      </vt:variant>
      <vt:variant>
        <vt:lpwstr/>
      </vt:variant>
      <vt:variant>
        <vt:i4>3735575</vt:i4>
      </vt:variant>
      <vt:variant>
        <vt:i4>1815</vt:i4>
      </vt:variant>
      <vt:variant>
        <vt:i4>0</vt:i4>
      </vt:variant>
      <vt:variant>
        <vt:i4>5</vt:i4>
      </vt:variant>
      <vt:variant>
        <vt:lpwstr>mailto:thcschuquynh@cukuin.daklak.gov.vn</vt:lpwstr>
      </vt:variant>
      <vt:variant>
        <vt:lpwstr/>
      </vt:variant>
      <vt:variant>
        <vt:i4>5570683</vt:i4>
      </vt:variant>
      <vt:variant>
        <vt:i4>1812</vt:i4>
      </vt:variant>
      <vt:variant>
        <vt:i4>0</vt:i4>
      </vt:variant>
      <vt:variant>
        <vt:i4>5</vt:i4>
      </vt:variant>
      <vt:variant>
        <vt:lpwstr>mailto:thcschuewi@cukuin.daklak.gov.vn</vt:lpwstr>
      </vt:variant>
      <vt:variant>
        <vt:lpwstr/>
      </vt:variant>
      <vt:variant>
        <vt:i4>3276871</vt:i4>
      </vt:variant>
      <vt:variant>
        <vt:i4>1809</vt:i4>
      </vt:variant>
      <vt:variant>
        <vt:i4>0</vt:i4>
      </vt:variant>
      <vt:variant>
        <vt:i4>5</vt:i4>
      </vt:variant>
      <vt:variant>
        <vt:lpwstr>mailto:thcs198@cukuin.daklak.gov.vn</vt:lpwstr>
      </vt:variant>
      <vt:variant>
        <vt:lpwstr/>
      </vt:variant>
      <vt:variant>
        <vt:i4>5111915</vt:i4>
      </vt:variant>
      <vt:variant>
        <vt:i4>1806</vt:i4>
      </vt:variant>
      <vt:variant>
        <vt:i4>0</vt:i4>
      </vt:variant>
      <vt:variant>
        <vt:i4>5</vt:i4>
      </vt:variant>
      <vt:variant>
        <vt:lpwstr>mailto:ptdtntthcs@cukuin.daklak.gov.vn</vt:lpwstr>
      </vt:variant>
      <vt:variant>
        <vt:lpwstr/>
      </vt:variant>
      <vt:variant>
        <vt:i4>5963890</vt:i4>
      </vt:variant>
      <vt:variant>
        <vt:i4>1803</vt:i4>
      </vt:variant>
      <vt:variant>
        <vt:i4>0</vt:i4>
      </vt:variant>
      <vt:variant>
        <vt:i4>5</vt:i4>
      </vt:variant>
      <vt:variant>
        <vt:lpwstr>mailto:thyjut@cukuin.daklak.gov.vn</vt:lpwstr>
      </vt:variant>
      <vt:variant>
        <vt:lpwstr/>
      </vt:variant>
      <vt:variant>
        <vt:i4>3866655</vt:i4>
      </vt:variant>
      <vt:variant>
        <vt:i4>1800</vt:i4>
      </vt:variant>
      <vt:variant>
        <vt:i4>0</vt:i4>
      </vt:variant>
      <vt:variant>
        <vt:i4>5</vt:i4>
      </vt:variant>
      <vt:variant>
        <vt:lpwstr>mailto:thtranvanon@cukuin.daklak.gov.vn</vt:lpwstr>
      </vt:variant>
      <vt:variant>
        <vt:lpwstr/>
      </vt:variant>
      <vt:variant>
        <vt:i4>3932177</vt:i4>
      </vt:variant>
      <vt:variant>
        <vt:i4>1797</vt:i4>
      </vt:variant>
      <vt:variant>
        <vt:i4>0</vt:i4>
      </vt:variant>
      <vt:variant>
        <vt:i4>5</vt:i4>
      </vt:variant>
      <vt:variant>
        <vt:lpwstr>mailto:thquangtrung@cukuin.daklak.gov.vn</vt:lpwstr>
      </vt:variant>
      <vt:variant>
        <vt:lpwstr/>
      </vt:variant>
      <vt:variant>
        <vt:i4>4980855</vt:i4>
      </vt:variant>
      <vt:variant>
        <vt:i4>1794</vt:i4>
      </vt:variant>
      <vt:variant>
        <vt:i4>0</vt:i4>
      </vt:variant>
      <vt:variant>
        <vt:i4>5</vt:i4>
      </vt:variant>
      <vt:variant>
        <vt:lpwstr>mailto:thphanchutrinh@cukuin.daklak.gov.vn</vt:lpwstr>
      </vt:variant>
      <vt:variant>
        <vt:lpwstr/>
      </vt:variant>
      <vt:variant>
        <vt:i4>5570656</vt:i4>
      </vt:variant>
      <vt:variant>
        <vt:i4>1791</vt:i4>
      </vt:variant>
      <vt:variant>
        <vt:i4>0</vt:i4>
      </vt:variant>
      <vt:variant>
        <vt:i4>5</vt:i4>
      </vt:variant>
      <vt:variant>
        <vt:lpwstr>mailto:thphamhongthai@cukuin.daklak.gov.vn</vt:lpwstr>
      </vt:variant>
      <vt:variant>
        <vt:lpwstr/>
      </vt:variant>
      <vt:variant>
        <vt:i4>4980860</vt:i4>
      </vt:variant>
      <vt:variant>
        <vt:i4>1788</vt:i4>
      </vt:variant>
      <vt:variant>
        <vt:i4>0</vt:i4>
      </vt:variant>
      <vt:variant>
        <vt:i4>5</vt:i4>
      </vt:variant>
      <vt:variant>
        <vt:lpwstr>mailto:thnotranglong@cukuin.daklak.gov.vn</vt:lpwstr>
      </vt:variant>
      <vt:variant>
        <vt:lpwstr/>
      </vt:variant>
      <vt:variant>
        <vt:i4>5963902</vt:i4>
      </vt:variant>
      <vt:variant>
        <vt:i4>1785</vt:i4>
      </vt:variant>
      <vt:variant>
        <vt:i4>0</vt:i4>
      </vt:variant>
      <vt:variant>
        <vt:i4>5</vt:i4>
      </vt:variant>
      <vt:variant>
        <vt:lpwstr>mailto:thnguyenvanbe@cukuin.daklak.gov.vn</vt:lpwstr>
      </vt:variant>
      <vt:variant>
        <vt:lpwstr/>
      </vt:variant>
      <vt:variant>
        <vt:i4>3080192</vt:i4>
      </vt:variant>
      <vt:variant>
        <vt:i4>1782</vt:i4>
      </vt:variant>
      <vt:variant>
        <vt:i4>0</vt:i4>
      </vt:variant>
      <vt:variant>
        <vt:i4>5</vt:i4>
      </vt:variant>
      <vt:variant>
        <vt:lpwstr>mailto:thnguyentatthanh@cukuin.daklak.gov.vn</vt:lpwstr>
      </vt:variant>
      <vt:variant>
        <vt:lpwstr/>
      </vt:variant>
      <vt:variant>
        <vt:i4>2818056</vt:i4>
      </vt:variant>
      <vt:variant>
        <vt:i4>1779</vt:i4>
      </vt:variant>
      <vt:variant>
        <vt:i4>0</vt:i4>
      </vt:variant>
      <vt:variant>
        <vt:i4>5</vt:i4>
      </vt:variant>
      <vt:variant>
        <vt:lpwstr>mailto:thnguyenhue@cukuin.daklak.gov.vn</vt:lpwstr>
      </vt:variant>
      <vt:variant>
        <vt:lpwstr/>
      </vt:variant>
      <vt:variant>
        <vt:i4>2621445</vt:i4>
      </vt:variant>
      <vt:variant>
        <vt:i4>1776</vt:i4>
      </vt:variant>
      <vt:variant>
        <vt:i4>0</vt:i4>
      </vt:variant>
      <vt:variant>
        <vt:i4>5</vt:i4>
      </vt:variant>
      <vt:variant>
        <vt:lpwstr>mailto:thnguyenduccanh@cukuin.daklak.gov.vn</vt:lpwstr>
      </vt:variant>
      <vt:variant>
        <vt:lpwstr/>
      </vt:variant>
      <vt:variant>
        <vt:i4>5046377</vt:i4>
      </vt:variant>
      <vt:variant>
        <vt:i4>1773</vt:i4>
      </vt:variant>
      <vt:variant>
        <vt:i4>0</vt:i4>
      </vt:variant>
      <vt:variant>
        <vt:i4>5</vt:i4>
      </vt:variant>
      <vt:variant>
        <vt:lpwstr>mailto:thnguyendu@cukuin.daklak.gov.vn</vt:lpwstr>
      </vt:variant>
      <vt:variant>
        <vt:lpwstr/>
      </vt:variant>
      <vt:variant>
        <vt:i4>2424841</vt:i4>
      </vt:variant>
      <vt:variant>
        <vt:i4>1770</vt:i4>
      </vt:variant>
      <vt:variant>
        <vt:i4>0</vt:i4>
      </vt:variant>
      <vt:variant>
        <vt:i4>5</vt:i4>
      </vt:variant>
      <vt:variant>
        <vt:lpwstr>mailto:thnguyenchithanh@cukuin.daklak.gov.vn</vt:lpwstr>
      </vt:variant>
      <vt:variant>
        <vt:lpwstr/>
      </vt:variant>
      <vt:variant>
        <vt:i4>4849785</vt:i4>
      </vt:variant>
      <vt:variant>
        <vt:i4>1767</vt:i4>
      </vt:variant>
      <vt:variant>
        <vt:i4>0</vt:i4>
      </vt:variant>
      <vt:variant>
        <vt:i4>5</vt:i4>
      </vt:variant>
      <vt:variant>
        <vt:lpwstr>mailto:thnguyenbangoc@cukuin.daklak.gov.vn</vt:lpwstr>
      </vt:variant>
      <vt:variant>
        <vt:lpwstr/>
      </vt:variant>
      <vt:variant>
        <vt:i4>4587629</vt:i4>
      </vt:variant>
      <vt:variant>
        <vt:i4>1764</vt:i4>
      </vt:variant>
      <vt:variant>
        <vt:i4>0</vt:i4>
      </vt:variant>
      <vt:variant>
        <vt:i4>5</vt:i4>
      </vt:variant>
      <vt:variant>
        <vt:lpwstr>mailto:thngoquyen@cukuin.daklak.gov.vn</vt:lpwstr>
      </vt:variant>
      <vt:variant>
        <vt:lpwstr/>
      </vt:variant>
      <vt:variant>
        <vt:i4>4915320</vt:i4>
      </vt:variant>
      <vt:variant>
        <vt:i4>1761</vt:i4>
      </vt:variant>
      <vt:variant>
        <vt:i4>0</vt:i4>
      </vt:variant>
      <vt:variant>
        <vt:i4>5</vt:i4>
      </vt:variant>
      <vt:variant>
        <vt:lpwstr>mailto:thngogiatu@cukuin.daklak.gov.vn</vt:lpwstr>
      </vt:variant>
      <vt:variant>
        <vt:lpwstr/>
      </vt:variant>
      <vt:variant>
        <vt:i4>6226047</vt:i4>
      </vt:variant>
      <vt:variant>
        <vt:i4>1758</vt:i4>
      </vt:variant>
      <vt:variant>
        <vt:i4>0</vt:i4>
      </vt:variant>
      <vt:variant>
        <vt:i4>5</vt:i4>
      </vt:variant>
      <vt:variant>
        <vt:lpwstr>mailto:thkpaklong@cukuin.daklak.gov.vn</vt:lpwstr>
      </vt:variant>
      <vt:variant>
        <vt:lpwstr/>
      </vt:variant>
      <vt:variant>
        <vt:i4>5636206</vt:i4>
      </vt:variant>
      <vt:variant>
        <vt:i4>1755</vt:i4>
      </vt:variant>
      <vt:variant>
        <vt:i4>0</vt:i4>
      </vt:variant>
      <vt:variant>
        <vt:i4>5</vt:i4>
      </vt:variant>
      <vt:variant>
        <vt:lpwstr>mailto:thkimdong@cukuin.daklak.gov.vn</vt:lpwstr>
      </vt:variant>
      <vt:variant>
        <vt:lpwstr/>
      </vt:variant>
      <vt:variant>
        <vt:i4>4391014</vt:i4>
      </vt:variant>
      <vt:variant>
        <vt:i4>1752</vt:i4>
      </vt:variant>
      <vt:variant>
        <vt:i4>0</vt:i4>
      </vt:variant>
      <vt:variant>
        <vt:i4>5</vt:i4>
      </vt:variant>
      <vt:variant>
        <vt:lpwstr>mailto:thkimchau@cukuin.daklak.gov.vn</vt:lpwstr>
      </vt:variant>
      <vt:variant>
        <vt:lpwstr/>
      </vt:variant>
      <vt:variant>
        <vt:i4>4128778</vt:i4>
      </vt:variant>
      <vt:variant>
        <vt:i4>1749</vt:i4>
      </vt:variant>
      <vt:variant>
        <vt:i4>0</vt:i4>
      </vt:variant>
      <vt:variant>
        <vt:i4>5</vt:i4>
      </vt:variant>
      <vt:variant>
        <vt:lpwstr>mailto:thhoanghanh@cukuin.daklak.gov.vn</vt:lpwstr>
      </vt:variant>
      <vt:variant>
        <vt:lpwstr/>
      </vt:variant>
      <vt:variant>
        <vt:i4>2293777</vt:i4>
      </vt:variant>
      <vt:variant>
        <vt:i4>1746</vt:i4>
      </vt:variant>
      <vt:variant>
        <vt:i4>0</vt:i4>
      </vt:variant>
      <vt:variant>
        <vt:i4>5</vt:i4>
      </vt:variant>
      <vt:variant>
        <vt:lpwstr>mailto:theatieu@cukuin.daklak.gov.vn</vt:lpwstr>
      </vt:variant>
      <vt:variant>
        <vt:lpwstr/>
      </vt:variant>
      <vt:variant>
        <vt:i4>3211288</vt:i4>
      </vt:variant>
      <vt:variant>
        <vt:i4>1743</vt:i4>
      </vt:variant>
      <vt:variant>
        <vt:i4>0</vt:i4>
      </vt:variant>
      <vt:variant>
        <vt:i4>5</vt:i4>
      </vt:variant>
      <vt:variant>
        <vt:lpwstr>mailto:theamta@cukuin.daklak.gov.vn</vt:lpwstr>
      </vt:variant>
      <vt:variant>
        <vt:lpwstr/>
      </vt:variant>
      <vt:variant>
        <vt:i4>4980834</vt:i4>
      </vt:variant>
      <vt:variant>
        <vt:i4>1740</vt:i4>
      </vt:variant>
      <vt:variant>
        <vt:i4>0</vt:i4>
      </vt:variant>
      <vt:variant>
        <vt:i4>5</vt:i4>
      </vt:variant>
      <vt:variant>
        <vt:lpwstr>mailto:thbevandan@cukuin.daklak.gov.vn</vt:lpwstr>
      </vt:variant>
      <vt:variant>
        <vt:lpwstr/>
      </vt:variant>
      <vt:variant>
        <vt:i4>2949141</vt:i4>
      </vt:variant>
      <vt:variant>
        <vt:i4>1737</vt:i4>
      </vt:variant>
      <vt:variant>
        <vt:i4>0</vt:i4>
      </vt:variant>
      <vt:variant>
        <vt:i4>5</vt:i4>
      </vt:variant>
      <vt:variant>
        <vt:lpwstr>mailto:mgvanhkhuyen@cukuin.daklak.gov.vn</vt:lpwstr>
      </vt:variant>
      <vt:variant>
        <vt:lpwstr/>
      </vt:variant>
      <vt:variant>
        <vt:i4>2687005</vt:i4>
      </vt:variant>
      <vt:variant>
        <vt:i4>1734</vt:i4>
      </vt:variant>
      <vt:variant>
        <vt:i4>0</vt:i4>
      </vt:variant>
      <vt:variant>
        <vt:i4>5</vt:i4>
      </vt:variant>
      <vt:variant>
        <vt:lpwstr>mailto:mgtuoithomaihoa@cukuin.daklak.gov.vn</vt:lpwstr>
      </vt:variant>
      <vt:variant>
        <vt:lpwstr/>
      </vt:variant>
      <vt:variant>
        <vt:i4>4259958</vt:i4>
      </vt:variant>
      <vt:variant>
        <vt:i4>1731</vt:i4>
      </vt:variant>
      <vt:variant>
        <vt:i4>0</vt:i4>
      </vt:variant>
      <vt:variant>
        <vt:i4>5</vt:i4>
      </vt:variant>
      <vt:variant>
        <vt:lpwstr>mailto:mgtuoitho@cukuin.daklak.gov.vn</vt:lpwstr>
      </vt:variant>
      <vt:variant>
        <vt:lpwstr/>
      </vt:variant>
      <vt:variant>
        <vt:i4>3997710</vt:i4>
      </vt:variant>
      <vt:variant>
        <vt:i4>1728</vt:i4>
      </vt:variant>
      <vt:variant>
        <vt:i4>0</vt:i4>
      </vt:variant>
      <vt:variant>
        <vt:i4>5</vt:i4>
      </vt:variant>
      <vt:variant>
        <vt:lpwstr>mailto:mgsonca@cukuin.daklak.gov.vn</vt:lpwstr>
      </vt:variant>
      <vt:variant>
        <vt:lpwstr/>
      </vt:variant>
      <vt:variant>
        <vt:i4>4325483</vt:i4>
      </vt:variant>
      <vt:variant>
        <vt:i4>1725</vt:i4>
      </vt:variant>
      <vt:variant>
        <vt:i4>0</vt:i4>
      </vt:variant>
      <vt:variant>
        <vt:i4>5</vt:i4>
      </vt:variant>
      <vt:variant>
        <vt:lpwstr>mailto:mgmangnon@cukuin.daklak.gov.vn</vt:lpwstr>
      </vt:variant>
      <vt:variant>
        <vt:lpwstr/>
      </vt:variant>
      <vt:variant>
        <vt:i4>3473428</vt:i4>
      </vt:variant>
      <vt:variant>
        <vt:i4>1722</vt:i4>
      </vt:variant>
      <vt:variant>
        <vt:i4>0</vt:i4>
      </vt:variant>
      <vt:variant>
        <vt:i4>5</vt:i4>
      </vt:variant>
      <vt:variant>
        <vt:lpwstr>mailto:mghuongduong@cukuin.daklak.gov.vn</vt:lpwstr>
      </vt:variant>
      <vt:variant>
        <vt:lpwstr/>
      </vt:variant>
      <vt:variant>
        <vt:i4>2490379</vt:i4>
      </vt:variant>
      <vt:variant>
        <vt:i4>1719</vt:i4>
      </vt:variant>
      <vt:variant>
        <vt:i4>0</vt:i4>
      </vt:variant>
      <vt:variant>
        <vt:i4>5</vt:i4>
      </vt:variant>
      <vt:variant>
        <vt:lpwstr>mailto:mghoaian@cukuin.daklak.gov.vn</vt:lpwstr>
      </vt:variant>
      <vt:variant>
        <vt:lpwstr/>
      </vt:variant>
      <vt:variant>
        <vt:i4>2162719</vt:i4>
      </vt:variant>
      <vt:variant>
        <vt:i4>1716</vt:i4>
      </vt:variant>
      <vt:variant>
        <vt:i4>0</vt:i4>
      </vt:variant>
      <vt:variant>
        <vt:i4>5</vt:i4>
      </vt:variant>
      <vt:variant>
        <vt:lpwstr>mailto:mghoapolang@cukuin.daklak.gov.vn</vt:lpwstr>
      </vt:variant>
      <vt:variant>
        <vt:lpwstr/>
      </vt:variant>
      <vt:variant>
        <vt:i4>2621446</vt:i4>
      </vt:variant>
      <vt:variant>
        <vt:i4>1713</vt:i4>
      </vt:variant>
      <vt:variant>
        <vt:i4>0</vt:i4>
      </vt:variant>
      <vt:variant>
        <vt:i4>5</vt:i4>
      </vt:variant>
      <vt:variant>
        <vt:lpwstr>mailto:mghoaphuong@cukuin.daklak.gov.vn</vt:lpwstr>
      </vt:variant>
      <vt:variant>
        <vt:lpwstr/>
      </vt:variant>
      <vt:variant>
        <vt:i4>2162688</vt:i4>
      </vt:variant>
      <vt:variant>
        <vt:i4>1710</vt:i4>
      </vt:variant>
      <vt:variant>
        <vt:i4>0</vt:i4>
      </vt:variant>
      <vt:variant>
        <vt:i4>5</vt:i4>
      </vt:variant>
      <vt:variant>
        <vt:lpwstr>mailto:mghoami@cukuin.daklak.gov.vn</vt:lpwstr>
      </vt:variant>
      <vt:variant>
        <vt:lpwstr/>
      </vt:variant>
      <vt:variant>
        <vt:i4>2490376</vt:i4>
      </vt:variant>
      <vt:variant>
        <vt:i4>1707</vt:i4>
      </vt:variant>
      <vt:variant>
        <vt:i4>0</vt:i4>
      </vt:variant>
      <vt:variant>
        <vt:i4>5</vt:i4>
      </vt:variant>
      <vt:variant>
        <vt:lpwstr>mailto:mghoamai@cukuin.daklak.gov.vn</vt:lpwstr>
      </vt:variant>
      <vt:variant>
        <vt:lpwstr/>
      </vt:variant>
      <vt:variant>
        <vt:i4>2490382</vt:i4>
      </vt:variant>
      <vt:variant>
        <vt:i4>1704</vt:i4>
      </vt:variant>
      <vt:variant>
        <vt:i4>0</vt:i4>
      </vt:variant>
      <vt:variant>
        <vt:i4>5</vt:i4>
      </vt:variant>
      <vt:variant>
        <vt:lpwstr>mailto:mghoalan@cukuin.daklak.gov.vn</vt:lpwstr>
      </vt:variant>
      <vt:variant>
        <vt:lpwstr/>
      </vt:variant>
      <vt:variant>
        <vt:i4>4194411</vt:i4>
      </vt:variant>
      <vt:variant>
        <vt:i4>1701</vt:i4>
      </vt:variant>
      <vt:variant>
        <vt:i4>0</vt:i4>
      </vt:variant>
      <vt:variant>
        <vt:i4>5</vt:i4>
      </vt:variant>
      <vt:variant>
        <vt:lpwstr>mailto:mghoahong@cukuin.daklak.gov.vn</vt:lpwstr>
      </vt:variant>
      <vt:variant>
        <vt:lpwstr/>
      </vt:variant>
      <vt:variant>
        <vt:i4>3276812</vt:i4>
      </vt:variant>
      <vt:variant>
        <vt:i4>1698</vt:i4>
      </vt:variant>
      <vt:variant>
        <vt:i4>0</vt:i4>
      </vt:variant>
      <vt:variant>
        <vt:i4>5</vt:i4>
      </vt:variant>
      <vt:variant>
        <vt:lpwstr>mailto:mghoacuc@cukuin.daklak.gov.vn</vt:lpwstr>
      </vt:variant>
      <vt:variant>
        <vt:lpwstr/>
      </vt:variant>
      <vt:variant>
        <vt:i4>4391031</vt:i4>
      </vt:variant>
      <vt:variant>
        <vt:i4>1695</vt:i4>
      </vt:variant>
      <vt:variant>
        <vt:i4>0</vt:i4>
      </vt:variant>
      <vt:variant>
        <vt:i4>5</vt:i4>
      </vt:variant>
      <vt:variant>
        <vt:lpwstr>mailto:mgeahu@cukuin.daklak.gov.vn</vt:lpwstr>
      </vt:variant>
      <vt:variant>
        <vt:lpwstr/>
      </vt:variant>
      <vt:variant>
        <vt:i4>4653174</vt:i4>
      </vt:variant>
      <vt:variant>
        <vt:i4>1692</vt:i4>
      </vt:variant>
      <vt:variant>
        <vt:i4>0</vt:i4>
      </vt:variant>
      <vt:variant>
        <vt:i4>5</vt:i4>
      </vt:variant>
      <vt:variant>
        <vt:lpwstr>mailto:mgtrunghoa@cukuin.daklak.gov.vn</vt:lpwstr>
      </vt:variant>
      <vt:variant>
        <vt:lpwstr/>
      </vt:variant>
      <vt:variant>
        <vt:i4>5898345</vt:i4>
      </vt:variant>
      <vt:variant>
        <vt:i4>1689</vt:i4>
      </vt:variant>
      <vt:variant>
        <vt:i4>0</vt:i4>
      </vt:variant>
      <vt:variant>
        <vt:i4>5</vt:i4>
      </vt:variant>
      <vt:variant>
        <vt:lpwstr>mailto:mgkimchau@cukuin.daklak.gov.vn</vt:lpwstr>
      </vt:variant>
      <vt:variant>
        <vt:lpwstr/>
      </vt:variant>
      <vt:variant>
        <vt:i4>3014656</vt:i4>
      </vt:variant>
      <vt:variant>
        <vt:i4>1686</vt:i4>
      </vt:variant>
      <vt:variant>
        <vt:i4>0</vt:i4>
      </vt:variant>
      <vt:variant>
        <vt:i4>5</vt:i4>
      </vt:variant>
      <vt:variant>
        <vt:lpwstr>mailto:mgcuewi@cukuin.daklak.gov.vn</vt:lpwstr>
      </vt:variant>
      <vt:variant>
        <vt:lpwstr/>
      </vt:variant>
      <vt:variant>
        <vt:i4>5242991</vt:i4>
      </vt:variant>
      <vt:variant>
        <vt:i4>1683</vt:i4>
      </vt:variant>
      <vt:variant>
        <vt:i4>0</vt:i4>
      </vt:variant>
      <vt:variant>
        <vt:i4>5</vt:i4>
      </vt:variant>
      <vt:variant>
        <vt:lpwstr>mailto:mgbongsen@cukuin.daklak.gov.vn</vt:lpwstr>
      </vt:variant>
      <vt:variant>
        <vt:lpwstr/>
      </vt:variant>
      <vt:variant>
        <vt:i4>786500</vt:i4>
      </vt:variant>
      <vt:variant>
        <vt:i4>1680</vt:i4>
      </vt:variant>
      <vt:variant>
        <vt:i4>0</vt:i4>
      </vt:variant>
      <vt:variant>
        <vt:i4>5</vt:i4>
      </vt:variant>
      <vt:variant>
        <vt:lpwstr>http://thcstranquangdieu.buondon.edu.vn/</vt:lpwstr>
      </vt:variant>
      <vt:variant>
        <vt:lpwstr/>
      </vt:variant>
      <vt:variant>
        <vt:i4>8192070</vt:i4>
      </vt:variant>
      <vt:variant>
        <vt:i4>1677</vt:i4>
      </vt:variant>
      <vt:variant>
        <vt:i4>0</vt:i4>
      </vt:variant>
      <vt:variant>
        <vt:i4>5</vt:i4>
      </vt:variant>
      <vt:variant>
        <vt:lpwstr>mailto:vtthcsnguyentruongto@buondon.daklak.gov.vn</vt:lpwstr>
      </vt:variant>
      <vt:variant>
        <vt:lpwstr/>
      </vt:variant>
      <vt:variant>
        <vt:i4>7274558</vt:i4>
      </vt:variant>
      <vt:variant>
        <vt:i4>1674</vt:i4>
      </vt:variant>
      <vt:variant>
        <vt:i4>0</vt:i4>
      </vt:variant>
      <vt:variant>
        <vt:i4>5</vt:i4>
      </vt:variant>
      <vt:variant>
        <vt:lpwstr>http://thcsnguyenbinhkhiem.buondon.edu.vn/</vt:lpwstr>
      </vt:variant>
      <vt:variant>
        <vt:lpwstr/>
      </vt:variant>
      <vt:variant>
        <vt:i4>7798834</vt:i4>
      </vt:variant>
      <vt:variant>
        <vt:i4>1671</vt:i4>
      </vt:variant>
      <vt:variant>
        <vt:i4>0</vt:i4>
      </vt:variant>
      <vt:variant>
        <vt:i4>5</vt:i4>
      </vt:variant>
      <vt:variant>
        <vt:lpwstr>http://lehongphong.buondon.edu.vn/</vt:lpwstr>
      </vt:variant>
      <vt:variant>
        <vt:lpwstr/>
      </vt:variant>
      <vt:variant>
        <vt:i4>196638</vt:i4>
      </vt:variant>
      <vt:variant>
        <vt:i4>1668</vt:i4>
      </vt:variant>
      <vt:variant>
        <vt:i4>0</vt:i4>
      </vt:variant>
      <vt:variant>
        <vt:i4>5</vt:i4>
      </vt:variant>
      <vt:variant>
        <vt:lpwstr>http://thyjut.buondon.edu.vn/</vt:lpwstr>
      </vt:variant>
      <vt:variant>
        <vt:lpwstr/>
      </vt:variant>
      <vt:variant>
        <vt:i4>6619235</vt:i4>
      </vt:variant>
      <vt:variant>
        <vt:i4>1665</vt:i4>
      </vt:variant>
      <vt:variant>
        <vt:i4>0</vt:i4>
      </vt:variant>
      <vt:variant>
        <vt:i4>5</vt:i4>
      </vt:variant>
      <vt:variant>
        <vt:lpwstr>http://tranquoctoan.buondon.edu.vn/</vt:lpwstr>
      </vt:variant>
      <vt:variant>
        <vt:lpwstr/>
      </vt:variant>
      <vt:variant>
        <vt:i4>1048579</vt:i4>
      </vt:variant>
      <vt:variant>
        <vt:i4>1662</vt:i4>
      </vt:variant>
      <vt:variant>
        <vt:i4>0</vt:i4>
      </vt:variant>
      <vt:variant>
        <vt:i4>5</vt:i4>
      </vt:variant>
      <vt:variant>
        <vt:lpwstr>http://nguyentrai.buondon.edu.vn/</vt:lpwstr>
      </vt:variant>
      <vt:variant>
        <vt:lpwstr/>
      </vt:variant>
      <vt:variant>
        <vt:i4>393288</vt:i4>
      </vt:variant>
      <vt:variant>
        <vt:i4>1659</vt:i4>
      </vt:variant>
      <vt:variant>
        <vt:i4>0</vt:i4>
      </vt:variant>
      <vt:variant>
        <vt:i4>5</vt:i4>
      </vt:variant>
      <vt:variant>
        <vt:lpwstr>http://nguyenthiminhkhai.buondon.edu.vn/</vt:lpwstr>
      </vt:variant>
      <vt:variant>
        <vt:lpwstr/>
      </vt:variant>
      <vt:variant>
        <vt:i4>1441884</vt:i4>
      </vt:variant>
      <vt:variant>
        <vt:i4>1656</vt:i4>
      </vt:variant>
      <vt:variant>
        <vt:i4>0</vt:i4>
      </vt:variant>
      <vt:variant>
        <vt:i4>5</vt:i4>
      </vt:variant>
      <vt:variant>
        <vt:lpwstr>http://nguyenhue.buondon.edu.vn/</vt:lpwstr>
      </vt:variant>
      <vt:variant>
        <vt:lpwstr/>
      </vt:variant>
      <vt:variant>
        <vt:i4>1376261</vt:i4>
      </vt:variant>
      <vt:variant>
        <vt:i4>1653</vt:i4>
      </vt:variant>
      <vt:variant>
        <vt:i4>0</vt:i4>
      </vt:variant>
      <vt:variant>
        <vt:i4>5</vt:i4>
      </vt:variant>
      <vt:variant>
        <vt:lpwstr>http://thnguyendu.buondon.edu.vn/</vt:lpwstr>
      </vt:variant>
      <vt:variant>
        <vt:lpwstr/>
      </vt:variant>
      <vt:variant>
        <vt:i4>1900567</vt:i4>
      </vt:variant>
      <vt:variant>
        <vt:i4>1650</vt:i4>
      </vt:variant>
      <vt:variant>
        <vt:i4>0</vt:i4>
      </vt:variant>
      <vt:variant>
        <vt:i4>5</vt:i4>
      </vt:variant>
      <vt:variant>
        <vt:lpwstr>http://ngothinham.buondon.edu.vn/</vt:lpwstr>
      </vt:variant>
      <vt:variant>
        <vt:lpwstr/>
      </vt:variant>
      <vt:variant>
        <vt:i4>720913</vt:i4>
      </vt:variant>
      <vt:variant>
        <vt:i4>1647</vt:i4>
      </vt:variant>
      <vt:variant>
        <vt:i4>0</vt:i4>
      </vt:variant>
      <vt:variant>
        <vt:i4>5</vt:i4>
      </vt:variant>
      <vt:variant>
        <vt:lpwstr>https://edu.viettel.vn/dlk-buondon-thluongthevinh</vt:lpwstr>
      </vt:variant>
      <vt:variant>
        <vt:lpwstr/>
      </vt:variant>
      <vt:variant>
        <vt:i4>7209077</vt:i4>
      </vt:variant>
      <vt:variant>
        <vt:i4>1644</vt:i4>
      </vt:variant>
      <vt:variant>
        <vt:i4>0</vt:i4>
      </vt:variant>
      <vt:variant>
        <vt:i4>5</vt:i4>
      </vt:variant>
      <vt:variant>
        <vt:lpwstr>http://levantam.buondon.edu.vn/</vt:lpwstr>
      </vt:variant>
      <vt:variant>
        <vt:lpwstr/>
      </vt:variant>
      <vt:variant>
        <vt:i4>7340146</vt:i4>
      </vt:variant>
      <vt:variant>
        <vt:i4>1641</vt:i4>
      </vt:variant>
      <vt:variant>
        <vt:i4>0</vt:i4>
      </vt:variant>
      <vt:variant>
        <vt:i4>5</vt:i4>
      </vt:variant>
      <vt:variant>
        <vt:lpwstr>http://lequydon.buondon.edu.vn/</vt:lpwstr>
      </vt:variant>
      <vt:variant>
        <vt:lpwstr/>
      </vt:variant>
      <vt:variant>
        <vt:i4>786515</vt:i4>
      </vt:variant>
      <vt:variant>
        <vt:i4>1638</vt:i4>
      </vt:variant>
      <vt:variant>
        <vt:i4>0</vt:i4>
      </vt:variant>
      <vt:variant>
        <vt:i4>5</vt:i4>
      </vt:variant>
      <vt:variant>
        <vt:lpwstr>http://leloi.buondon.edu.vn/</vt:lpwstr>
      </vt:variant>
      <vt:variant>
        <vt:lpwstr/>
      </vt:variant>
      <vt:variant>
        <vt:i4>7012410</vt:i4>
      </vt:variant>
      <vt:variant>
        <vt:i4>1635</vt:i4>
      </vt:variant>
      <vt:variant>
        <vt:i4>0</vt:i4>
      </vt:variant>
      <vt:variant>
        <vt:i4>5</vt:i4>
      </vt:variant>
      <vt:variant>
        <vt:lpwstr>http://kimdong.buondon.edu.vn/</vt:lpwstr>
      </vt:variant>
      <vt:variant>
        <vt:lpwstr/>
      </vt:variant>
      <vt:variant>
        <vt:i4>6619263</vt:i4>
      </vt:variant>
      <vt:variant>
        <vt:i4>1632</vt:i4>
      </vt:variant>
      <vt:variant>
        <vt:i4>0</vt:i4>
      </vt:variant>
      <vt:variant>
        <vt:i4>5</vt:i4>
      </vt:variant>
      <vt:variant>
        <vt:lpwstr>http://amatranglong.buondon.edu.vn/</vt:lpwstr>
      </vt:variant>
      <vt:variant>
        <vt:lpwstr/>
      </vt:variant>
      <vt:variant>
        <vt:i4>7602235</vt:i4>
      </vt:variant>
      <vt:variant>
        <vt:i4>1629</vt:i4>
      </vt:variant>
      <vt:variant>
        <vt:i4>0</vt:i4>
      </vt:variant>
      <vt:variant>
        <vt:i4>5</vt:i4>
      </vt:variant>
      <vt:variant>
        <vt:lpwstr>http://mnsonca.buondon.edu.vn/</vt:lpwstr>
      </vt:variant>
      <vt:variant>
        <vt:lpwstr/>
      </vt:variant>
      <vt:variant>
        <vt:i4>7143502</vt:i4>
      </vt:variant>
      <vt:variant>
        <vt:i4>1626</vt:i4>
      </vt:variant>
      <vt:variant>
        <vt:i4>0</vt:i4>
      </vt:variant>
      <vt:variant>
        <vt:i4>5</vt:i4>
      </vt:variant>
      <vt:variant>
        <vt:lpwstr>mailto:vtmgsonca@buondon.daklak.gov.vn</vt:lpwstr>
      </vt:variant>
      <vt:variant>
        <vt:lpwstr/>
      </vt:variant>
      <vt:variant>
        <vt:i4>8257635</vt:i4>
      </vt:variant>
      <vt:variant>
        <vt:i4>1623</vt:i4>
      </vt:variant>
      <vt:variant>
        <vt:i4>0</vt:i4>
      </vt:variant>
      <vt:variant>
        <vt:i4>5</vt:i4>
      </vt:variant>
      <vt:variant>
        <vt:lpwstr>http://mnhoathienly.buondon.edu.vn/</vt:lpwstr>
      </vt:variant>
      <vt:variant>
        <vt:lpwstr/>
      </vt:variant>
      <vt:variant>
        <vt:i4>917540</vt:i4>
      </vt:variant>
      <vt:variant>
        <vt:i4>1620</vt:i4>
      </vt:variant>
      <vt:variant>
        <vt:i4>0</vt:i4>
      </vt:variant>
      <vt:variant>
        <vt:i4>5</vt:i4>
      </vt:variant>
      <vt:variant>
        <vt:lpwstr>mailto:vtmnhoasen@buondon.daklak.gov.vn</vt:lpwstr>
      </vt:variant>
      <vt:variant>
        <vt:lpwstr/>
      </vt:variant>
      <vt:variant>
        <vt:i4>6815786</vt:i4>
      </vt:variant>
      <vt:variant>
        <vt:i4>1617</vt:i4>
      </vt:variant>
      <vt:variant>
        <vt:i4>0</vt:i4>
      </vt:variant>
      <vt:variant>
        <vt:i4>5</vt:i4>
      </vt:variant>
      <vt:variant>
        <vt:lpwstr>http://mnhoapolang.buondon.edu.vn/</vt:lpwstr>
      </vt:variant>
      <vt:variant>
        <vt:lpwstr/>
      </vt:variant>
      <vt:variant>
        <vt:i4>7864373</vt:i4>
      </vt:variant>
      <vt:variant>
        <vt:i4>1614</vt:i4>
      </vt:variant>
      <vt:variant>
        <vt:i4>0</vt:i4>
      </vt:variant>
      <vt:variant>
        <vt:i4>5</vt:i4>
      </vt:variant>
      <vt:variant>
        <vt:lpwstr>http://mnhoamy.buondon.edu.vn/</vt:lpwstr>
      </vt:variant>
      <vt:variant>
        <vt:lpwstr/>
      </vt:variant>
      <vt:variant>
        <vt:i4>8257645</vt:i4>
      </vt:variant>
      <vt:variant>
        <vt:i4>1611</vt:i4>
      </vt:variant>
      <vt:variant>
        <vt:i4>0</vt:i4>
      </vt:variant>
      <vt:variant>
        <vt:i4>5</vt:i4>
      </vt:variant>
      <vt:variant>
        <vt:lpwstr>http://mnhoamai.buondon.edu.vn/</vt:lpwstr>
      </vt:variant>
      <vt:variant>
        <vt:lpwstr/>
      </vt:variant>
      <vt:variant>
        <vt:i4>1245189</vt:i4>
      </vt:variant>
      <vt:variant>
        <vt:i4>1608</vt:i4>
      </vt:variant>
      <vt:variant>
        <vt:i4>0</vt:i4>
      </vt:variant>
      <vt:variant>
        <vt:i4>5</vt:i4>
      </vt:variant>
      <vt:variant>
        <vt:lpwstr>http://hoalan.buondon.edu.vn/</vt:lpwstr>
      </vt:variant>
      <vt:variant>
        <vt:lpwstr/>
      </vt:variant>
      <vt:variant>
        <vt:i4>1769549</vt:i4>
      </vt:variant>
      <vt:variant>
        <vt:i4>1605</vt:i4>
      </vt:variant>
      <vt:variant>
        <vt:i4>0</vt:i4>
      </vt:variant>
      <vt:variant>
        <vt:i4>5</vt:i4>
      </vt:variant>
      <vt:variant>
        <vt:lpwstr>http://hoahuongduong.buondon.edu.vn/</vt:lpwstr>
      </vt:variant>
      <vt:variant>
        <vt:lpwstr/>
      </vt:variant>
      <vt:variant>
        <vt:i4>589918</vt:i4>
      </vt:variant>
      <vt:variant>
        <vt:i4>1602</vt:i4>
      </vt:variant>
      <vt:variant>
        <vt:i4>0</vt:i4>
      </vt:variant>
      <vt:variant>
        <vt:i4>5</vt:i4>
      </vt:variant>
      <vt:variant>
        <vt:lpwstr>http://mnhoahong.buondon.edu.vn/</vt:lpwstr>
      </vt:variant>
      <vt:variant>
        <vt:lpwstr/>
      </vt:variant>
      <vt:variant>
        <vt:i4>65622</vt:i4>
      </vt:variant>
      <vt:variant>
        <vt:i4>1599</vt:i4>
      </vt:variant>
      <vt:variant>
        <vt:i4>0</vt:i4>
      </vt:variant>
      <vt:variant>
        <vt:i4>5</vt:i4>
      </vt:variant>
      <vt:variant>
        <vt:lpwstr>http://mnhoabanglang.buondon.edu.vn/</vt:lpwstr>
      </vt:variant>
      <vt:variant>
        <vt:lpwstr/>
      </vt:variant>
      <vt:variant>
        <vt:i4>8257637</vt:i4>
      </vt:variant>
      <vt:variant>
        <vt:i4>1596</vt:i4>
      </vt:variant>
      <vt:variant>
        <vt:i4>0</vt:i4>
      </vt:variant>
      <vt:variant>
        <vt:i4>5</vt:i4>
      </vt:variant>
      <vt:variant>
        <vt:lpwstr>http://mnhoaban.buondon.edu.vn/</vt:lpwstr>
      </vt:variant>
      <vt:variant>
        <vt:lpwstr/>
      </vt:variant>
      <vt:variant>
        <vt:i4>589918</vt:i4>
      </vt:variant>
      <vt:variant>
        <vt:i4>1593</vt:i4>
      </vt:variant>
      <vt:variant>
        <vt:i4>0</vt:i4>
      </vt:variant>
      <vt:variant>
        <vt:i4>5</vt:i4>
      </vt:variant>
      <vt:variant>
        <vt:lpwstr>http://hoaanhdao.buondon.edu.vn/</vt:lpwstr>
      </vt:variant>
      <vt:variant>
        <vt:lpwstr/>
      </vt:variant>
      <vt:variant>
        <vt:i4>5505089</vt:i4>
      </vt:variant>
      <vt:variant>
        <vt:i4>1590</vt:i4>
      </vt:variant>
      <vt:variant>
        <vt:i4>0</vt:i4>
      </vt:variant>
      <vt:variant>
        <vt:i4>5</vt:i4>
      </vt:variant>
      <vt:variant>
        <vt:lpwstr>http://tranphu.buonho.edu.vn/</vt:lpwstr>
      </vt:variant>
      <vt:variant>
        <vt:lpwstr/>
      </vt:variant>
      <vt:variant>
        <vt:i4>5832804</vt:i4>
      </vt:variant>
      <vt:variant>
        <vt:i4>1587</vt:i4>
      </vt:variant>
      <vt:variant>
        <vt:i4>0</vt:i4>
      </vt:variant>
      <vt:variant>
        <vt:i4>5</vt:i4>
      </vt:variant>
      <vt:variant>
        <vt:lpwstr>mailto:vtthcstranphu@buonho.daklak.gov.vn</vt:lpwstr>
      </vt:variant>
      <vt:variant>
        <vt:lpwstr/>
      </vt:variant>
      <vt:variant>
        <vt:i4>3014780</vt:i4>
      </vt:variant>
      <vt:variant>
        <vt:i4>1584</vt:i4>
      </vt:variant>
      <vt:variant>
        <vt:i4>0</vt:i4>
      </vt:variant>
      <vt:variant>
        <vt:i4>5</vt:i4>
      </vt:variant>
      <vt:variant>
        <vt:lpwstr>http://trandainghia.buonho.edu.vn/</vt:lpwstr>
      </vt:variant>
      <vt:variant>
        <vt:lpwstr/>
      </vt:variant>
      <vt:variant>
        <vt:i4>5111925</vt:i4>
      </vt:variant>
      <vt:variant>
        <vt:i4>1581</vt:i4>
      </vt:variant>
      <vt:variant>
        <vt:i4>0</vt:i4>
      </vt:variant>
      <vt:variant>
        <vt:i4>5</vt:i4>
      </vt:variant>
      <vt:variant>
        <vt:lpwstr>mailto:vtthcstrandainghia@buonho.daklak.gov.vn</vt:lpwstr>
      </vt:variant>
      <vt:variant>
        <vt:lpwstr/>
      </vt:variant>
      <vt:variant>
        <vt:i4>5570575</vt:i4>
      </vt:variant>
      <vt:variant>
        <vt:i4>1578</vt:i4>
      </vt:variant>
      <vt:variant>
        <vt:i4>0</vt:i4>
      </vt:variant>
      <vt:variant>
        <vt:i4>5</vt:i4>
      </vt:variant>
      <vt:variant>
        <vt:lpwstr>http://tovinhdien.buonho.edu.vn/</vt:lpwstr>
      </vt:variant>
      <vt:variant>
        <vt:lpwstr/>
      </vt:variant>
      <vt:variant>
        <vt:i4>4325394</vt:i4>
      </vt:variant>
      <vt:variant>
        <vt:i4>1575</vt:i4>
      </vt:variant>
      <vt:variant>
        <vt:i4>0</vt:i4>
      </vt:variant>
      <vt:variant>
        <vt:i4>5</vt:i4>
      </vt:variant>
      <vt:variant>
        <vt:lpwstr>http://ptdtnt.buonho.edu.vn/</vt:lpwstr>
      </vt:variant>
      <vt:variant>
        <vt:lpwstr/>
      </vt:variant>
      <vt:variant>
        <vt:i4>3473408</vt:i4>
      </vt:variant>
      <vt:variant>
        <vt:i4>1572</vt:i4>
      </vt:variant>
      <vt:variant>
        <vt:i4>0</vt:i4>
      </vt:variant>
      <vt:variant>
        <vt:i4>5</vt:i4>
      </vt:variant>
      <vt:variant>
        <vt:lpwstr>mailto:vtptdtnt@buonho.daklak.gov.vn</vt:lpwstr>
      </vt:variant>
      <vt:variant>
        <vt:lpwstr/>
      </vt:variant>
      <vt:variant>
        <vt:i4>2687021</vt:i4>
      </vt:variant>
      <vt:variant>
        <vt:i4>1569</vt:i4>
      </vt:variant>
      <vt:variant>
        <vt:i4>0</vt:i4>
      </vt:variant>
      <vt:variant>
        <vt:i4>5</vt:i4>
      </vt:variant>
      <vt:variant>
        <vt:lpwstr>http://nguyentrongto.buonho.edu.vn/</vt:lpwstr>
      </vt:variant>
      <vt:variant>
        <vt:lpwstr/>
      </vt:variant>
      <vt:variant>
        <vt:i4>3997706</vt:i4>
      </vt:variant>
      <vt:variant>
        <vt:i4>1566</vt:i4>
      </vt:variant>
      <vt:variant>
        <vt:i4>0</vt:i4>
      </vt:variant>
      <vt:variant>
        <vt:i4>5</vt:i4>
      </vt:variant>
      <vt:variant>
        <vt:lpwstr>mailto:vtthcsnguyentruongto@buonho.daklak.gov.vn</vt:lpwstr>
      </vt:variant>
      <vt:variant>
        <vt:lpwstr/>
      </vt:variant>
      <vt:variant>
        <vt:i4>2228323</vt:i4>
      </vt:variant>
      <vt:variant>
        <vt:i4>1563</vt:i4>
      </vt:variant>
      <vt:variant>
        <vt:i4>0</vt:i4>
      </vt:variant>
      <vt:variant>
        <vt:i4>5</vt:i4>
      </vt:variant>
      <vt:variant>
        <vt:lpwstr>http://nguyendu.buonho.edu.vn/</vt:lpwstr>
      </vt:variant>
      <vt:variant>
        <vt:lpwstr/>
      </vt:variant>
      <vt:variant>
        <vt:i4>4325482</vt:i4>
      </vt:variant>
      <vt:variant>
        <vt:i4>1560</vt:i4>
      </vt:variant>
      <vt:variant>
        <vt:i4>0</vt:i4>
      </vt:variant>
      <vt:variant>
        <vt:i4>5</vt:i4>
      </vt:variant>
      <vt:variant>
        <vt:lpwstr>mailto:vtthcsnguyendu@buonho.daklak.gov.vn</vt:lpwstr>
      </vt:variant>
      <vt:variant>
        <vt:lpwstr/>
      </vt:variant>
      <vt:variant>
        <vt:i4>2687079</vt:i4>
      </vt:variant>
      <vt:variant>
        <vt:i4>1557</vt:i4>
      </vt:variant>
      <vt:variant>
        <vt:i4>0</vt:i4>
      </vt:variant>
      <vt:variant>
        <vt:i4>5</vt:i4>
      </vt:variant>
      <vt:variant>
        <vt:lpwstr>http://ngoquyen.buonho.edu.vn/</vt:lpwstr>
      </vt:variant>
      <vt:variant>
        <vt:lpwstr/>
      </vt:variant>
      <vt:variant>
        <vt:i4>5767189</vt:i4>
      </vt:variant>
      <vt:variant>
        <vt:i4>1554</vt:i4>
      </vt:variant>
      <vt:variant>
        <vt:i4>0</vt:i4>
      </vt:variant>
      <vt:variant>
        <vt:i4>5</vt:i4>
      </vt:variant>
      <vt:variant>
        <vt:lpwstr>http://ngomay.buonho.edu.vn/</vt:lpwstr>
      </vt:variant>
      <vt:variant>
        <vt:lpwstr/>
      </vt:variant>
      <vt:variant>
        <vt:i4>3932220</vt:i4>
      </vt:variant>
      <vt:variant>
        <vt:i4>1551</vt:i4>
      </vt:variant>
      <vt:variant>
        <vt:i4>0</vt:i4>
      </vt:variant>
      <vt:variant>
        <vt:i4>5</vt:i4>
      </vt:variant>
      <vt:variant>
        <vt:lpwstr>http://hungvuong.buonho.edu.vn/</vt:lpwstr>
      </vt:variant>
      <vt:variant>
        <vt:lpwstr/>
      </vt:variant>
      <vt:variant>
        <vt:i4>3211314</vt:i4>
      </vt:variant>
      <vt:variant>
        <vt:i4>1548</vt:i4>
      </vt:variant>
      <vt:variant>
        <vt:i4>0</vt:i4>
      </vt:variant>
      <vt:variant>
        <vt:i4>5</vt:i4>
      </vt:variant>
      <vt:variant>
        <vt:lpwstr>http://dinhtienhoang.buonho.edu.vn/</vt:lpwstr>
      </vt:variant>
      <vt:variant>
        <vt:lpwstr/>
      </vt:variant>
      <vt:variant>
        <vt:i4>3014776</vt:i4>
      </vt:variant>
      <vt:variant>
        <vt:i4>1545</vt:i4>
      </vt:variant>
      <vt:variant>
        <vt:i4>0</vt:i4>
      </vt:variant>
      <vt:variant>
        <vt:i4>5</vt:i4>
      </vt:variant>
      <vt:variant>
        <vt:lpwstr>http://chuvanan.buonho.edu.vn/</vt:lpwstr>
      </vt:variant>
      <vt:variant>
        <vt:lpwstr/>
      </vt:variant>
      <vt:variant>
        <vt:i4>5111921</vt:i4>
      </vt:variant>
      <vt:variant>
        <vt:i4>1542</vt:i4>
      </vt:variant>
      <vt:variant>
        <vt:i4>0</vt:i4>
      </vt:variant>
      <vt:variant>
        <vt:i4>5</vt:i4>
      </vt:variant>
      <vt:variant>
        <vt:lpwstr>mailto:vtthcschuvanan@buonho.daklak.gov.vn</vt:lpwstr>
      </vt:variant>
      <vt:variant>
        <vt:lpwstr/>
      </vt:variant>
      <vt:variant>
        <vt:i4>3407981</vt:i4>
      </vt:variant>
      <vt:variant>
        <vt:i4>1539</vt:i4>
      </vt:variant>
      <vt:variant>
        <vt:i4>0</vt:i4>
      </vt:variant>
      <vt:variant>
        <vt:i4>5</vt:i4>
      </vt:variant>
      <vt:variant>
        <vt:lpwstr>http://ynue.buonho.edu.vn/</vt:lpwstr>
      </vt:variant>
      <vt:variant>
        <vt:lpwstr/>
      </vt:variant>
      <vt:variant>
        <vt:i4>3604503</vt:i4>
      </vt:variant>
      <vt:variant>
        <vt:i4>1536</vt:i4>
      </vt:variant>
      <vt:variant>
        <vt:i4>0</vt:i4>
      </vt:variant>
      <vt:variant>
        <vt:i4>5</vt:i4>
      </vt:variant>
      <vt:variant>
        <vt:lpwstr>mailto:vtthynue@buonho.daklak.gov.vn</vt:lpwstr>
      </vt:variant>
      <vt:variant>
        <vt:lpwstr/>
      </vt:variant>
      <vt:variant>
        <vt:i4>4718592</vt:i4>
      </vt:variant>
      <vt:variant>
        <vt:i4>1533</vt:i4>
      </vt:variant>
      <vt:variant>
        <vt:i4>0</vt:i4>
      </vt:variant>
      <vt:variant>
        <vt:i4>5</vt:i4>
      </vt:variant>
      <vt:variant>
        <vt:lpwstr>http://yngong.buonho.edu.vn/</vt:lpwstr>
      </vt:variant>
      <vt:variant>
        <vt:lpwstr/>
      </vt:variant>
      <vt:variant>
        <vt:i4>4915322</vt:i4>
      </vt:variant>
      <vt:variant>
        <vt:i4>1530</vt:i4>
      </vt:variant>
      <vt:variant>
        <vt:i4>0</vt:i4>
      </vt:variant>
      <vt:variant>
        <vt:i4>5</vt:i4>
      </vt:variant>
      <vt:variant>
        <vt:lpwstr>mailto:vtthyngong@buonho.daklak.gov.vn</vt:lpwstr>
      </vt:variant>
      <vt:variant>
        <vt:lpwstr/>
      </vt:variant>
      <vt:variant>
        <vt:i4>4194378</vt:i4>
      </vt:variant>
      <vt:variant>
        <vt:i4>1527</vt:i4>
      </vt:variant>
      <vt:variant>
        <vt:i4>0</vt:i4>
      </vt:variant>
      <vt:variant>
        <vt:i4>5</vt:i4>
      </vt:variant>
      <vt:variant>
        <vt:lpwstr>http://tieuhocyjut.buonho.edu.vn/</vt:lpwstr>
      </vt:variant>
      <vt:variant>
        <vt:lpwstr/>
      </vt:variant>
      <vt:variant>
        <vt:i4>3604482</vt:i4>
      </vt:variant>
      <vt:variant>
        <vt:i4>1524</vt:i4>
      </vt:variant>
      <vt:variant>
        <vt:i4>0</vt:i4>
      </vt:variant>
      <vt:variant>
        <vt:i4>5</vt:i4>
      </vt:variant>
      <vt:variant>
        <vt:lpwstr>mailto:vtthyjut@buonho.daklak.gov.vn</vt:lpwstr>
      </vt:variant>
      <vt:variant>
        <vt:lpwstr/>
      </vt:variant>
      <vt:variant>
        <vt:i4>5308502</vt:i4>
      </vt:variant>
      <vt:variant>
        <vt:i4>1521</vt:i4>
      </vt:variant>
      <vt:variant>
        <vt:i4>0</vt:i4>
      </vt:variant>
      <vt:variant>
        <vt:i4>5</vt:i4>
      </vt:variant>
      <vt:variant>
        <vt:lpwstr>http://c1vothisau.buonho.edu.vn/</vt:lpwstr>
      </vt:variant>
      <vt:variant>
        <vt:lpwstr/>
      </vt:variant>
      <vt:variant>
        <vt:i4>3211293</vt:i4>
      </vt:variant>
      <vt:variant>
        <vt:i4>1518</vt:i4>
      </vt:variant>
      <vt:variant>
        <vt:i4>0</vt:i4>
      </vt:variant>
      <vt:variant>
        <vt:i4>5</vt:i4>
      </vt:variant>
      <vt:variant>
        <vt:lpwstr>mailto:vtthvothisau@buonho.daklak.gov.vn</vt:lpwstr>
      </vt:variant>
      <vt:variant>
        <vt:lpwstr/>
      </vt:variant>
      <vt:variant>
        <vt:i4>2752620</vt:i4>
      </vt:variant>
      <vt:variant>
        <vt:i4>1515</vt:i4>
      </vt:variant>
      <vt:variant>
        <vt:i4>0</vt:i4>
      </vt:variant>
      <vt:variant>
        <vt:i4>5</vt:i4>
      </vt:variant>
      <vt:variant>
        <vt:lpwstr>http://trungvuong.buon.edu.vn/</vt:lpwstr>
      </vt:variant>
      <vt:variant>
        <vt:lpwstr/>
      </vt:variant>
      <vt:variant>
        <vt:i4>4587646</vt:i4>
      </vt:variant>
      <vt:variant>
        <vt:i4>1512</vt:i4>
      </vt:variant>
      <vt:variant>
        <vt:i4>0</vt:i4>
      </vt:variant>
      <vt:variant>
        <vt:i4>5</vt:i4>
      </vt:variant>
      <vt:variant>
        <vt:lpwstr>mailto:vtthtrungvuong@buonho.daklak.gov.vn</vt:lpwstr>
      </vt:variant>
      <vt:variant>
        <vt:lpwstr/>
      </vt:variant>
      <vt:variant>
        <vt:i4>2490487</vt:i4>
      </vt:variant>
      <vt:variant>
        <vt:i4>1509</vt:i4>
      </vt:variant>
      <vt:variant>
        <vt:i4>0</vt:i4>
      </vt:variant>
      <vt:variant>
        <vt:i4>5</vt:i4>
      </vt:variant>
      <vt:variant>
        <vt:lpwstr>http://tranquoctuan.buonho.edu.vn/</vt:lpwstr>
      </vt:variant>
      <vt:variant>
        <vt:lpwstr/>
      </vt:variant>
      <vt:variant>
        <vt:i4>2490477</vt:i4>
      </vt:variant>
      <vt:variant>
        <vt:i4>1506</vt:i4>
      </vt:variant>
      <vt:variant>
        <vt:i4>0</vt:i4>
      </vt:variant>
      <vt:variant>
        <vt:i4>5</vt:i4>
      </vt:variant>
      <vt:variant>
        <vt:lpwstr>http://tranquoctoan.buonho.edu.vn/</vt:lpwstr>
      </vt:variant>
      <vt:variant>
        <vt:lpwstr/>
      </vt:variant>
      <vt:variant>
        <vt:i4>4259861</vt:i4>
      </vt:variant>
      <vt:variant>
        <vt:i4>1503</vt:i4>
      </vt:variant>
      <vt:variant>
        <vt:i4>0</vt:i4>
      </vt:variant>
      <vt:variant>
        <vt:i4>5</vt:i4>
      </vt:variant>
      <vt:variant>
        <vt:lpwstr>http://tohieu.buonho.edu.vn/</vt:lpwstr>
      </vt:variant>
      <vt:variant>
        <vt:lpwstr/>
      </vt:variant>
      <vt:variant>
        <vt:i4>5439515</vt:i4>
      </vt:variant>
      <vt:variant>
        <vt:i4>1500</vt:i4>
      </vt:variant>
      <vt:variant>
        <vt:i4>0</vt:i4>
      </vt:variant>
      <vt:variant>
        <vt:i4>5</vt:i4>
      </vt:variant>
      <vt:variant>
        <vt:lpwstr>http://quangtrung.buonho.edu.vn/</vt:lpwstr>
      </vt:variant>
      <vt:variant>
        <vt:lpwstr/>
      </vt:variant>
      <vt:variant>
        <vt:i4>3342453</vt:i4>
      </vt:variant>
      <vt:variant>
        <vt:i4>1497</vt:i4>
      </vt:variant>
      <vt:variant>
        <vt:i4>0</vt:i4>
      </vt:variant>
      <vt:variant>
        <vt:i4>5</vt:i4>
      </vt:variant>
      <vt:variant>
        <vt:lpwstr>http://c1notranglong.buonho.edu.vn/</vt:lpwstr>
      </vt:variant>
      <vt:variant>
        <vt:lpwstr/>
      </vt:variant>
      <vt:variant>
        <vt:i4>4980752</vt:i4>
      </vt:variant>
      <vt:variant>
        <vt:i4>1494</vt:i4>
      </vt:variant>
      <vt:variant>
        <vt:i4>0</vt:i4>
      </vt:variant>
      <vt:variant>
        <vt:i4>5</vt:i4>
      </vt:variant>
      <vt:variant>
        <vt:lpwstr>http://nguyenvietxuan.buonho.edu.vn/</vt:lpwstr>
      </vt:variant>
      <vt:variant>
        <vt:lpwstr/>
      </vt:variant>
      <vt:variant>
        <vt:i4>5177450</vt:i4>
      </vt:variant>
      <vt:variant>
        <vt:i4>1491</vt:i4>
      </vt:variant>
      <vt:variant>
        <vt:i4>0</vt:i4>
      </vt:variant>
      <vt:variant>
        <vt:i4>5</vt:i4>
      </vt:variant>
      <vt:variant>
        <vt:lpwstr>mailto:vtthnguyenvietxuan@buonho.daklak.gov.vn</vt:lpwstr>
      </vt:variant>
      <vt:variant>
        <vt:lpwstr/>
      </vt:variant>
      <vt:variant>
        <vt:i4>3735615</vt:i4>
      </vt:variant>
      <vt:variant>
        <vt:i4>1488</vt:i4>
      </vt:variant>
      <vt:variant>
        <vt:i4>0</vt:i4>
      </vt:variant>
      <vt:variant>
        <vt:i4>5</vt:i4>
      </vt:variant>
      <vt:variant>
        <vt:lpwstr>http://nguyenvantroi.buonho.edu.vn/</vt:lpwstr>
      </vt:variant>
      <vt:variant>
        <vt:lpwstr/>
      </vt:variant>
      <vt:variant>
        <vt:i4>5701737</vt:i4>
      </vt:variant>
      <vt:variant>
        <vt:i4>1485</vt:i4>
      </vt:variant>
      <vt:variant>
        <vt:i4>0</vt:i4>
      </vt:variant>
      <vt:variant>
        <vt:i4>5</vt:i4>
      </vt:variant>
      <vt:variant>
        <vt:lpwstr>mailto:vtthnguyenvantroi@buonho.daklak.gov.vn</vt:lpwstr>
      </vt:variant>
      <vt:variant>
        <vt:lpwstr/>
      </vt:variant>
      <vt:variant>
        <vt:i4>5439501</vt:i4>
      </vt:variant>
      <vt:variant>
        <vt:i4>1482</vt:i4>
      </vt:variant>
      <vt:variant>
        <vt:i4>0</vt:i4>
      </vt:variant>
      <vt:variant>
        <vt:i4>5</vt:i4>
      </vt:variant>
      <vt:variant>
        <vt:lpwstr>http://nguyentrai.buonho.edu.vn/</vt:lpwstr>
      </vt:variant>
      <vt:variant>
        <vt:lpwstr/>
      </vt:variant>
      <vt:variant>
        <vt:i4>4194314</vt:i4>
      </vt:variant>
      <vt:variant>
        <vt:i4>1479</vt:i4>
      </vt:variant>
      <vt:variant>
        <vt:i4>0</vt:i4>
      </vt:variant>
      <vt:variant>
        <vt:i4>5</vt:i4>
      </vt:variant>
      <vt:variant>
        <vt:lpwstr>http://nguyentatthanh.buonho.edu.vn/</vt:lpwstr>
      </vt:variant>
      <vt:variant>
        <vt:lpwstr/>
      </vt:variant>
      <vt:variant>
        <vt:i4>5832777</vt:i4>
      </vt:variant>
      <vt:variant>
        <vt:i4>1476</vt:i4>
      </vt:variant>
      <vt:variant>
        <vt:i4>0</vt:i4>
      </vt:variant>
      <vt:variant>
        <vt:i4>5</vt:i4>
      </vt:variant>
      <vt:variant>
        <vt:lpwstr>http://nguyenbinhkhiem.buonho.edu.vn/</vt:lpwstr>
      </vt:variant>
      <vt:variant>
        <vt:lpwstr/>
      </vt:variant>
      <vt:variant>
        <vt:i4>4456475</vt:i4>
      </vt:variant>
      <vt:variant>
        <vt:i4>1473</vt:i4>
      </vt:variant>
      <vt:variant>
        <vt:i4>0</vt:i4>
      </vt:variant>
      <vt:variant>
        <vt:i4>5</vt:i4>
      </vt:variant>
      <vt:variant>
        <vt:lpwstr>http://buonho.edu.vn/</vt:lpwstr>
      </vt:variant>
      <vt:variant>
        <vt:lpwstr/>
      </vt:variant>
      <vt:variant>
        <vt:i4>2097255</vt:i4>
      </vt:variant>
      <vt:variant>
        <vt:i4>1470</vt:i4>
      </vt:variant>
      <vt:variant>
        <vt:i4>0</vt:i4>
      </vt:variant>
      <vt:variant>
        <vt:i4>5</vt:i4>
      </vt:variant>
      <vt:variant>
        <vt:lpwstr>http://lethihonggam.buonho.edu.vn/</vt:lpwstr>
      </vt:variant>
      <vt:variant>
        <vt:lpwstr/>
      </vt:variant>
      <vt:variant>
        <vt:i4>3342460</vt:i4>
      </vt:variant>
      <vt:variant>
        <vt:i4>1467</vt:i4>
      </vt:variant>
      <vt:variant>
        <vt:i4>0</vt:i4>
      </vt:variant>
      <vt:variant>
        <vt:i4>5</vt:i4>
      </vt:variant>
      <vt:variant>
        <vt:lpwstr>http://lequydon.buonho.edu.vn/</vt:lpwstr>
      </vt:variant>
      <vt:variant>
        <vt:lpwstr/>
      </vt:variant>
      <vt:variant>
        <vt:i4>2949183</vt:i4>
      </vt:variant>
      <vt:variant>
        <vt:i4>1464</vt:i4>
      </vt:variant>
      <vt:variant>
        <vt:i4>0</vt:i4>
      </vt:variant>
      <vt:variant>
        <vt:i4>5</vt:i4>
      </vt:variant>
      <vt:variant>
        <vt:lpwstr>http://leloi.buonho.edu.vn/</vt:lpwstr>
      </vt:variant>
      <vt:variant>
        <vt:lpwstr/>
      </vt:variant>
      <vt:variant>
        <vt:i4>4849750</vt:i4>
      </vt:variant>
      <vt:variant>
        <vt:i4>1461</vt:i4>
      </vt:variant>
      <vt:variant>
        <vt:i4>0</vt:i4>
      </vt:variant>
      <vt:variant>
        <vt:i4>5</vt:i4>
      </vt:variant>
      <vt:variant>
        <vt:lpwstr>http://kimdong.buonho.edu.vn/</vt:lpwstr>
      </vt:variant>
      <vt:variant>
        <vt:lpwstr/>
      </vt:variant>
      <vt:variant>
        <vt:i4>4849732</vt:i4>
      </vt:variant>
      <vt:variant>
        <vt:i4>1458</vt:i4>
      </vt:variant>
      <vt:variant>
        <vt:i4>0</vt:i4>
      </vt:variant>
      <vt:variant>
        <vt:i4>5</vt:i4>
      </vt:variant>
      <vt:variant>
        <vt:lpwstr>http://hoangvanthu.buonho.edu.vn/</vt:lpwstr>
      </vt:variant>
      <vt:variant>
        <vt:lpwstr/>
      </vt:variant>
      <vt:variant>
        <vt:i4>2097270</vt:i4>
      </vt:variant>
      <vt:variant>
        <vt:i4>1455</vt:i4>
      </vt:variant>
      <vt:variant>
        <vt:i4>0</vt:i4>
      </vt:variant>
      <vt:variant>
        <vt:i4>5</vt:i4>
      </vt:variant>
      <vt:variant>
        <vt:lpwstr>http://hahuytap.buonho.edu.vn/</vt:lpwstr>
      </vt:variant>
      <vt:variant>
        <vt:lpwstr/>
      </vt:variant>
      <vt:variant>
        <vt:i4>5242885</vt:i4>
      </vt:variant>
      <vt:variant>
        <vt:i4>1452</vt:i4>
      </vt:variant>
      <vt:variant>
        <vt:i4>0</vt:i4>
      </vt:variant>
      <vt:variant>
        <vt:i4>5</vt:i4>
      </vt:variant>
      <vt:variant>
        <vt:lpwstr>http://amakhe.buonho.edu.vn/</vt:lpwstr>
      </vt:variant>
      <vt:variant>
        <vt:lpwstr/>
      </vt:variant>
      <vt:variant>
        <vt:i4>5439615</vt:i4>
      </vt:variant>
      <vt:variant>
        <vt:i4>1449</vt:i4>
      </vt:variant>
      <vt:variant>
        <vt:i4>0</vt:i4>
      </vt:variant>
      <vt:variant>
        <vt:i4>5</vt:i4>
      </vt:variant>
      <vt:variant>
        <vt:lpwstr>mailto:vtthamakhe@buonho.daklak.gov.vn</vt:lpwstr>
      </vt:variant>
      <vt:variant>
        <vt:lpwstr/>
      </vt:variant>
      <vt:variant>
        <vt:i4>4390995</vt:i4>
      </vt:variant>
      <vt:variant>
        <vt:i4>1446</vt:i4>
      </vt:variant>
      <vt:variant>
        <vt:i4>0</vt:i4>
      </vt:variant>
      <vt:variant>
        <vt:i4>5</vt:i4>
      </vt:variant>
      <vt:variant>
        <vt:lpwstr>http://amajhao.buonho.edu.vn/</vt:lpwstr>
      </vt:variant>
      <vt:variant>
        <vt:lpwstr/>
      </vt:variant>
      <vt:variant>
        <vt:i4>2949125</vt:i4>
      </vt:variant>
      <vt:variant>
        <vt:i4>1443</vt:i4>
      </vt:variant>
      <vt:variant>
        <vt:i4>0</vt:i4>
      </vt:variant>
      <vt:variant>
        <vt:i4>5</vt:i4>
      </vt:variant>
      <vt:variant>
        <vt:lpwstr>mailto:vtthamajhao@buonho.daklak.gov.vn</vt:lpwstr>
      </vt:variant>
      <vt:variant>
        <vt:lpwstr/>
      </vt:variant>
      <vt:variant>
        <vt:i4>5242945</vt:i4>
      </vt:variant>
      <vt:variant>
        <vt:i4>1440</vt:i4>
      </vt:variant>
      <vt:variant>
        <vt:i4>0</vt:i4>
      </vt:variant>
      <vt:variant>
        <vt:i4>5</vt:i4>
      </vt:variant>
      <vt:variant>
        <vt:lpwstr>http://dinhnup.buonho.edu.vn/</vt:lpwstr>
      </vt:variant>
      <vt:variant>
        <vt:lpwstr/>
      </vt:variant>
      <vt:variant>
        <vt:i4>2686988</vt:i4>
      </vt:variant>
      <vt:variant>
        <vt:i4>1437</vt:i4>
      </vt:variant>
      <vt:variant>
        <vt:i4>0</vt:i4>
      </vt:variant>
      <vt:variant>
        <vt:i4>5</vt:i4>
      </vt:variant>
      <vt:variant>
        <vt:lpwstr>mailto:vtththcsdinhnup@buonho.daklak.gov.vn</vt:lpwstr>
      </vt:variant>
      <vt:variant>
        <vt:lpwstr/>
      </vt:variant>
      <vt:variant>
        <vt:i4>5505044</vt:i4>
      </vt:variant>
      <vt:variant>
        <vt:i4>1434</vt:i4>
      </vt:variant>
      <vt:variant>
        <vt:i4>0</vt:i4>
      </vt:variant>
      <vt:variant>
        <vt:i4>5</vt:i4>
      </vt:variant>
      <vt:variant>
        <vt:lpwstr>http://hoasen.buonho.edu.vn/</vt:lpwstr>
      </vt:variant>
      <vt:variant>
        <vt:lpwstr/>
      </vt:variant>
      <vt:variant>
        <vt:i4>5111912</vt:i4>
      </vt:variant>
      <vt:variant>
        <vt:i4>1431</vt:i4>
      </vt:variant>
      <vt:variant>
        <vt:i4>0</vt:i4>
      </vt:variant>
      <vt:variant>
        <vt:i4>5</vt:i4>
      </vt:variant>
      <vt:variant>
        <vt:lpwstr>mailto:vtmnhoasen@buonho.daklak.gov.vn</vt:lpwstr>
      </vt:variant>
      <vt:variant>
        <vt:lpwstr/>
      </vt:variant>
      <vt:variant>
        <vt:i4>3801121</vt:i4>
      </vt:variant>
      <vt:variant>
        <vt:i4>1428</vt:i4>
      </vt:variant>
      <vt:variant>
        <vt:i4>0</vt:i4>
      </vt:variant>
      <vt:variant>
        <vt:i4>5</vt:i4>
      </vt:variant>
      <vt:variant>
        <vt:lpwstr>http://hoahuongduong.buonho.edu.vn/</vt:lpwstr>
      </vt:variant>
      <vt:variant>
        <vt:lpwstr/>
      </vt:variant>
      <vt:variant>
        <vt:i4>5046385</vt:i4>
      </vt:variant>
      <vt:variant>
        <vt:i4>1425</vt:i4>
      </vt:variant>
      <vt:variant>
        <vt:i4>0</vt:i4>
      </vt:variant>
      <vt:variant>
        <vt:i4>5</vt:i4>
      </vt:variant>
      <vt:variant>
        <vt:lpwstr>mailto:vtmnhoahuongduong@buonho.daklak.gov.vn</vt:lpwstr>
      </vt:variant>
      <vt:variant>
        <vt:lpwstr/>
      </vt:variant>
      <vt:variant>
        <vt:i4>4456452</vt:i4>
      </vt:variant>
      <vt:variant>
        <vt:i4>1422</vt:i4>
      </vt:variant>
      <vt:variant>
        <vt:i4>0</vt:i4>
      </vt:variant>
      <vt:variant>
        <vt:i4>5</vt:i4>
      </vt:variant>
      <vt:variant>
        <vt:lpwstr>http://hoahue.buonho.edu.vn/</vt:lpwstr>
      </vt:variant>
      <vt:variant>
        <vt:lpwstr/>
      </vt:variant>
      <vt:variant>
        <vt:i4>6160504</vt:i4>
      </vt:variant>
      <vt:variant>
        <vt:i4>1419</vt:i4>
      </vt:variant>
      <vt:variant>
        <vt:i4>0</vt:i4>
      </vt:variant>
      <vt:variant>
        <vt:i4>5</vt:i4>
      </vt:variant>
      <vt:variant>
        <vt:lpwstr>mailto:vtmnhoahue@buonho.daklak.gov.vn</vt:lpwstr>
      </vt:variant>
      <vt:variant>
        <vt:lpwstr/>
      </vt:variant>
      <vt:variant>
        <vt:i4>4522076</vt:i4>
      </vt:variant>
      <vt:variant>
        <vt:i4>1416</vt:i4>
      </vt:variant>
      <vt:variant>
        <vt:i4>0</vt:i4>
      </vt:variant>
      <vt:variant>
        <vt:i4>5</vt:i4>
      </vt:variant>
      <vt:variant>
        <vt:lpwstr>http://hoahong.buonho.edu.vn/</vt:lpwstr>
      </vt:variant>
      <vt:variant>
        <vt:lpwstr/>
      </vt:variant>
      <vt:variant>
        <vt:i4>3276812</vt:i4>
      </vt:variant>
      <vt:variant>
        <vt:i4>1413</vt:i4>
      </vt:variant>
      <vt:variant>
        <vt:i4>0</vt:i4>
      </vt:variant>
      <vt:variant>
        <vt:i4>5</vt:i4>
      </vt:variant>
      <vt:variant>
        <vt:lpwstr>mailto:vtmnhoahong@buonho.daklak.gov.vn</vt:lpwstr>
      </vt:variant>
      <vt:variant>
        <vt:lpwstr/>
      </vt:variant>
      <vt:variant>
        <vt:i4>131152</vt:i4>
      </vt:variant>
      <vt:variant>
        <vt:i4>1410</vt:i4>
      </vt:variant>
      <vt:variant>
        <vt:i4>0</vt:i4>
      </vt:variant>
      <vt:variant>
        <vt:i4>5</vt:i4>
      </vt:variant>
      <vt:variant>
        <vt:lpwstr>http://vanhkhuyen.buonho.edu/</vt:lpwstr>
      </vt:variant>
      <vt:variant>
        <vt:lpwstr/>
      </vt:variant>
      <vt:variant>
        <vt:i4>4259941</vt:i4>
      </vt:variant>
      <vt:variant>
        <vt:i4>1407</vt:i4>
      </vt:variant>
      <vt:variant>
        <vt:i4>0</vt:i4>
      </vt:variant>
      <vt:variant>
        <vt:i4>5</vt:i4>
      </vt:variant>
      <vt:variant>
        <vt:lpwstr>mailto:vtmgvanhkhuyen@buonho.daklak.gov.vn</vt:lpwstr>
      </vt:variant>
      <vt:variant>
        <vt:lpwstr/>
      </vt:variant>
      <vt:variant>
        <vt:i4>2228258</vt:i4>
      </vt:variant>
      <vt:variant>
        <vt:i4>1404</vt:i4>
      </vt:variant>
      <vt:variant>
        <vt:i4>0</vt:i4>
      </vt:variant>
      <vt:variant>
        <vt:i4>5</vt:i4>
      </vt:variant>
      <vt:variant>
        <vt:lpwstr>http://hoatangbi.buonho.edu.vn/</vt:lpwstr>
      </vt:variant>
      <vt:variant>
        <vt:lpwstr/>
      </vt:variant>
      <vt:variant>
        <vt:i4>5570683</vt:i4>
      </vt:variant>
      <vt:variant>
        <vt:i4>1401</vt:i4>
      </vt:variant>
      <vt:variant>
        <vt:i4>0</vt:i4>
      </vt:variant>
      <vt:variant>
        <vt:i4>5</vt:i4>
      </vt:variant>
      <vt:variant>
        <vt:lpwstr>mailto:vtmghoatangbi@buonho.daklak.gov.vn</vt:lpwstr>
      </vt:variant>
      <vt:variant>
        <vt:lpwstr/>
      </vt:variant>
      <vt:variant>
        <vt:i4>4456475</vt:i4>
      </vt:variant>
      <vt:variant>
        <vt:i4>1398</vt:i4>
      </vt:variant>
      <vt:variant>
        <vt:i4>0</vt:i4>
      </vt:variant>
      <vt:variant>
        <vt:i4>5</vt:i4>
      </vt:variant>
      <vt:variant>
        <vt:lpwstr>http://hoasua.buonho.edu.vn/</vt:lpwstr>
      </vt:variant>
      <vt:variant>
        <vt:lpwstr/>
      </vt:variant>
      <vt:variant>
        <vt:i4>6160494</vt:i4>
      </vt:variant>
      <vt:variant>
        <vt:i4>1395</vt:i4>
      </vt:variant>
      <vt:variant>
        <vt:i4>0</vt:i4>
      </vt:variant>
      <vt:variant>
        <vt:i4>5</vt:i4>
      </vt:variant>
      <vt:variant>
        <vt:lpwstr>mailto:vtmghoasua@buonho.daklak.gov.vn</vt:lpwstr>
      </vt:variant>
      <vt:variant>
        <vt:lpwstr/>
      </vt:variant>
      <vt:variant>
        <vt:i4>5767191</vt:i4>
      </vt:variant>
      <vt:variant>
        <vt:i4>1392</vt:i4>
      </vt:variant>
      <vt:variant>
        <vt:i4>0</vt:i4>
      </vt:variant>
      <vt:variant>
        <vt:i4>5</vt:i4>
      </vt:variant>
      <vt:variant>
        <vt:lpwstr>http://hoasim.buonho.edu.vn/</vt:lpwstr>
      </vt:variant>
      <vt:variant>
        <vt:lpwstr/>
      </vt:variant>
      <vt:variant>
        <vt:i4>4325474</vt:i4>
      </vt:variant>
      <vt:variant>
        <vt:i4>1389</vt:i4>
      </vt:variant>
      <vt:variant>
        <vt:i4>0</vt:i4>
      </vt:variant>
      <vt:variant>
        <vt:i4>5</vt:i4>
      </vt:variant>
      <vt:variant>
        <vt:lpwstr>mailto:vtmghoasim@buonho.daklak.gov.vn</vt:lpwstr>
      </vt:variant>
      <vt:variant>
        <vt:lpwstr/>
      </vt:variant>
      <vt:variant>
        <vt:i4>5505034</vt:i4>
      </vt:variant>
      <vt:variant>
        <vt:i4>1386</vt:i4>
      </vt:variant>
      <vt:variant>
        <vt:i4>0</vt:i4>
      </vt:variant>
      <vt:variant>
        <vt:i4>5</vt:i4>
      </vt:variant>
      <vt:variant>
        <vt:lpwstr>http://hoangoclan.buonho.edu.vn/</vt:lpwstr>
      </vt:variant>
      <vt:variant>
        <vt:lpwstr/>
      </vt:variant>
      <vt:variant>
        <vt:i4>5242893</vt:i4>
      </vt:variant>
      <vt:variant>
        <vt:i4>1383</vt:i4>
      </vt:variant>
      <vt:variant>
        <vt:i4>0</vt:i4>
      </vt:variant>
      <vt:variant>
        <vt:i4>5</vt:i4>
      </vt:variant>
      <vt:variant>
        <vt:lpwstr>http://hoamai.buonho.edu.vn/</vt:lpwstr>
      </vt:variant>
      <vt:variant>
        <vt:lpwstr/>
      </vt:variant>
      <vt:variant>
        <vt:i4>4849784</vt:i4>
      </vt:variant>
      <vt:variant>
        <vt:i4>1380</vt:i4>
      </vt:variant>
      <vt:variant>
        <vt:i4>0</vt:i4>
      </vt:variant>
      <vt:variant>
        <vt:i4>5</vt:i4>
      </vt:variant>
      <vt:variant>
        <vt:lpwstr>mailto:vtmghoamai@buonho.daklak.gov.vn</vt:lpwstr>
      </vt:variant>
      <vt:variant>
        <vt:lpwstr/>
      </vt:variant>
      <vt:variant>
        <vt:i4>5242882</vt:i4>
      </vt:variant>
      <vt:variant>
        <vt:i4>1377</vt:i4>
      </vt:variant>
      <vt:variant>
        <vt:i4>0</vt:i4>
      </vt:variant>
      <vt:variant>
        <vt:i4>5</vt:i4>
      </vt:variant>
      <vt:variant>
        <vt:lpwstr>http://hoadao.buonho.edu.vn/</vt:lpwstr>
      </vt:variant>
      <vt:variant>
        <vt:lpwstr/>
      </vt:variant>
      <vt:variant>
        <vt:i4>4849783</vt:i4>
      </vt:variant>
      <vt:variant>
        <vt:i4>1374</vt:i4>
      </vt:variant>
      <vt:variant>
        <vt:i4>0</vt:i4>
      </vt:variant>
      <vt:variant>
        <vt:i4>5</vt:i4>
      </vt:variant>
      <vt:variant>
        <vt:lpwstr>mailto:vtmghoadao@buonho.daklak.gov.vn</vt:lpwstr>
      </vt:variant>
      <vt:variant>
        <vt:lpwstr/>
      </vt:variant>
      <vt:variant>
        <vt:i4>4456457</vt:i4>
      </vt:variant>
      <vt:variant>
        <vt:i4>1371</vt:i4>
      </vt:variant>
      <vt:variant>
        <vt:i4>0</vt:i4>
      </vt:variant>
      <vt:variant>
        <vt:i4>5</vt:i4>
      </vt:variant>
      <vt:variant>
        <vt:lpwstr>http://hoacuc.buonho.edu.vn/</vt:lpwstr>
      </vt:variant>
      <vt:variant>
        <vt:lpwstr/>
      </vt:variant>
      <vt:variant>
        <vt:i4>5242911</vt:i4>
      </vt:variant>
      <vt:variant>
        <vt:i4>1368</vt:i4>
      </vt:variant>
      <vt:variant>
        <vt:i4>0</vt:i4>
      </vt:variant>
      <vt:variant>
        <vt:i4>5</vt:i4>
      </vt:variant>
      <vt:variant>
        <vt:lpwstr>http://hoacau.buonho.edu.vn/</vt:lpwstr>
      </vt:variant>
      <vt:variant>
        <vt:lpwstr/>
      </vt:variant>
      <vt:variant>
        <vt:i4>5242885</vt:i4>
      </vt:variant>
      <vt:variant>
        <vt:i4>1365</vt:i4>
      </vt:variant>
      <vt:variant>
        <vt:i4>0</vt:i4>
      </vt:variant>
      <vt:variant>
        <vt:i4>5</vt:i4>
      </vt:variant>
      <vt:variant>
        <vt:lpwstr>http://hoaban.buonho.edu.vn/</vt:lpwstr>
      </vt:variant>
      <vt:variant>
        <vt:lpwstr/>
      </vt:variant>
      <vt:variant>
        <vt:i4>4849776</vt:i4>
      </vt:variant>
      <vt:variant>
        <vt:i4>1362</vt:i4>
      </vt:variant>
      <vt:variant>
        <vt:i4>0</vt:i4>
      </vt:variant>
      <vt:variant>
        <vt:i4>5</vt:i4>
      </vt:variant>
      <vt:variant>
        <vt:lpwstr>mailto:vtmghoaban@buonho.daklak.gov.vn</vt:lpwstr>
      </vt:variant>
      <vt:variant>
        <vt:lpwstr/>
      </vt:variant>
      <vt:variant>
        <vt:i4>5832711</vt:i4>
      </vt:variant>
      <vt:variant>
        <vt:i4>1359</vt:i4>
      </vt:variant>
      <vt:variant>
        <vt:i4>0</vt:i4>
      </vt:variant>
      <vt:variant>
        <vt:i4>5</vt:i4>
      </vt:variant>
      <vt:variant>
        <vt:lpwstr>http://bupsenxanh.buonho.edu.vn/</vt:lpwstr>
      </vt:variant>
      <vt:variant>
        <vt:lpwstr/>
      </vt:variant>
      <vt:variant>
        <vt:i4>4391026</vt:i4>
      </vt:variant>
      <vt:variant>
        <vt:i4>1356</vt:i4>
      </vt:variant>
      <vt:variant>
        <vt:i4>0</vt:i4>
      </vt:variant>
      <vt:variant>
        <vt:i4>5</vt:i4>
      </vt:variant>
      <vt:variant>
        <vt:lpwstr>mailto:vtmgbupsenxanh@buonho.daklak.gov.vn</vt:lpwstr>
      </vt:variant>
      <vt:variant>
        <vt:lpwstr/>
      </vt:variant>
      <vt:variant>
        <vt:i4>2687026</vt:i4>
      </vt:variant>
      <vt:variant>
        <vt:i4>1353</vt:i4>
      </vt:variant>
      <vt:variant>
        <vt:i4>0</vt:i4>
      </vt:variant>
      <vt:variant>
        <vt:i4>5</vt:i4>
      </vt:variant>
      <vt:variant>
        <vt:lpwstr>http://bbupsenhong.buonho.edu/</vt:lpwstr>
      </vt:variant>
      <vt:variant>
        <vt:lpwstr/>
      </vt:variant>
      <vt:variant>
        <vt:i4>4391026</vt:i4>
      </vt:variant>
      <vt:variant>
        <vt:i4>1350</vt:i4>
      </vt:variant>
      <vt:variant>
        <vt:i4>0</vt:i4>
      </vt:variant>
      <vt:variant>
        <vt:i4>5</vt:i4>
      </vt:variant>
      <vt:variant>
        <vt:lpwstr>mailto:vtmgbupsenxanh@buonho.daklak.gov.vn</vt:lpwstr>
      </vt:variant>
      <vt:variant>
        <vt:lpwstr/>
      </vt:variant>
      <vt:variant>
        <vt:i4>3604582</vt:i4>
      </vt:variant>
      <vt:variant>
        <vt:i4>1347</vt:i4>
      </vt:variant>
      <vt:variant>
        <vt:i4>0</vt:i4>
      </vt:variant>
      <vt:variant>
        <vt:i4>5</vt:i4>
      </vt:variant>
      <vt:variant>
        <vt:lpwstr>http://binhminh.buonho.edu.vn/</vt:lpwstr>
      </vt:variant>
      <vt:variant>
        <vt:lpwstr/>
      </vt:variant>
      <vt:variant>
        <vt:i4>5898271</vt:i4>
      </vt:variant>
      <vt:variant>
        <vt:i4>1344</vt:i4>
      </vt:variant>
      <vt:variant>
        <vt:i4>0</vt:i4>
      </vt:variant>
      <vt:variant>
        <vt:i4>5</vt:i4>
      </vt:variant>
      <vt:variant>
        <vt:lpwstr>https://www.ttn.edu.vn/index.php/mnth</vt:lpwstr>
      </vt:variant>
      <vt:variant>
        <vt:lpwstr/>
      </vt:variant>
      <vt:variant>
        <vt:i4>393217</vt:i4>
      </vt:variant>
      <vt:variant>
        <vt:i4>1341</vt:i4>
      </vt:variant>
      <vt:variant>
        <vt:i4>0</vt:i4>
      </vt:variant>
      <vt:variant>
        <vt:i4>5</vt:i4>
      </vt:variant>
      <vt:variant>
        <vt:lpwstr>http://hoavietnguyen.edu.vn/</vt:lpwstr>
      </vt:variant>
      <vt:variant>
        <vt:lpwstr/>
      </vt:variant>
      <vt:variant>
        <vt:i4>1245197</vt:i4>
      </vt:variant>
      <vt:variant>
        <vt:i4>1338</vt:i4>
      </vt:variant>
      <vt:variant>
        <vt:i4>0</vt:i4>
      </vt:variant>
      <vt:variant>
        <vt:i4>5</vt:i4>
      </vt:variant>
      <vt:variant>
        <vt:lpwstr>https://edu.viettel.vn/dlk-buonmathuot-thcstrungvuong</vt:lpwstr>
      </vt:variant>
      <vt:variant>
        <vt:lpwstr/>
      </vt:variant>
      <vt:variant>
        <vt:i4>3538995</vt:i4>
      </vt:variant>
      <vt:variant>
        <vt:i4>1335</vt:i4>
      </vt:variant>
      <vt:variant>
        <vt:i4>0</vt:i4>
      </vt:variant>
      <vt:variant>
        <vt:i4>5</vt:i4>
      </vt:variant>
      <vt:variant>
        <vt:lpwstr>https://thcs-phanchutrinh-buonmathuot-daklak.violet.vn/</vt:lpwstr>
      </vt:variant>
      <vt:variant>
        <vt:lpwstr/>
      </vt:variant>
      <vt:variant>
        <vt:i4>8126571</vt:i4>
      </vt:variant>
      <vt:variant>
        <vt:i4>1332</vt:i4>
      </vt:variant>
      <vt:variant>
        <vt:i4>0</vt:i4>
      </vt:variant>
      <vt:variant>
        <vt:i4>5</vt:i4>
      </vt:variant>
      <vt:variant>
        <vt:lpwstr>https://sites.google.com/view/thcsphtbmt/trang-ch%E1%BB%A7</vt:lpwstr>
      </vt:variant>
      <vt:variant>
        <vt:lpwstr/>
      </vt:variant>
      <vt:variant>
        <vt:i4>393232</vt:i4>
      </vt:variant>
      <vt:variant>
        <vt:i4>1329</vt:i4>
      </vt:variant>
      <vt:variant>
        <vt:i4>0</vt:i4>
      </vt:variant>
      <vt:variant>
        <vt:i4>5</vt:i4>
      </vt:variant>
      <vt:variant>
        <vt:lpwstr>http://thcsnguyentruongtobmt.edu.vn/</vt:lpwstr>
      </vt:variant>
      <vt:variant>
        <vt:lpwstr/>
      </vt:variant>
      <vt:variant>
        <vt:i4>25</vt:i4>
      </vt:variant>
      <vt:variant>
        <vt:i4>1326</vt:i4>
      </vt:variant>
      <vt:variant>
        <vt:i4>0</vt:i4>
      </vt:variant>
      <vt:variant>
        <vt:i4>5</vt:i4>
      </vt:variant>
      <vt:variant>
        <vt:lpwstr>http://huynhthuckhangbmt.edu.vn/</vt:lpwstr>
      </vt:variant>
      <vt:variant>
        <vt:lpwstr/>
      </vt:variant>
      <vt:variant>
        <vt:i4>6750318</vt:i4>
      </vt:variant>
      <vt:variant>
        <vt:i4>1323</vt:i4>
      </vt:variant>
      <vt:variant>
        <vt:i4>0</vt:i4>
      </vt:variant>
      <vt:variant>
        <vt:i4>5</vt:i4>
      </vt:variant>
      <vt:variant>
        <vt:lpwstr>http://thcshoaxuan.edu.vn/</vt:lpwstr>
      </vt:variant>
      <vt:variant>
        <vt:lpwstr/>
      </vt:variant>
      <vt:variant>
        <vt:i4>983063</vt:i4>
      </vt:variant>
      <vt:variant>
        <vt:i4>1320</vt:i4>
      </vt:variant>
      <vt:variant>
        <vt:i4>0</vt:i4>
      </vt:variant>
      <vt:variant>
        <vt:i4>5</vt:i4>
      </vt:variant>
      <vt:variant>
        <vt:lpwstr>https://edu.viettel.vn/dlk-buonmathuot-thcshoaphu</vt:lpwstr>
      </vt:variant>
      <vt:variant>
        <vt:lpwstr/>
      </vt:variant>
      <vt:variant>
        <vt:i4>3211306</vt:i4>
      </vt:variant>
      <vt:variant>
        <vt:i4>1317</vt:i4>
      </vt:variant>
      <vt:variant>
        <vt:i4>0</vt:i4>
      </vt:variant>
      <vt:variant>
        <vt:i4>5</vt:i4>
      </vt:variant>
      <vt:variant>
        <vt:lpwstr>https://thcsdoanketbmt.edu.vn/</vt:lpwstr>
      </vt:variant>
      <vt:variant>
        <vt:lpwstr/>
      </vt:variant>
      <vt:variant>
        <vt:i4>7929980</vt:i4>
      </vt:variant>
      <vt:variant>
        <vt:i4>1314</vt:i4>
      </vt:variant>
      <vt:variant>
        <vt:i4>0</vt:i4>
      </vt:variant>
      <vt:variant>
        <vt:i4>5</vt:i4>
      </vt:variant>
      <vt:variant>
        <vt:lpwstr>http://thcsdaoduytubmt.ede.vn/</vt:lpwstr>
      </vt:variant>
      <vt:variant>
        <vt:lpwstr/>
      </vt:variant>
      <vt:variant>
        <vt:i4>7471202</vt:i4>
      </vt:variant>
      <vt:variant>
        <vt:i4>1311</vt:i4>
      </vt:variant>
      <vt:variant>
        <vt:i4>0</vt:i4>
      </vt:variant>
      <vt:variant>
        <vt:i4>5</vt:i4>
      </vt:variant>
      <vt:variant>
        <vt:lpwstr>https://edu.viettel.vn/dlk-buonmathuot-thywang/</vt:lpwstr>
      </vt:variant>
      <vt:variant>
        <vt:lpwstr/>
      </vt:variant>
      <vt:variant>
        <vt:i4>5177362</vt:i4>
      </vt:variant>
      <vt:variant>
        <vt:i4>1308</vt:i4>
      </vt:variant>
      <vt:variant>
        <vt:i4>0</vt:i4>
      </vt:variant>
      <vt:variant>
        <vt:i4>5</vt:i4>
      </vt:variant>
      <vt:variant>
        <vt:lpwstr>https://edu.viettel.vn/dlk-buonmathuot-thtovinhdien/</vt:lpwstr>
      </vt:variant>
      <vt:variant>
        <vt:lpwstr/>
      </vt:variant>
      <vt:variant>
        <vt:i4>720922</vt:i4>
      </vt:variant>
      <vt:variant>
        <vt:i4>1305</vt:i4>
      </vt:variant>
      <vt:variant>
        <vt:i4>0</vt:i4>
      </vt:variant>
      <vt:variant>
        <vt:i4>5</vt:i4>
      </vt:variant>
      <vt:variant>
        <vt:lpwstr>http://tieuhocquocte.edu.vn/</vt:lpwstr>
      </vt:variant>
      <vt:variant>
        <vt:lpwstr/>
      </vt:variant>
      <vt:variant>
        <vt:i4>589835</vt:i4>
      </vt:variant>
      <vt:variant>
        <vt:i4>1302</vt:i4>
      </vt:variant>
      <vt:variant>
        <vt:i4>0</vt:i4>
      </vt:variant>
      <vt:variant>
        <vt:i4>5</vt:i4>
      </vt:variant>
      <vt:variant>
        <vt:lpwstr>https://edu.viettel.vn/dlk-buonmathuot-thphuvinh/</vt:lpwstr>
      </vt:variant>
      <vt:variant>
        <vt:lpwstr/>
      </vt:variant>
      <vt:variant>
        <vt:i4>589830</vt:i4>
      </vt:variant>
      <vt:variant>
        <vt:i4>1299</vt:i4>
      </vt:variant>
      <vt:variant>
        <vt:i4>0</vt:i4>
      </vt:variant>
      <vt:variant>
        <vt:i4>5</vt:i4>
      </vt:variant>
      <vt:variant>
        <vt:lpwstr>https://edu.viettel.vn/dlk-buonmathuot-thphuthai/</vt:lpwstr>
      </vt:variant>
      <vt:variant>
        <vt:lpwstr/>
      </vt:variant>
      <vt:variant>
        <vt:i4>6357034</vt:i4>
      </vt:variant>
      <vt:variant>
        <vt:i4>1296</vt:i4>
      </vt:variant>
      <vt:variant>
        <vt:i4>0</vt:i4>
      </vt:variant>
      <vt:variant>
        <vt:i4>5</vt:i4>
      </vt:variant>
      <vt:variant>
        <vt:lpwstr>https://edu.viettel.vn/dlk-thphandinhphung</vt:lpwstr>
      </vt:variant>
      <vt:variant>
        <vt:lpwstr/>
      </vt:variant>
      <vt:variant>
        <vt:i4>655376</vt:i4>
      </vt:variant>
      <vt:variant>
        <vt:i4>1293</vt:i4>
      </vt:variant>
      <vt:variant>
        <vt:i4>0</vt:i4>
      </vt:variant>
      <vt:variant>
        <vt:i4>5</vt:i4>
      </vt:variant>
      <vt:variant>
        <vt:lpwstr>https://edu.viettel.vn/dlk-buonmathuot-thphanboichau/</vt:lpwstr>
      </vt:variant>
      <vt:variant>
        <vt:lpwstr/>
      </vt:variant>
      <vt:variant>
        <vt:i4>7209066</vt:i4>
      </vt:variant>
      <vt:variant>
        <vt:i4>1290</vt:i4>
      </vt:variant>
      <vt:variant>
        <vt:i4>0</vt:i4>
      </vt:variant>
      <vt:variant>
        <vt:i4>5</vt:i4>
      </vt:variant>
      <vt:variant>
        <vt:lpwstr>https://edu.viettel.vn/dlk-buonmathuot-thnguyenthiminhkhai</vt:lpwstr>
      </vt:variant>
      <vt:variant>
        <vt:lpwstr/>
      </vt:variant>
      <vt:variant>
        <vt:i4>6225985</vt:i4>
      </vt:variant>
      <vt:variant>
        <vt:i4>1287</vt:i4>
      </vt:variant>
      <vt:variant>
        <vt:i4>0</vt:i4>
      </vt:variant>
      <vt:variant>
        <vt:i4>5</vt:i4>
      </vt:variant>
      <vt:variant>
        <vt:lpwstr>http://th-nguyencongtru-buonmathuot-daklak.violet.vn/</vt:lpwstr>
      </vt:variant>
      <vt:variant>
        <vt:lpwstr/>
      </vt:variant>
      <vt:variant>
        <vt:i4>458837</vt:i4>
      </vt:variant>
      <vt:variant>
        <vt:i4>1284</vt:i4>
      </vt:variant>
      <vt:variant>
        <vt:i4>0</vt:i4>
      </vt:variant>
      <vt:variant>
        <vt:i4>5</vt:i4>
      </vt:variant>
      <vt:variant>
        <vt:lpwstr>http://www.mamnon10-3bmt.edu.vn/</vt:lpwstr>
      </vt:variant>
      <vt:variant>
        <vt:lpwstr/>
      </vt:variant>
      <vt:variant>
        <vt:i4>2359321</vt:i4>
      </vt:variant>
      <vt:variant>
        <vt:i4>1281</vt:i4>
      </vt:variant>
      <vt:variant>
        <vt:i4>0</vt:i4>
      </vt:variant>
      <vt:variant>
        <vt:i4>5</vt:i4>
      </vt:variant>
      <vt:variant>
        <vt:lpwstr>mailto:ttkngiongctvnts@nnptnt.daklak.gov.vn</vt:lpwstr>
      </vt:variant>
      <vt:variant>
        <vt:lpwstr/>
      </vt:variant>
      <vt:variant>
        <vt:i4>5898352</vt:i4>
      </vt:variant>
      <vt:variant>
        <vt:i4>1278</vt:i4>
      </vt:variant>
      <vt:variant>
        <vt:i4>0</vt:i4>
      </vt:variant>
      <vt:variant>
        <vt:i4>5</vt:i4>
      </vt:variant>
      <vt:variant>
        <vt:lpwstr>mailto:vtbvtvlak@nnptnt.daklak.gov.vn</vt:lpwstr>
      </vt:variant>
      <vt:variant>
        <vt:lpwstr/>
      </vt:variant>
      <vt:variant>
        <vt:i4>2686996</vt:i4>
      </vt:variant>
      <vt:variant>
        <vt:i4>1275</vt:i4>
      </vt:variant>
      <vt:variant>
        <vt:i4>0</vt:i4>
      </vt:variant>
      <vt:variant>
        <vt:i4>5</vt:i4>
      </vt:variant>
      <vt:variant>
        <vt:lpwstr>mailto:vtbvtvmdrak@nnptnt.daklak.gov.vn</vt:lpwstr>
      </vt:variant>
      <vt:variant>
        <vt:lpwstr/>
      </vt:variant>
      <vt:variant>
        <vt:i4>4259950</vt:i4>
      </vt:variant>
      <vt:variant>
        <vt:i4>1272</vt:i4>
      </vt:variant>
      <vt:variant>
        <vt:i4>0</vt:i4>
      </vt:variant>
      <vt:variant>
        <vt:i4>5</vt:i4>
      </vt:variant>
      <vt:variant>
        <vt:lpwstr>mailto:vtbvtvkrongpac@nnptnt.daklak.gov.vn</vt:lpwstr>
      </vt:variant>
      <vt:variant>
        <vt:lpwstr/>
      </vt:variant>
      <vt:variant>
        <vt:i4>3670029</vt:i4>
      </vt:variant>
      <vt:variant>
        <vt:i4>1269</vt:i4>
      </vt:variant>
      <vt:variant>
        <vt:i4>0</vt:i4>
      </vt:variant>
      <vt:variant>
        <vt:i4>5</vt:i4>
      </vt:variant>
      <vt:variant>
        <vt:lpwstr>mailto:vtbvtvkrongnang@nnptnt.daklak.gov.vn</vt:lpwstr>
      </vt:variant>
      <vt:variant>
        <vt:lpwstr/>
      </vt:variant>
      <vt:variant>
        <vt:i4>3538945</vt:i4>
      </vt:variant>
      <vt:variant>
        <vt:i4>1266</vt:i4>
      </vt:variant>
      <vt:variant>
        <vt:i4>0</vt:i4>
      </vt:variant>
      <vt:variant>
        <vt:i4>5</vt:i4>
      </vt:variant>
      <vt:variant>
        <vt:lpwstr>mailto:vtbvtvkrongbong@nnptnt.daklak.gov.vn</vt:lpwstr>
      </vt:variant>
      <vt:variant>
        <vt:lpwstr/>
      </vt:variant>
      <vt:variant>
        <vt:i4>5111933</vt:i4>
      </vt:variant>
      <vt:variant>
        <vt:i4>1263</vt:i4>
      </vt:variant>
      <vt:variant>
        <vt:i4>0</vt:i4>
      </vt:variant>
      <vt:variant>
        <vt:i4>5</vt:i4>
      </vt:variant>
      <vt:variant>
        <vt:lpwstr>mailto:vtbvtvkrongana@nnptnt.daklak.gov.vn</vt:lpwstr>
      </vt:variant>
      <vt:variant>
        <vt:lpwstr/>
      </vt:variant>
      <vt:variant>
        <vt:i4>3866629</vt:i4>
      </vt:variant>
      <vt:variant>
        <vt:i4>1260</vt:i4>
      </vt:variant>
      <vt:variant>
        <vt:i4>0</vt:i4>
      </vt:variant>
      <vt:variant>
        <vt:i4>5</vt:i4>
      </vt:variant>
      <vt:variant>
        <vt:lpwstr>mailto:vtbvtveasup@nnptnt.daklak.gov.vn</vt:lpwstr>
      </vt:variant>
      <vt:variant>
        <vt:lpwstr/>
      </vt:variant>
      <vt:variant>
        <vt:i4>2818051</vt:i4>
      </vt:variant>
      <vt:variant>
        <vt:i4>1257</vt:i4>
      </vt:variant>
      <vt:variant>
        <vt:i4>0</vt:i4>
      </vt:variant>
      <vt:variant>
        <vt:i4>5</vt:i4>
      </vt:variant>
      <vt:variant>
        <vt:lpwstr>mailto:vtbvtveahleo@nnptnt.daklak.gov.vn</vt:lpwstr>
      </vt:variant>
      <vt:variant>
        <vt:lpwstr/>
      </vt:variant>
      <vt:variant>
        <vt:i4>2883585</vt:i4>
      </vt:variant>
      <vt:variant>
        <vt:i4>1254</vt:i4>
      </vt:variant>
      <vt:variant>
        <vt:i4>0</vt:i4>
      </vt:variant>
      <vt:variant>
        <vt:i4>5</vt:i4>
      </vt:variant>
      <vt:variant>
        <vt:lpwstr>mailto:vtbvtvcumgar@nnptnt.daklak.gov.vn</vt:lpwstr>
      </vt:variant>
      <vt:variant>
        <vt:lpwstr/>
      </vt:variant>
      <vt:variant>
        <vt:i4>2228239</vt:i4>
      </vt:variant>
      <vt:variant>
        <vt:i4>1251</vt:i4>
      </vt:variant>
      <vt:variant>
        <vt:i4>0</vt:i4>
      </vt:variant>
      <vt:variant>
        <vt:i4>5</vt:i4>
      </vt:variant>
      <vt:variant>
        <vt:lpwstr>mailto:vtbvtvcukuin@nnptnt.daklak.gov.vn</vt:lpwstr>
      </vt:variant>
      <vt:variant>
        <vt:lpwstr/>
      </vt:variant>
      <vt:variant>
        <vt:i4>2162693</vt:i4>
      </vt:variant>
      <vt:variant>
        <vt:i4>1248</vt:i4>
      </vt:variant>
      <vt:variant>
        <vt:i4>0</vt:i4>
      </vt:variant>
      <vt:variant>
        <vt:i4>5</vt:i4>
      </vt:variant>
      <vt:variant>
        <vt:lpwstr>mailto:vtbvtvbd@nnptnt.daklak.gov.vn</vt:lpwstr>
      </vt:variant>
      <vt:variant>
        <vt:lpwstr/>
      </vt:variant>
      <vt:variant>
        <vt:i4>2162697</vt:i4>
      </vt:variant>
      <vt:variant>
        <vt:i4>1245</vt:i4>
      </vt:variant>
      <vt:variant>
        <vt:i4>0</vt:i4>
      </vt:variant>
      <vt:variant>
        <vt:i4>5</vt:i4>
      </vt:variant>
      <vt:variant>
        <vt:lpwstr>mailto:vtbvtvbh@nnptnt.daklak.gov.vn</vt:lpwstr>
      </vt:variant>
      <vt:variant>
        <vt:lpwstr/>
      </vt:variant>
      <vt:variant>
        <vt:i4>4259950</vt:i4>
      </vt:variant>
      <vt:variant>
        <vt:i4>1242</vt:i4>
      </vt:variant>
      <vt:variant>
        <vt:i4>0</vt:i4>
      </vt:variant>
      <vt:variant>
        <vt:i4>5</vt:i4>
      </vt:variant>
      <vt:variant>
        <vt:lpwstr>mailto:vtbvtvkrongpac@nnptnt.daklak.gov.vn</vt:lpwstr>
      </vt:variant>
      <vt:variant>
        <vt:lpwstr/>
      </vt:variant>
      <vt:variant>
        <vt:i4>2162705</vt:i4>
      </vt:variant>
      <vt:variant>
        <vt:i4>1239</vt:i4>
      </vt:variant>
      <vt:variant>
        <vt:i4>0</vt:i4>
      </vt:variant>
      <vt:variant>
        <vt:i4>5</vt:i4>
      </vt:variant>
      <vt:variant>
        <vt:lpwstr>mailto:vtbvtveakar@nnptnt.daklak.gov.vn</vt:lpwstr>
      </vt:variant>
      <vt:variant>
        <vt:lpwstr/>
      </vt:variant>
      <vt:variant>
        <vt:i4>6619162</vt:i4>
      </vt:variant>
      <vt:variant>
        <vt:i4>1236</vt:i4>
      </vt:variant>
      <vt:variant>
        <vt:i4>0</vt:i4>
      </vt:variant>
      <vt:variant>
        <vt:i4>5</vt:i4>
      </vt:variant>
      <vt:variant>
        <vt:lpwstr>mailto:vtbvtvbmt@nnptnt.gov.vn</vt:lpwstr>
      </vt:variant>
      <vt:variant>
        <vt:lpwstr/>
      </vt:variant>
      <vt:variant>
        <vt:i4>5505150</vt:i4>
      </vt:variant>
      <vt:variant>
        <vt:i4>1233</vt:i4>
      </vt:variant>
      <vt:variant>
        <vt:i4>0</vt:i4>
      </vt:variant>
      <vt:variant>
        <vt:i4>5</vt:i4>
      </vt:variant>
      <vt:variant>
        <vt:lpwstr>mailto:vthklmdrak@nnptnt.daklak.gov.vn</vt:lpwstr>
      </vt:variant>
      <vt:variant>
        <vt:lpwstr/>
      </vt:variant>
      <vt:variant>
        <vt:i4>3145741</vt:i4>
      </vt:variant>
      <vt:variant>
        <vt:i4>1230</vt:i4>
      </vt:variant>
      <vt:variant>
        <vt:i4>0</vt:i4>
      </vt:variant>
      <vt:variant>
        <vt:i4>5</vt:i4>
      </vt:variant>
      <vt:variant>
        <vt:lpwstr>mailto:vthkllak@nnptnt.daklak.gov.vn</vt:lpwstr>
      </vt:variant>
      <vt:variant>
        <vt:lpwstr/>
      </vt:variant>
      <vt:variant>
        <vt:i4>3932188</vt:i4>
      </vt:variant>
      <vt:variant>
        <vt:i4>1227</vt:i4>
      </vt:variant>
      <vt:variant>
        <vt:i4>0</vt:i4>
      </vt:variant>
      <vt:variant>
        <vt:i4>5</vt:i4>
      </vt:variant>
      <vt:variant>
        <vt:lpwstr>mailto:vthklbmt@nnptnt.daklak.gov.vn</vt:lpwstr>
      </vt:variant>
      <vt:variant>
        <vt:lpwstr/>
      </vt:variant>
      <vt:variant>
        <vt:i4>5046383</vt:i4>
      </vt:variant>
      <vt:variant>
        <vt:i4>1224</vt:i4>
      </vt:variant>
      <vt:variant>
        <vt:i4>0</vt:i4>
      </vt:variant>
      <vt:variant>
        <vt:i4>5</vt:i4>
      </vt:variant>
      <vt:variant>
        <vt:lpwstr>mailto:vthklkrongnang@nnptnt.daklak.gov.vn</vt:lpwstr>
      </vt:variant>
      <vt:variant>
        <vt:lpwstr/>
      </vt:variant>
      <vt:variant>
        <vt:i4>4259937</vt:i4>
      </vt:variant>
      <vt:variant>
        <vt:i4>1221</vt:i4>
      </vt:variant>
      <vt:variant>
        <vt:i4>0</vt:i4>
      </vt:variant>
      <vt:variant>
        <vt:i4>5</vt:i4>
      </vt:variant>
      <vt:variant>
        <vt:lpwstr>mailto:vthklkrongbong@nnptnt.daklak.gov.vn</vt:lpwstr>
      </vt:variant>
      <vt:variant>
        <vt:lpwstr/>
      </vt:variant>
      <vt:variant>
        <vt:i4>5439607</vt:i4>
      </vt:variant>
      <vt:variant>
        <vt:i4>1218</vt:i4>
      </vt:variant>
      <vt:variant>
        <vt:i4>0</vt:i4>
      </vt:variant>
      <vt:variant>
        <vt:i4>5</vt:i4>
      </vt:variant>
      <vt:variant>
        <vt:lpwstr>mailto:vthklkrongana@nnptnt.daklak.gov.vn</vt:lpwstr>
      </vt:variant>
      <vt:variant>
        <vt:lpwstr/>
      </vt:variant>
      <vt:variant>
        <vt:i4>4522092</vt:i4>
      </vt:variant>
      <vt:variant>
        <vt:i4>1215</vt:i4>
      </vt:variant>
      <vt:variant>
        <vt:i4>0</vt:i4>
      </vt:variant>
      <vt:variant>
        <vt:i4>5</vt:i4>
      </vt:variant>
      <vt:variant>
        <vt:lpwstr>mailto:vthkleasup@nnptnt.daklak.gov.vn</vt:lpwstr>
      </vt:variant>
      <vt:variant>
        <vt:lpwstr/>
      </vt:variant>
      <vt:variant>
        <vt:i4>5308534</vt:i4>
      </vt:variant>
      <vt:variant>
        <vt:i4>1212</vt:i4>
      </vt:variant>
      <vt:variant>
        <vt:i4>0</vt:i4>
      </vt:variant>
      <vt:variant>
        <vt:i4>5</vt:i4>
      </vt:variant>
      <vt:variant>
        <vt:lpwstr>mailto:vthkleakar@nnptnt.daklak.gov.vn</vt:lpwstr>
      </vt:variant>
      <vt:variant>
        <vt:lpwstr/>
      </vt:variant>
      <vt:variant>
        <vt:i4>2949138</vt:i4>
      </vt:variant>
      <vt:variant>
        <vt:i4>1209</vt:i4>
      </vt:variant>
      <vt:variant>
        <vt:i4>0</vt:i4>
      </vt:variant>
      <vt:variant>
        <vt:i4>5</vt:i4>
      </vt:variant>
      <vt:variant>
        <vt:lpwstr>mailto:vthkleahleo@nnptnt.daklak.gov.vn</vt:lpwstr>
      </vt:variant>
      <vt:variant>
        <vt:lpwstr/>
      </vt:variant>
      <vt:variant>
        <vt:i4>3080213</vt:i4>
      </vt:variant>
      <vt:variant>
        <vt:i4>1206</vt:i4>
      </vt:variant>
      <vt:variant>
        <vt:i4>0</vt:i4>
      </vt:variant>
      <vt:variant>
        <vt:i4>5</vt:i4>
      </vt:variant>
      <vt:variant>
        <vt:lpwstr>mailto:vthklcumgar@nnptnt.daklak.gov.vn</vt:lpwstr>
      </vt:variant>
      <vt:variant>
        <vt:lpwstr/>
      </vt:variant>
      <vt:variant>
        <vt:i4>5308524</vt:i4>
      </vt:variant>
      <vt:variant>
        <vt:i4>1203</vt:i4>
      </vt:variant>
      <vt:variant>
        <vt:i4>0</vt:i4>
      </vt:variant>
      <vt:variant>
        <vt:i4>5</vt:i4>
      </vt:variant>
      <vt:variant>
        <vt:lpwstr>mailto:hatkiemlamhuyenbuondon@nnptnt.daklak.gov.vn</vt:lpwstr>
      </vt:variant>
      <vt:variant>
        <vt:lpwstr/>
      </vt:variant>
      <vt:variant>
        <vt:i4>7864332</vt:i4>
      </vt:variant>
      <vt:variant>
        <vt:i4>1200</vt:i4>
      </vt:variant>
      <vt:variant>
        <vt:i4>0</vt:i4>
      </vt:variant>
      <vt:variant>
        <vt:i4>5</vt:i4>
      </vt:variant>
      <vt:variant>
        <vt:lpwstr>mailto:doiklcdpcccrso3@nnptnt.daklak.gov.vn</vt:lpwstr>
      </vt:variant>
      <vt:variant>
        <vt:lpwstr/>
      </vt:variant>
      <vt:variant>
        <vt:i4>7929868</vt:i4>
      </vt:variant>
      <vt:variant>
        <vt:i4>1197</vt:i4>
      </vt:variant>
      <vt:variant>
        <vt:i4>0</vt:i4>
      </vt:variant>
      <vt:variant>
        <vt:i4>5</vt:i4>
      </vt:variant>
      <vt:variant>
        <vt:lpwstr>mailto:doiklcdpcccrso2@nnptnt.daklak.gov.vn</vt:lpwstr>
      </vt:variant>
      <vt:variant>
        <vt:lpwstr/>
      </vt:variant>
      <vt:variant>
        <vt:i4>7995404</vt:i4>
      </vt:variant>
      <vt:variant>
        <vt:i4>1194</vt:i4>
      </vt:variant>
      <vt:variant>
        <vt:i4>0</vt:i4>
      </vt:variant>
      <vt:variant>
        <vt:i4>5</vt:i4>
      </vt:variant>
      <vt:variant>
        <vt:lpwstr>mailto:doiklcdpcccrso1@nnptnt.daklak.gov.vn</vt:lpwstr>
      </vt:variant>
      <vt:variant>
        <vt:lpwstr/>
      </vt:variant>
      <vt:variant>
        <vt:i4>5701741</vt:i4>
      </vt:variant>
      <vt:variant>
        <vt:i4>1191</vt:i4>
      </vt:variant>
      <vt:variant>
        <vt:i4>0</vt:i4>
      </vt:variant>
      <vt:variant>
        <vt:i4>5</vt:i4>
      </vt:variant>
      <vt:variant>
        <vt:lpwstr>mailto:tramkiemdicheahleo@nnptnt.daklak.gov.vn</vt:lpwstr>
      </vt:variant>
      <vt:variant>
        <vt:lpwstr/>
      </vt:variant>
      <vt:variant>
        <vt:i4>6160485</vt:i4>
      </vt:variant>
      <vt:variant>
        <vt:i4>1188</vt:i4>
      </vt:variant>
      <vt:variant>
        <vt:i4>0</vt:i4>
      </vt:variant>
      <vt:variant>
        <vt:i4>5</vt:i4>
      </vt:variant>
      <vt:variant>
        <vt:lpwstr>mailto:tramkiemdichhoaphu@nnptnt.daklak.gov.vn</vt:lpwstr>
      </vt:variant>
      <vt:variant>
        <vt:lpwstr/>
      </vt:variant>
      <vt:variant>
        <vt:i4>5046375</vt:i4>
      </vt:variant>
      <vt:variant>
        <vt:i4>1185</vt:i4>
      </vt:variant>
      <vt:variant>
        <vt:i4>0</vt:i4>
      </vt:variant>
      <vt:variant>
        <vt:i4>5</vt:i4>
      </vt:variant>
      <vt:variant>
        <vt:lpwstr>mailto:tramkiemdichcuprao@nnptnt.daklak.gov.vn</vt:lpwstr>
      </vt:variant>
      <vt:variant>
        <vt:lpwstr/>
      </vt:variant>
      <vt:variant>
        <vt:i4>2359326</vt:i4>
      </vt:variant>
      <vt:variant>
        <vt:i4>1182</vt:i4>
      </vt:variant>
      <vt:variant>
        <vt:i4>0</vt:i4>
      </vt:variant>
      <vt:variant>
        <vt:i4>5</vt:i4>
      </vt:variant>
      <vt:variant>
        <vt:lpwstr>mailto:tramkiemdichphuonghoang@nnptnt.daklak.gov.vn</vt:lpwstr>
      </vt:variant>
      <vt:variant>
        <vt:lpwstr/>
      </vt:variant>
      <vt:variant>
        <vt:i4>2949133</vt:i4>
      </vt:variant>
      <vt:variant>
        <vt:i4>1179</vt:i4>
      </vt:variant>
      <vt:variant>
        <vt:i4>0</vt:i4>
      </vt:variant>
      <vt:variant>
        <vt:i4>5</vt:i4>
      </vt:variant>
      <vt:variant>
        <vt:lpwstr>mailto:tramkiemdichkrongno@nnptnt.daklak.gov.vn</vt:lpwstr>
      </vt:variant>
      <vt:variant>
        <vt:lpwstr/>
      </vt:variant>
      <vt:variant>
        <vt:i4>3014666</vt:i4>
      </vt:variant>
      <vt:variant>
        <vt:i4>1176</vt:i4>
      </vt:variant>
      <vt:variant>
        <vt:i4>0</vt:i4>
      </vt:variant>
      <vt:variant>
        <vt:i4>5</vt:i4>
      </vt:variant>
      <vt:variant>
        <vt:lpwstr>mailto:tramthuylak@nnptnt.daklak.gov.vn</vt:lpwstr>
      </vt:variant>
      <vt:variant>
        <vt:lpwstr/>
      </vt:variant>
      <vt:variant>
        <vt:i4>6094958</vt:i4>
      </vt:variant>
      <vt:variant>
        <vt:i4>1173</vt:i4>
      </vt:variant>
      <vt:variant>
        <vt:i4>0</vt:i4>
      </vt:variant>
      <vt:variant>
        <vt:i4>5</vt:i4>
      </vt:variant>
      <vt:variant>
        <vt:lpwstr>mailto:tramthuymdrak@nnptnt.daklak.gov.vn</vt:lpwstr>
      </vt:variant>
      <vt:variant>
        <vt:lpwstr/>
      </vt:variant>
      <vt:variant>
        <vt:i4>3473436</vt:i4>
      </vt:variant>
      <vt:variant>
        <vt:i4>1170</vt:i4>
      </vt:variant>
      <vt:variant>
        <vt:i4>0</vt:i4>
      </vt:variant>
      <vt:variant>
        <vt:i4>5</vt:i4>
      </vt:variant>
      <vt:variant>
        <vt:lpwstr>mailto:tramthuykrongpak@nnptnt.daklak.gov.vn</vt:lpwstr>
      </vt:variant>
      <vt:variant>
        <vt:lpwstr/>
      </vt:variant>
      <vt:variant>
        <vt:i4>4980855</vt:i4>
      </vt:variant>
      <vt:variant>
        <vt:i4>1167</vt:i4>
      </vt:variant>
      <vt:variant>
        <vt:i4>0</vt:i4>
      </vt:variant>
      <vt:variant>
        <vt:i4>5</vt:i4>
      </vt:variant>
      <vt:variant>
        <vt:lpwstr>mailto:tramthuykrongnang@nnptnt.daklak.gov.vn</vt:lpwstr>
      </vt:variant>
      <vt:variant>
        <vt:lpwstr/>
      </vt:variant>
      <vt:variant>
        <vt:i4>2162702</vt:i4>
      </vt:variant>
      <vt:variant>
        <vt:i4>1164</vt:i4>
      </vt:variant>
      <vt:variant>
        <vt:i4>0</vt:i4>
      </vt:variant>
      <vt:variant>
        <vt:i4>5</vt:i4>
      </vt:variant>
      <vt:variant>
        <vt:lpwstr>mailto:tramthuykrongbuk@nnptnt.daklak.gov.vn</vt:lpwstr>
      </vt:variant>
      <vt:variant>
        <vt:lpwstr/>
      </vt:variant>
      <vt:variant>
        <vt:i4>4325499</vt:i4>
      </vt:variant>
      <vt:variant>
        <vt:i4>1161</vt:i4>
      </vt:variant>
      <vt:variant>
        <vt:i4>0</vt:i4>
      </vt:variant>
      <vt:variant>
        <vt:i4>5</vt:i4>
      </vt:variant>
      <vt:variant>
        <vt:lpwstr>mailto:tramthuykrongbong@nnptnt.daklak.gov.vn</vt:lpwstr>
      </vt:variant>
      <vt:variant>
        <vt:lpwstr/>
      </vt:variant>
      <vt:variant>
        <vt:i4>3801095</vt:i4>
      </vt:variant>
      <vt:variant>
        <vt:i4>1158</vt:i4>
      </vt:variant>
      <vt:variant>
        <vt:i4>0</vt:i4>
      </vt:variant>
      <vt:variant>
        <vt:i4>5</vt:i4>
      </vt:variant>
      <vt:variant>
        <vt:lpwstr>mailto:tramthuykrongana@nnptnt.daklak.gov.vn</vt:lpwstr>
      </vt:variant>
      <vt:variant>
        <vt:lpwstr/>
      </vt:variant>
      <vt:variant>
        <vt:i4>5177471</vt:i4>
      </vt:variant>
      <vt:variant>
        <vt:i4>1155</vt:i4>
      </vt:variant>
      <vt:variant>
        <vt:i4>0</vt:i4>
      </vt:variant>
      <vt:variant>
        <vt:i4>5</vt:i4>
      </vt:variant>
      <vt:variant>
        <vt:lpwstr>mailto:tramthuyeasup@nnptnt.daklak.gov.vn</vt:lpwstr>
      </vt:variant>
      <vt:variant>
        <vt:lpwstr/>
      </vt:variant>
      <vt:variant>
        <vt:i4>5570667</vt:i4>
      </vt:variant>
      <vt:variant>
        <vt:i4>1152</vt:i4>
      </vt:variant>
      <vt:variant>
        <vt:i4>0</vt:i4>
      </vt:variant>
      <vt:variant>
        <vt:i4>5</vt:i4>
      </vt:variant>
      <vt:variant>
        <vt:lpwstr>mailto:tramthuyeakar@nnptnt.daklak.gov.vn</vt:lpwstr>
      </vt:variant>
      <vt:variant>
        <vt:lpwstr/>
      </vt:variant>
      <vt:variant>
        <vt:i4>6226041</vt:i4>
      </vt:variant>
      <vt:variant>
        <vt:i4>1149</vt:i4>
      </vt:variant>
      <vt:variant>
        <vt:i4>0</vt:i4>
      </vt:variant>
      <vt:variant>
        <vt:i4>5</vt:i4>
      </vt:variant>
      <vt:variant>
        <vt:lpwstr>mailto:tramthuyeahleo@nnptnt.daklak.gov.vn</vt:lpwstr>
      </vt:variant>
      <vt:variant>
        <vt:lpwstr/>
      </vt:variant>
      <vt:variant>
        <vt:i4>5767291</vt:i4>
      </vt:variant>
      <vt:variant>
        <vt:i4>1146</vt:i4>
      </vt:variant>
      <vt:variant>
        <vt:i4>0</vt:i4>
      </vt:variant>
      <vt:variant>
        <vt:i4>5</vt:i4>
      </vt:variant>
      <vt:variant>
        <vt:lpwstr>mailto:tramthuycumgar@nnptnt.daklak.gov.vn</vt:lpwstr>
      </vt:variant>
      <vt:variant>
        <vt:lpwstr/>
      </vt:variant>
      <vt:variant>
        <vt:i4>5636213</vt:i4>
      </vt:variant>
      <vt:variant>
        <vt:i4>1143</vt:i4>
      </vt:variant>
      <vt:variant>
        <vt:i4>0</vt:i4>
      </vt:variant>
      <vt:variant>
        <vt:i4>5</vt:i4>
      </vt:variant>
      <vt:variant>
        <vt:lpwstr>mailto:tramthuycukuin@nnptnt.daklak.gov.vn</vt:lpwstr>
      </vt:variant>
      <vt:variant>
        <vt:lpwstr/>
      </vt:variant>
      <vt:variant>
        <vt:i4>3014687</vt:i4>
      </vt:variant>
      <vt:variant>
        <vt:i4>1140</vt:i4>
      </vt:variant>
      <vt:variant>
        <vt:i4>0</vt:i4>
      </vt:variant>
      <vt:variant>
        <vt:i4>5</vt:i4>
      </vt:variant>
      <vt:variant>
        <vt:lpwstr>mailto:tramthuybuondon@nnptnt.daklak.gov.vn</vt:lpwstr>
      </vt:variant>
      <vt:variant>
        <vt:lpwstr/>
      </vt:variant>
      <vt:variant>
        <vt:i4>5374063</vt:i4>
      </vt:variant>
      <vt:variant>
        <vt:i4>1137</vt:i4>
      </vt:variant>
      <vt:variant>
        <vt:i4>0</vt:i4>
      </vt:variant>
      <vt:variant>
        <vt:i4>5</vt:i4>
      </vt:variant>
      <vt:variant>
        <vt:lpwstr>mailto:tramthuybuonho@nnptnt.daklak.gov.vn</vt:lpwstr>
      </vt:variant>
      <vt:variant>
        <vt:lpwstr/>
      </vt:variant>
      <vt:variant>
        <vt:i4>3932182</vt:i4>
      </vt:variant>
      <vt:variant>
        <vt:i4>1134</vt:i4>
      </vt:variant>
      <vt:variant>
        <vt:i4>0</vt:i4>
      </vt:variant>
      <vt:variant>
        <vt:i4>5</vt:i4>
      </vt:variant>
      <vt:variant>
        <vt:lpwstr>mailto:tramthuybuonmathuot@nnptnt.daklak.gov.vn</vt:lpwstr>
      </vt:variant>
      <vt:variant>
        <vt:lpwstr/>
      </vt:variant>
      <vt:variant>
        <vt:i4>2490397</vt:i4>
      </vt:variant>
      <vt:variant>
        <vt:i4>1131</vt:i4>
      </vt:variant>
      <vt:variant>
        <vt:i4>0</vt:i4>
      </vt:variant>
      <vt:variant>
        <vt:i4>5</vt:i4>
      </vt:variant>
      <vt:variant>
        <vt:lpwstr>mailto:tttdc@khcn.daklak.gov.vn</vt:lpwstr>
      </vt:variant>
      <vt:variant>
        <vt:lpwstr/>
      </vt:variant>
      <vt:variant>
        <vt:i4>5767295</vt:i4>
      </vt:variant>
      <vt:variant>
        <vt:i4>1128</vt:i4>
      </vt:variant>
      <vt:variant>
        <vt:i4>0</vt:i4>
      </vt:variant>
      <vt:variant>
        <vt:i4>5</vt:i4>
      </vt:variant>
      <vt:variant>
        <vt:lpwstr>mailto:vtubnd@madrak.daklak.gov.vn</vt:lpwstr>
      </vt:variant>
      <vt:variant>
        <vt:lpwstr/>
      </vt:variant>
      <vt:variant>
        <vt:i4>2293780</vt:i4>
      </vt:variant>
      <vt:variant>
        <vt:i4>1125</vt:i4>
      </vt:variant>
      <vt:variant>
        <vt:i4>0</vt:i4>
      </vt:variant>
      <vt:variant>
        <vt:i4>5</vt:i4>
      </vt:variant>
      <vt:variant>
        <vt:lpwstr>mailto:vtxkrongjing@madrak.daklak.gov.vn</vt:lpwstr>
      </vt:variant>
      <vt:variant>
        <vt:lpwstr/>
      </vt:variant>
      <vt:variant>
        <vt:i4>5636196</vt:i4>
      </vt:variant>
      <vt:variant>
        <vt:i4>1122</vt:i4>
      </vt:variant>
      <vt:variant>
        <vt:i4>0</vt:i4>
      </vt:variant>
      <vt:variant>
        <vt:i4>5</vt:i4>
      </vt:variant>
      <vt:variant>
        <vt:lpwstr>mailto:vtxkronga@madrak.daklak.gov.vn</vt:lpwstr>
      </vt:variant>
      <vt:variant>
        <vt:lpwstr/>
      </vt:variant>
      <vt:variant>
        <vt:i4>4587630</vt:i4>
      </vt:variant>
      <vt:variant>
        <vt:i4>1119</vt:i4>
      </vt:variant>
      <vt:variant>
        <vt:i4>0</vt:i4>
      </vt:variant>
      <vt:variant>
        <vt:i4>5</vt:i4>
      </vt:variant>
      <vt:variant>
        <vt:lpwstr>mailto:vtxeatrang@madrak.daklak.gov.vn</vt:lpwstr>
      </vt:variant>
      <vt:variant>
        <vt:lpwstr/>
      </vt:variant>
      <vt:variant>
        <vt:i4>6094956</vt:i4>
      </vt:variant>
      <vt:variant>
        <vt:i4>1116</vt:i4>
      </vt:variant>
      <vt:variant>
        <vt:i4>0</vt:i4>
      </vt:variant>
      <vt:variant>
        <vt:i4>5</vt:i4>
      </vt:variant>
      <vt:variant>
        <vt:lpwstr>mailto:vtxearieng@madrak.daklak.gov.vn</vt:lpwstr>
      </vt:variant>
      <vt:variant>
        <vt:lpwstr/>
      </vt:variant>
      <vt:variant>
        <vt:i4>3342336</vt:i4>
      </vt:variant>
      <vt:variant>
        <vt:i4>1113</vt:i4>
      </vt:variant>
      <vt:variant>
        <vt:i4>0</vt:i4>
      </vt:variant>
      <vt:variant>
        <vt:i4>5</vt:i4>
      </vt:variant>
      <vt:variant>
        <vt:lpwstr>mailto:vtxeapil@madrak.daklak.gov.vn</vt:lpwstr>
      </vt:variant>
      <vt:variant>
        <vt:lpwstr/>
      </vt:variant>
      <vt:variant>
        <vt:i4>6226030</vt:i4>
      </vt:variant>
      <vt:variant>
        <vt:i4>1110</vt:i4>
      </vt:variant>
      <vt:variant>
        <vt:i4>0</vt:i4>
      </vt:variant>
      <vt:variant>
        <vt:i4>5</vt:i4>
      </vt:variant>
      <vt:variant>
        <vt:lpwstr>mailto:vtxeamlay@madrak.daklak.gov.vn</vt:lpwstr>
      </vt:variant>
      <vt:variant>
        <vt:lpwstr/>
      </vt:variant>
      <vt:variant>
        <vt:i4>6226034</vt:i4>
      </vt:variant>
      <vt:variant>
        <vt:i4>1107</vt:i4>
      </vt:variant>
      <vt:variant>
        <vt:i4>0</vt:i4>
      </vt:variant>
      <vt:variant>
        <vt:i4>5</vt:i4>
      </vt:variant>
      <vt:variant>
        <vt:lpwstr>mailto:vtxeamdoal@madrak.daklak.gov.vn</vt:lpwstr>
      </vt:variant>
      <vt:variant>
        <vt:lpwstr/>
      </vt:variant>
      <vt:variant>
        <vt:i4>3866649</vt:i4>
      </vt:variant>
      <vt:variant>
        <vt:i4>1104</vt:i4>
      </vt:variant>
      <vt:variant>
        <vt:i4>0</vt:i4>
      </vt:variant>
      <vt:variant>
        <vt:i4>5</vt:i4>
      </vt:variant>
      <vt:variant>
        <vt:lpwstr>mailto:vtxealai@madrak.daklak.gov.vn</vt:lpwstr>
      </vt:variant>
      <vt:variant>
        <vt:lpwstr/>
      </vt:variant>
      <vt:variant>
        <vt:i4>3080199</vt:i4>
      </vt:variant>
      <vt:variant>
        <vt:i4>1101</vt:i4>
      </vt:variant>
      <vt:variant>
        <vt:i4>0</vt:i4>
      </vt:variant>
      <vt:variant>
        <vt:i4>5</vt:i4>
      </vt:variant>
      <vt:variant>
        <vt:lpwstr>mailto:vtxcusan@madrak.daklak.gov.vn</vt:lpwstr>
      </vt:variant>
      <vt:variant>
        <vt:lpwstr/>
      </vt:variant>
      <vt:variant>
        <vt:i4>4391029</vt:i4>
      </vt:variant>
      <vt:variant>
        <vt:i4>1098</vt:i4>
      </vt:variant>
      <vt:variant>
        <vt:i4>0</vt:i4>
      </vt:variant>
      <vt:variant>
        <vt:i4>5</vt:i4>
      </vt:variant>
      <vt:variant>
        <vt:lpwstr>mailto:vtxcuprao@madrak.daklak.gov.vn</vt:lpwstr>
      </vt:variant>
      <vt:variant>
        <vt:lpwstr/>
      </vt:variant>
      <vt:variant>
        <vt:i4>3801110</vt:i4>
      </vt:variant>
      <vt:variant>
        <vt:i4>1095</vt:i4>
      </vt:variant>
      <vt:variant>
        <vt:i4>0</vt:i4>
      </vt:variant>
      <vt:variant>
        <vt:i4>5</vt:i4>
      </vt:variant>
      <vt:variant>
        <vt:lpwstr>mailto:vtxcumta@madrak.daklak.gov.vn</vt:lpwstr>
      </vt:variant>
      <vt:variant>
        <vt:lpwstr/>
      </vt:variant>
      <vt:variant>
        <vt:i4>5046368</vt:i4>
      </vt:variant>
      <vt:variant>
        <vt:i4>1092</vt:i4>
      </vt:variant>
      <vt:variant>
        <vt:i4>0</vt:i4>
      </vt:variant>
      <vt:variant>
        <vt:i4>5</vt:i4>
      </vt:variant>
      <vt:variant>
        <vt:lpwstr>mailto:vtxcukroa@madrak.daklak.gov.vn</vt:lpwstr>
      </vt:variant>
      <vt:variant>
        <vt:lpwstr/>
      </vt:variant>
      <vt:variant>
        <vt:i4>3276813</vt:i4>
      </vt:variant>
      <vt:variant>
        <vt:i4>1089</vt:i4>
      </vt:variant>
      <vt:variant>
        <vt:i4>0</vt:i4>
      </vt:variant>
      <vt:variant>
        <vt:i4>5</vt:i4>
      </vt:variant>
      <vt:variant>
        <vt:lpwstr>mailto:vttmdrak@madrak.daklak.gov.vn</vt:lpwstr>
      </vt:variant>
      <vt:variant>
        <vt:lpwstr/>
      </vt:variant>
      <vt:variant>
        <vt:i4>3538973</vt:i4>
      </vt:variant>
      <vt:variant>
        <vt:i4>1086</vt:i4>
      </vt:variant>
      <vt:variant>
        <vt:i4>0</vt:i4>
      </vt:variant>
      <vt:variant>
        <vt:i4>5</vt:i4>
      </vt:variant>
      <vt:variant>
        <vt:lpwstr>mailto:vtttptqd@madrak.daklak.gov.vn</vt:lpwstr>
      </vt:variant>
      <vt:variant>
        <vt:lpwstr/>
      </vt:variant>
      <vt:variant>
        <vt:i4>2949147</vt:i4>
      </vt:variant>
      <vt:variant>
        <vt:i4>1083</vt:i4>
      </vt:variant>
      <vt:variant>
        <vt:i4>0</vt:i4>
      </vt:variant>
      <vt:variant>
        <vt:i4>5</vt:i4>
      </vt:variant>
      <vt:variant>
        <vt:lpwstr>mailto:vtttgdnngdtx@madrak.daklak.gov.vn</vt:lpwstr>
      </vt:variant>
      <vt:variant>
        <vt:lpwstr/>
      </vt:variant>
      <vt:variant>
        <vt:i4>3997704</vt:i4>
      </vt:variant>
      <vt:variant>
        <vt:i4>1080</vt:i4>
      </vt:variant>
      <vt:variant>
        <vt:i4>0</vt:i4>
      </vt:variant>
      <vt:variant>
        <vt:i4>5</vt:i4>
      </vt:variant>
      <vt:variant>
        <vt:lpwstr>mailto:vttramkn@madrak.daklak.gov.vn</vt:lpwstr>
      </vt:variant>
      <vt:variant>
        <vt:lpwstr/>
      </vt:variant>
      <vt:variant>
        <vt:i4>4325478</vt:i4>
      </vt:variant>
      <vt:variant>
        <vt:i4>1077</vt:i4>
      </vt:variant>
      <vt:variant>
        <vt:i4>0</vt:i4>
      </vt:variant>
      <vt:variant>
        <vt:i4>5</vt:i4>
      </vt:variant>
      <vt:variant>
        <vt:lpwstr>mailto:vtdaittth@madrak.daklak.gov.vn</vt:lpwstr>
      </vt:variant>
      <vt:variant>
        <vt:lpwstr/>
      </vt:variant>
      <vt:variant>
        <vt:i4>3932178</vt:i4>
      </vt:variant>
      <vt:variant>
        <vt:i4>1074</vt:i4>
      </vt:variant>
      <vt:variant>
        <vt:i4>0</vt:i4>
      </vt:variant>
      <vt:variant>
        <vt:i4>5</vt:i4>
      </vt:variant>
      <vt:variant>
        <vt:lpwstr>mailto:vtbqlda@madrak.daklak.gov.vn</vt:lpwstr>
      </vt:variant>
      <vt:variant>
        <vt:lpwstr/>
      </vt:variant>
      <vt:variant>
        <vt:i4>3866626</vt:i4>
      </vt:variant>
      <vt:variant>
        <vt:i4>1071</vt:i4>
      </vt:variant>
      <vt:variant>
        <vt:i4>0</vt:i4>
      </vt:variant>
      <vt:variant>
        <vt:i4>5</vt:i4>
      </vt:variant>
      <vt:variant>
        <vt:lpwstr>mailto:vtphonggddt@madrak.daklak.gov.vn</vt:lpwstr>
      </vt:variant>
      <vt:variant>
        <vt:lpwstr/>
      </vt:variant>
      <vt:variant>
        <vt:i4>6226021</vt:i4>
      </vt:variant>
      <vt:variant>
        <vt:i4>1068</vt:i4>
      </vt:variant>
      <vt:variant>
        <vt:i4>0</vt:i4>
      </vt:variant>
      <vt:variant>
        <vt:i4>5</vt:i4>
      </vt:variant>
      <vt:variant>
        <vt:lpwstr>mailto:vtphongdt@madrak.daklak.gov.vn</vt:lpwstr>
      </vt:variant>
      <vt:variant>
        <vt:lpwstr/>
      </vt:variant>
      <vt:variant>
        <vt:i4>4522097</vt:i4>
      </vt:variant>
      <vt:variant>
        <vt:i4>1065</vt:i4>
      </vt:variant>
      <vt:variant>
        <vt:i4>0</vt:i4>
      </vt:variant>
      <vt:variant>
        <vt:i4>5</vt:i4>
      </vt:variant>
      <vt:variant>
        <vt:lpwstr>mailto:vtphongnnptnt@madrak.daklak.gov.vn</vt:lpwstr>
      </vt:variant>
      <vt:variant>
        <vt:lpwstr/>
      </vt:variant>
      <vt:variant>
        <vt:i4>2818050</vt:i4>
      </vt:variant>
      <vt:variant>
        <vt:i4>1062</vt:i4>
      </vt:variant>
      <vt:variant>
        <vt:i4>0</vt:i4>
      </vt:variant>
      <vt:variant>
        <vt:i4>5</vt:i4>
      </vt:variant>
      <vt:variant>
        <vt:lpwstr>mailto:vtphongktht@madrak.daklak.gov.vn</vt:lpwstr>
      </vt:variant>
      <vt:variant>
        <vt:lpwstr/>
      </vt:variant>
      <vt:variant>
        <vt:i4>3604493</vt:i4>
      </vt:variant>
      <vt:variant>
        <vt:i4>1059</vt:i4>
      </vt:variant>
      <vt:variant>
        <vt:i4>0</vt:i4>
      </vt:variant>
      <vt:variant>
        <vt:i4>5</vt:i4>
      </vt:variant>
      <vt:variant>
        <vt:lpwstr>mailto:vttt@madrak.daklak.gov.vn</vt:lpwstr>
      </vt:variant>
      <vt:variant>
        <vt:lpwstr/>
      </vt:variant>
      <vt:variant>
        <vt:i4>6226040</vt:i4>
      </vt:variant>
      <vt:variant>
        <vt:i4>1056</vt:i4>
      </vt:variant>
      <vt:variant>
        <vt:i4>0</vt:i4>
      </vt:variant>
      <vt:variant>
        <vt:i4>5</vt:i4>
      </vt:variant>
      <vt:variant>
        <vt:lpwstr>mailto:vtphongyt@madrak.daklak.gov.vn</vt:lpwstr>
      </vt:variant>
      <vt:variant>
        <vt:lpwstr/>
      </vt:variant>
      <vt:variant>
        <vt:i4>3604483</vt:i4>
      </vt:variant>
      <vt:variant>
        <vt:i4>1053</vt:i4>
      </vt:variant>
      <vt:variant>
        <vt:i4>0</vt:i4>
      </vt:variant>
      <vt:variant>
        <vt:i4>5</vt:i4>
      </vt:variant>
      <vt:variant>
        <vt:lpwstr>mailto:vtphongvhtt@madrak.daklak.gov.vn</vt:lpwstr>
      </vt:variant>
      <vt:variant>
        <vt:lpwstr/>
      </vt:variant>
      <vt:variant>
        <vt:i4>4522081</vt:i4>
      </vt:variant>
      <vt:variant>
        <vt:i4>1050</vt:i4>
      </vt:variant>
      <vt:variant>
        <vt:i4>0</vt:i4>
      </vt:variant>
      <vt:variant>
        <vt:i4>5</vt:i4>
      </vt:variant>
      <vt:variant>
        <vt:lpwstr>mailto:vtphongldtbxh@madrak.daklak.gov.vn</vt:lpwstr>
      </vt:variant>
      <vt:variant>
        <vt:lpwstr/>
      </vt:variant>
      <vt:variant>
        <vt:i4>3211288</vt:i4>
      </vt:variant>
      <vt:variant>
        <vt:i4>1047</vt:i4>
      </vt:variant>
      <vt:variant>
        <vt:i4>0</vt:i4>
      </vt:variant>
      <vt:variant>
        <vt:i4>5</vt:i4>
      </vt:variant>
      <vt:variant>
        <vt:lpwstr>mailto:vtphongtnmt@madrak.daklak.gov.vn</vt:lpwstr>
      </vt:variant>
      <vt:variant>
        <vt:lpwstr/>
      </vt:variant>
      <vt:variant>
        <vt:i4>2097182</vt:i4>
      </vt:variant>
      <vt:variant>
        <vt:i4>1044</vt:i4>
      </vt:variant>
      <vt:variant>
        <vt:i4>0</vt:i4>
      </vt:variant>
      <vt:variant>
        <vt:i4>5</vt:i4>
      </vt:variant>
      <vt:variant>
        <vt:lpwstr>mailto:vtphongtckh@madrak.daklak.gov.vn</vt:lpwstr>
      </vt:variant>
      <vt:variant>
        <vt:lpwstr/>
      </vt:variant>
      <vt:variant>
        <vt:i4>5963893</vt:i4>
      </vt:variant>
      <vt:variant>
        <vt:i4>1041</vt:i4>
      </vt:variant>
      <vt:variant>
        <vt:i4>0</vt:i4>
      </vt:variant>
      <vt:variant>
        <vt:i4>5</vt:i4>
      </vt:variant>
      <vt:variant>
        <vt:lpwstr>mailto:vtphongtp@madrak.daklak.gov.vn</vt:lpwstr>
      </vt:variant>
      <vt:variant>
        <vt:lpwstr/>
      </vt:variant>
      <vt:variant>
        <vt:i4>6094959</vt:i4>
      </vt:variant>
      <vt:variant>
        <vt:i4>1038</vt:i4>
      </vt:variant>
      <vt:variant>
        <vt:i4>0</vt:i4>
      </vt:variant>
      <vt:variant>
        <vt:i4>5</vt:i4>
      </vt:variant>
      <vt:variant>
        <vt:lpwstr>mailto:vtphongnv@madrak.daklak.gov.vn</vt:lpwstr>
      </vt:variant>
      <vt:variant>
        <vt:lpwstr/>
      </vt:variant>
      <vt:variant>
        <vt:i4>3538962</vt:i4>
      </vt:variant>
      <vt:variant>
        <vt:i4>1035</vt:i4>
      </vt:variant>
      <vt:variant>
        <vt:i4>0</vt:i4>
      </vt:variant>
      <vt:variant>
        <vt:i4>5</vt:i4>
      </vt:variant>
      <vt:variant>
        <vt:lpwstr>mailto:vanphonghdndubnd@madrak.daklak.gov.vn</vt:lpwstr>
      </vt:variant>
      <vt:variant>
        <vt:lpwstr/>
      </vt:variant>
      <vt:variant>
        <vt:i4>6160489</vt:i4>
      </vt:variant>
      <vt:variant>
        <vt:i4>1032</vt:i4>
      </vt:variant>
      <vt:variant>
        <vt:i4>0</vt:i4>
      </vt:variant>
      <vt:variant>
        <vt:i4>5</vt:i4>
      </vt:variant>
      <vt:variant>
        <vt:lpwstr>mailto:vtxvubon@krongpak.daklak.gov.vn</vt:lpwstr>
      </vt:variant>
      <vt:variant>
        <vt:lpwstr/>
      </vt:variant>
      <vt:variant>
        <vt:i4>3407886</vt:i4>
      </vt:variant>
      <vt:variant>
        <vt:i4>1029</vt:i4>
      </vt:variant>
      <vt:variant>
        <vt:i4>0</vt:i4>
      </vt:variant>
      <vt:variant>
        <vt:i4>5</vt:i4>
      </vt:variant>
      <vt:variant>
        <vt:lpwstr>mailto:vtxtantien@krongpak.daklak.gov.vn</vt:lpwstr>
      </vt:variant>
      <vt:variant>
        <vt:lpwstr/>
      </vt:variant>
      <vt:variant>
        <vt:i4>5505134</vt:i4>
      </vt:variant>
      <vt:variant>
        <vt:i4>1026</vt:i4>
      </vt:variant>
      <vt:variant>
        <vt:i4>0</vt:i4>
      </vt:variant>
      <vt:variant>
        <vt:i4>5</vt:i4>
      </vt:variant>
      <vt:variant>
        <vt:lpwstr>mailto:vtxkrongbuk@krongpak.daklak.gov.vn</vt:lpwstr>
      </vt:variant>
      <vt:variant>
        <vt:lpwstr/>
      </vt:variant>
      <vt:variant>
        <vt:i4>3801117</vt:i4>
      </vt:variant>
      <vt:variant>
        <vt:i4>1023</vt:i4>
      </vt:variant>
      <vt:variant>
        <vt:i4>0</vt:i4>
      </vt:variant>
      <vt:variant>
        <vt:i4>5</vt:i4>
      </vt:variant>
      <vt:variant>
        <vt:lpwstr>mailto:vtxhoatien@krongpak.daklak.gov.vn</vt:lpwstr>
      </vt:variant>
      <vt:variant>
        <vt:lpwstr/>
      </vt:variant>
      <vt:variant>
        <vt:i4>2162706</vt:i4>
      </vt:variant>
      <vt:variant>
        <vt:i4>1020</vt:i4>
      </vt:variant>
      <vt:variant>
        <vt:i4>0</vt:i4>
      </vt:variant>
      <vt:variant>
        <vt:i4>5</vt:i4>
      </vt:variant>
      <vt:variant>
        <vt:lpwstr>mailto:vtxhoadong@krongpak.daklak.gov.vn</vt:lpwstr>
      </vt:variant>
      <vt:variant>
        <vt:lpwstr/>
      </vt:variant>
      <vt:variant>
        <vt:i4>4849780</vt:i4>
      </vt:variant>
      <vt:variant>
        <vt:i4>1017</vt:i4>
      </vt:variant>
      <vt:variant>
        <vt:i4>0</vt:i4>
      </vt:variant>
      <vt:variant>
        <vt:i4>5</vt:i4>
      </vt:variant>
      <vt:variant>
        <vt:lpwstr>mailto:vtxhoaan@krongpak.daklak.gov.vn</vt:lpwstr>
      </vt:variant>
      <vt:variant>
        <vt:lpwstr/>
      </vt:variant>
      <vt:variant>
        <vt:i4>2621450</vt:i4>
      </vt:variant>
      <vt:variant>
        <vt:i4>1014</vt:i4>
      </vt:variant>
      <vt:variant>
        <vt:i4>0</vt:i4>
      </vt:variant>
      <vt:variant>
        <vt:i4>5</vt:i4>
      </vt:variant>
      <vt:variant>
        <vt:lpwstr>mailto:vtxeayong@krongpak.daklak.gov.vn</vt:lpwstr>
      </vt:variant>
      <vt:variant>
        <vt:lpwstr/>
      </vt:variant>
      <vt:variant>
        <vt:i4>2228237</vt:i4>
      </vt:variant>
      <vt:variant>
        <vt:i4>1011</vt:i4>
      </vt:variant>
      <vt:variant>
        <vt:i4>0</vt:i4>
      </vt:variant>
      <vt:variant>
        <vt:i4>5</vt:i4>
      </vt:variant>
      <vt:variant>
        <vt:lpwstr>mailto:vtxeayieng@krongpak.daklak.gov.vn</vt:lpwstr>
      </vt:variant>
      <vt:variant>
        <vt:lpwstr/>
      </vt:variant>
      <vt:variant>
        <vt:i4>5832808</vt:i4>
      </vt:variant>
      <vt:variant>
        <vt:i4>1008</vt:i4>
      </vt:variant>
      <vt:variant>
        <vt:i4>0</vt:i4>
      </vt:variant>
      <vt:variant>
        <vt:i4>5</vt:i4>
      </vt:variant>
      <vt:variant>
        <vt:lpwstr>mailto:vtxeauy@krongpak.daklak.gov.vn</vt:lpwstr>
      </vt:variant>
      <vt:variant>
        <vt:lpwstr/>
      </vt:variant>
      <vt:variant>
        <vt:i4>5046371</vt:i4>
      </vt:variant>
      <vt:variant>
        <vt:i4>1005</vt:i4>
      </vt:variant>
      <vt:variant>
        <vt:i4>0</vt:i4>
      </vt:variant>
      <vt:variant>
        <vt:i4>5</vt:i4>
      </vt:variant>
      <vt:variant>
        <vt:lpwstr>mailto:vtxeaphe@krongpak.daklak.gov.vn</vt:lpwstr>
      </vt:variant>
      <vt:variant>
        <vt:lpwstr/>
      </vt:variant>
      <vt:variant>
        <vt:i4>4063259</vt:i4>
      </vt:variant>
      <vt:variant>
        <vt:i4>1002</vt:i4>
      </vt:variant>
      <vt:variant>
        <vt:i4>0</vt:i4>
      </vt:variant>
      <vt:variant>
        <vt:i4>5</vt:i4>
      </vt:variant>
      <vt:variant>
        <vt:lpwstr>mailto:vtxeakuang@krongpak.daklak.gov.vn</vt:lpwstr>
      </vt:variant>
      <vt:variant>
        <vt:lpwstr/>
      </vt:variant>
      <vt:variant>
        <vt:i4>3014667</vt:i4>
      </vt:variant>
      <vt:variant>
        <vt:i4>999</vt:i4>
      </vt:variant>
      <vt:variant>
        <vt:i4>0</vt:i4>
      </vt:variant>
      <vt:variant>
        <vt:i4>5</vt:i4>
      </vt:variant>
      <vt:variant>
        <vt:lpwstr>mailto:vtxeaknuec@krongpak.daklak.gov.vn</vt:lpwstr>
      </vt:variant>
      <vt:variant>
        <vt:lpwstr/>
      </vt:variant>
      <vt:variant>
        <vt:i4>4784228</vt:i4>
      </vt:variant>
      <vt:variant>
        <vt:i4>996</vt:i4>
      </vt:variant>
      <vt:variant>
        <vt:i4>0</vt:i4>
      </vt:variant>
      <vt:variant>
        <vt:i4>5</vt:i4>
      </vt:variant>
      <vt:variant>
        <vt:lpwstr>mailto:vtxeakly@krongpak.daklak.gov.vn</vt:lpwstr>
      </vt:variant>
      <vt:variant>
        <vt:lpwstr/>
      </vt:variant>
      <vt:variant>
        <vt:i4>2949144</vt:i4>
      </vt:variant>
      <vt:variant>
        <vt:i4>993</vt:i4>
      </vt:variant>
      <vt:variant>
        <vt:i4>0</vt:i4>
      </vt:variant>
      <vt:variant>
        <vt:i4>5</vt:i4>
      </vt:variant>
      <vt:variant>
        <vt:lpwstr>mailto:vtxeakenh@krongpak.daklak.gov.vn</vt:lpwstr>
      </vt:variant>
      <vt:variant>
        <vt:lpwstr/>
      </vt:variant>
      <vt:variant>
        <vt:i4>4980843</vt:i4>
      </vt:variant>
      <vt:variant>
        <vt:i4>990</vt:i4>
      </vt:variant>
      <vt:variant>
        <vt:i4>0</vt:i4>
      </vt:variant>
      <vt:variant>
        <vt:i4>5</vt:i4>
      </vt:variant>
      <vt:variant>
        <vt:lpwstr>mailto:vtxeahiu@krongpak.daklak.gov.vn</vt:lpwstr>
      </vt:variant>
      <vt:variant>
        <vt:lpwstr/>
      </vt:variant>
      <vt:variant>
        <vt:i4>4522090</vt:i4>
      </vt:variant>
      <vt:variant>
        <vt:i4>987</vt:i4>
      </vt:variant>
      <vt:variant>
        <vt:i4>0</vt:i4>
      </vt:variant>
      <vt:variant>
        <vt:i4>5</vt:i4>
      </vt:variant>
      <vt:variant>
        <vt:lpwstr>mailto:vtttphuocan@krongpak.daklak.gov.vn</vt:lpwstr>
      </vt:variant>
      <vt:variant>
        <vt:lpwstr/>
      </vt:variant>
      <vt:variant>
        <vt:i4>1179663</vt:i4>
      </vt:variant>
      <vt:variant>
        <vt:i4>984</vt:i4>
      </vt:variant>
      <vt:variant>
        <vt:i4>0</vt:i4>
      </vt:variant>
      <vt:variant>
        <vt:i4>5</vt:i4>
      </vt:variant>
      <vt:variant>
        <vt:lpwstr>http://ptdtntkrongpac.pgdkrongpac.edu.vn/</vt:lpwstr>
      </vt:variant>
      <vt:variant>
        <vt:lpwstr/>
      </vt:variant>
      <vt:variant>
        <vt:i4>4587623</vt:i4>
      </vt:variant>
      <vt:variant>
        <vt:i4>981</vt:i4>
      </vt:variant>
      <vt:variant>
        <vt:i4>0</vt:i4>
      </vt:variant>
      <vt:variant>
        <vt:i4>5</vt:i4>
      </vt:variant>
      <vt:variant>
        <vt:lpwstr>mailto:vtptdtnt@krongpak.daklak.gov.vn</vt:lpwstr>
      </vt:variant>
      <vt:variant>
        <vt:lpwstr/>
      </vt:variant>
      <vt:variant>
        <vt:i4>4128782</vt:i4>
      </vt:variant>
      <vt:variant>
        <vt:i4>978</vt:i4>
      </vt:variant>
      <vt:variant>
        <vt:i4>0</vt:i4>
      </vt:variant>
      <vt:variant>
        <vt:i4>5</vt:i4>
      </vt:variant>
      <vt:variant>
        <vt:lpwstr>mailto:vtnvh@krongpak.daklak.gov.vn</vt:lpwstr>
      </vt:variant>
      <vt:variant>
        <vt:lpwstr/>
      </vt:variant>
      <vt:variant>
        <vt:i4>3735555</vt:i4>
      </vt:variant>
      <vt:variant>
        <vt:i4>975</vt:i4>
      </vt:variant>
      <vt:variant>
        <vt:i4>0</vt:i4>
      </vt:variant>
      <vt:variant>
        <vt:i4>5</vt:i4>
      </vt:variant>
      <vt:variant>
        <vt:lpwstr>mailto:vtttqd@krongpak.daklak.gov.vn</vt:lpwstr>
      </vt:variant>
      <vt:variant>
        <vt:lpwstr/>
      </vt:variant>
      <vt:variant>
        <vt:i4>2293788</vt:i4>
      </vt:variant>
      <vt:variant>
        <vt:i4>972</vt:i4>
      </vt:variant>
      <vt:variant>
        <vt:i4>0</vt:i4>
      </vt:variant>
      <vt:variant>
        <vt:i4>5</vt:i4>
      </vt:variant>
      <vt:variant>
        <vt:lpwstr>mailto:vttdn@krongpak.daklak.gov.vn</vt:lpwstr>
      </vt:variant>
      <vt:variant>
        <vt:lpwstr/>
      </vt:variant>
      <vt:variant>
        <vt:i4>4325474</vt:i4>
      </vt:variant>
      <vt:variant>
        <vt:i4>969</vt:i4>
      </vt:variant>
      <vt:variant>
        <vt:i4>0</vt:i4>
      </vt:variant>
      <vt:variant>
        <vt:i4>5</vt:i4>
      </vt:variant>
      <vt:variant>
        <vt:lpwstr>mailto:vttramkn@krongpak.daklak.gov.vn</vt:lpwstr>
      </vt:variant>
      <vt:variant>
        <vt:lpwstr/>
      </vt:variant>
      <vt:variant>
        <vt:i4>4259960</vt:i4>
      </vt:variant>
      <vt:variant>
        <vt:i4>966</vt:i4>
      </vt:variant>
      <vt:variant>
        <vt:i4>0</vt:i4>
      </vt:variant>
      <vt:variant>
        <vt:i4>5</vt:i4>
      </vt:variant>
      <vt:variant>
        <vt:lpwstr>mailto:vtdttth@krongpak.daklak.gov.vn</vt:lpwstr>
      </vt:variant>
      <vt:variant>
        <vt:lpwstr/>
      </vt:variant>
      <vt:variant>
        <vt:i4>5636205</vt:i4>
      </vt:variant>
      <vt:variant>
        <vt:i4>963</vt:i4>
      </vt:variant>
      <vt:variant>
        <vt:i4>0</vt:i4>
      </vt:variant>
      <vt:variant>
        <vt:i4>5</vt:i4>
      </vt:variant>
      <vt:variant>
        <vt:lpwstr>mailto:vtbqlda@krongpak.daklak.gov.vn</vt:lpwstr>
      </vt:variant>
      <vt:variant>
        <vt:lpwstr/>
      </vt:variant>
      <vt:variant>
        <vt:i4>7929958</vt:i4>
      </vt:variant>
      <vt:variant>
        <vt:i4>960</vt:i4>
      </vt:variant>
      <vt:variant>
        <vt:i4>0</vt:i4>
      </vt:variant>
      <vt:variant>
        <vt:i4>5</vt:i4>
      </vt:variant>
      <vt:variant>
        <vt:lpwstr>http://pgdkrongpac.edu.vn/</vt:lpwstr>
      </vt:variant>
      <vt:variant>
        <vt:lpwstr/>
      </vt:variant>
      <vt:variant>
        <vt:i4>5308541</vt:i4>
      </vt:variant>
      <vt:variant>
        <vt:i4>957</vt:i4>
      </vt:variant>
      <vt:variant>
        <vt:i4>0</vt:i4>
      </vt:variant>
      <vt:variant>
        <vt:i4>5</vt:i4>
      </vt:variant>
      <vt:variant>
        <vt:lpwstr>mailto:vtphonggddt@krongpak.daklak.gov.vn</vt:lpwstr>
      </vt:variant>
      <vt:variant>
        <vt:lpwstr/>
      </vt:variant>
      <vt:variant>
        <vt:i4>3473434</vt:i4>
      </vt:variant>
      <vt:variant>
        <vt:i4>954</vt:i4>
      </vt:variant>
      <vt:variant>
        <vt:i4>0</vt:i4>
      </vt:variant>
      <vt:variant>
        <vt:i4>5</vt:i4>
      </vt:variant>
      <vt:variant>
        <vt:lpwstr>mailto:vtphongdt@krongpak.daklak.gov.vn</vt:lpwstr>
      </vt:variant>
      <vt:variant>
        <vt:lpwstr/>
      </vt:variant>
      <vt:variant>
        <vt:i4>5308540</vt:i4>
      </vt:variant>
      <vt:variant>
        <vt:i4>951</vt:i4>
      </vt:variant>
      <vt:variant>
        <vt:i4>0</vt:i4>
      </vt:variant>
      <vt:variant>
        <vt:i4>5</vt:i4>
      </vt:variant>
      <vt:variant>
        <vt:lpwstr>mailto:pnnptnt@krongpak.daklak.gov.vn</vt:lpwstr>
      </vt:variant>
      <vt:variant>
        <vt:lpwstr/>
      </vt:variant>
      <vt:variant>
        <vt:i4>4259965</vt:i4>
      </vt:variant>
      <vt:variant>
        <vt:i4>948</vt:i4>
      </vt:variant>
      <vt:variant>
        <vt:i4>0</vt:i4>
      </vt:variant>
      <vt:variant>
        <vt:i4>5</vt:i4>
      </vt:variant>
      <vt:variant>
        <vt:lpwstr>mailto:vtphongktht@krongpak.daklak.gov.vn</vt:lpwstr>
      </vt:variant>
      <vt:variant>
        <vt:lpwstr/>
      </vt:variant>
      <vt:variant>
        <vt:i4>3473418</vt:i4>
      </vt:variant>
      <vt:variant>
        <vt:i4>945</vt:i4>
      </vt:variant>
      <vt:variant>
        <vt:i4>0</vt:i4>
      </vt:variant>
      <vt:variant>
        <vt:i4>5</vt:i4>
      </vt:variant>
      <vt:variant>
        <vt:lpwstr>mailto:vtphongtt@krongpak.daklak.gov.vn</vt:lpwstr>
      </vt:variant>
      <vt:variant>
        <vt:lpwstr/>
      </vt:variant>
      <vt:variant>
        <vt:i4>3473415</vt:i4>
      </vt:variant>
      <vt:variant>
        <vt:i4>942</vt:i4>
      </vt:variant>
      <vt:variant>
        <vt:i4>0</vt:i4>
      </vt:variant>
      <vt:variant>
        <vt:i4>5</vt:i4>
      </vt:variant>
      <vt:variant>
        <vt:lpwstr>mailto:vtphongyt@krongpak.daklak.gov.vn</vt:lpwstr>
      </vt:variant>
      <vt:variant>
        <vt:lpwstr/>
      </vt:variant>
      <vt:variant>
        <vt:i4>6094972</vt:i4>
      </vt:variant>
      <vt:variant>
        <vt:i4>939</vt:i4>
      </vt:variant>
      <vt:variant>
        <vt:i4>0</vt:i4>
      </vt:variant>
      <vt:variant>
        <vt:i4>5</vt:i4>
      </vt:variant>
      <vt:variant>
        <vt:lpwstr>mailto:vtphongvhtt@krongpak.daklak.gov.vn</vt:lpwstr>
      </vt:variant>
      <vt:variant>
        <vt:lpwstr/>
      </vt:variant>
      <vt:variant>
        <vt:i4>4653158</vt:i4>
      </vt:variant>
      <vt:variant>
        <vt:i4>936</vt:i4>
      </vt:variant>
      <vt:variant>
        <vt:i4>0</vt:i4>
      </vt:variant>
      <vt:variant>
        <vt:i4>5</vt:i4>
      </vt:variant>
      <vt:variant>
        <vt:lpwstr>mailto:vtphongldtb@krongpak.daklak.gov.vn</vt:lpwstr>
      </vt:variant>
      <vt:variant>
        <vt:lpwstr/>
      </vt:variant>
      <vt:variant>
        <vt:i4>2424853</vt:i4>
      </vt:variant>
      <vt:variant>
        <vt:i4>933</vt:i4>
      </vt:variant>
      <vt:variant>
        <vt:i4>0</vt:i4>
      </vt:variant>
      <vt:variant>
        <vt:i4>5</vt:i4>
      </vt:variant>
      <vt:variant>
        <vt:lpwstr>mailto:ptnmt@krongpak.daklak.gov.vn</vt:lpwstr>
      </vt:variant>
      <vt:variant>
        <vt:lpwstr/>
      </vt:variant>
      <vt:variant>
        <vt:i4>4849761</vt:i4>
      </vt:variant>
      <vt:variant>
        <vt:i4>930</vt:i4>
      </vt:variant>
      <vt:variant>
        <vt:i4>0</vt:i4>
      </vt:variant>
      <vt:variant>
        <vt:i4>5</vt:i4>
      </vt:variant>
      <vt:variant>
        <vt:lpwstr>mailto:vtphongtckh@krongpak.daklak.gov.vn</vt:lpwstr>
      </vt:variant>
      <vt:variant>
        <vt:lpwstr/>
      </vt:variant>
      <vt:variant>
        <vt:i4>3211274</vt:i4>
      </vt:variant>
      <vt:variant>
        <vt:i4>927</vt:i4>
      </vt:variant>
      <vt:variant>
        <vt:i4>0</vt:i4>
      </vt:variant>
      <vt:variant>
        <vt:i4>5</vt:i4>
      </vt:variant>
      <vt:variant>
        <vt:lpwstr>mailto:vtphongtp@krongpak.daklak.gov.vn</vt:lpwstr>
      </vt:variant>
      <vt:variant>
        <vt:lpwstr/>
      </vt:variant>
      <vt:variant>
        <vt:i4>3604496</vt:i4>
      </vt:variant>
      <vt:variant>
        <vt:i4>924</vt:i4>
      </vt:variant>
      <vt:variant>
        <vt:i4>0</vt:i4>
      </vt:variant>
      <vt:variant>
        <vt:i4>5</vt:i4>
      </vt:variant>
      <vt:variant>
        <vt:lpwstr>mailto:vtphongnv@krongpak.daklak.gov.vn</vt:lpwstr>
      </vt:variant>
      <vt:variant>
        <vt:lpwstr/>
      </vt:variant>
      <vt:variant>
        <vt:i4>5308517</vt:i4>
      </vt:variant>
      <vt:variant>
        <vt:i4>921</vt:i4>
      </vt:variant>
      <vt:variant>
        <vt:i4>0</vt:i4>
      </vt:variant>
      <vt:variant>
        <vt:i4>5</vt:i4>
      </vt:variant>
      <vt:variant>
        <vt:lpwstr>mailto:vtvpubnd@krongpak.daklak.gov.vn</vt:lpwstr>
      </vt:variant>
      <vt:variant>
        <vt:lpwstr/>
      </vt:variant>
      <vt:variant>
        <vt:i4>3866656</vt:i4>
      </vt:variant>
      <vt:variant>
        <vt:i4>918</vt:i4>
      </vt:variant>
      <vt:variant>
        <vt:i4>0</vt:i4>
      </vt:variant>
      <vt:variant>
        <vt:i4>5</vt:i4>
      </vt:variant>
      <vt:variant>
        <vt:lpwstr>http://krongbuk.violet.vn/</vt:lpwstr>
      </vt:variant>
      <vt:variant>
        <vt:lpwstr/>
      </vt:variant>
      <vt:variant>
        <vt:i4>393250</vt:i4>
      </vt:variant>
      <vt:variant>
        <vt:i4>915</vt:i4>
      </vt:variant>
      <vt:variant>
        <vt:i4>0</vt:i4>
      </vt:variant>
      <vt:variant>
        <vt:i4>5</vt:i4>
      </vt:variant>
      <vt:variant>
        <vt:lpwstr>mailto:vtvpubnd@krongbong.daklak.gov.vn</vt:lpwstr>
      </vt:variant>
      <vt:variant>
        <vt:lpwstr/>
      </vt:variant>
      <vt:variant>
        <vt:i4>1703975</vt:i4>
      </vt:variant>
      <vt:variant>
        <vt:i4>912</vt:i4>
      </vt:variant>
      <vt:variant>
        <vt:i4>0</vt:i4>
      </vt:variant>
      <vt:variant>
        <vt:i4>5</vt:i4>
      </vt:variant>
      <vt:variant>
        <vt:lpwstr>mailto:vtxhoason@krongbong.daklak.gov.vn</vt:lpwstr>
      </vt:variant>
      <vt:variant>
        <vt:lpwstr/>
      </vt:variant>
      <vt:variant>
        <vt:i4>1966128</vt:i4>
      </vt:variant>
      <vt:variant>
        <vt:i4>909</vt:i4>
      </vt:variant>
      <vt:variant>
        <vt:i4>0</vt:i4>
      </vt:variant>
      <vt:variant>
        <vt:i4>5</vt:i4>
      </vt:variant>
      <vt:variant>
        <vt:lpwstr>mailto:vtttptqd@krongbong.daklak.gov.vn</vt:lpwstr>
      </vt:variant>
      <vt:variant>
        <vt:lpwstr/>
      </vt:variant>
      <vt:variant>
        <vt:i4>7405640</vt:i4>
      </vt:variant>
      <vt:variant>
        <vt:i4>906</vt:i4>
      </vt:variant>
      <vt:variant>
        <vt:i4>0</vt:i4>
      </vt:variant>
      <vt:variant>
        <vt:i4>5</vt:i4>
      </vt:variant>
      <vt:variant>
        <vt:lpwstr>mailto:vtttgnngdtx@krongbong.daklak.gov.vn</vt:lpwstr>
      </vt:variant>
      <vt:variant>
        <vt:lpwstr/>
      </vt:variant>
      <vt:variant>
        <vt:i4>1114144</vt:i4>
      </vt:variant>
      <vt:variant>
        <vt:i4>903</vt:i4>
      </vt:variant>
      <vt:variant>
        <vt:i4>0</vt:i4>
      </vt:variant>
      <vt:variant>
        <vt:i4>5</vt:i4>
      </vt:variant>
      <vt:variant>
        <vt:lpwstr>mailto:vtptdtnt@krongbong.daklak.gov.vn</vt:lpwstr>
      </vt:variant>
      <vt:variant>
        <vt:lpwstr/>
      </vt:variant>
      <vt:variant>
        <vt:i4>65568</vt:i4>
      </vt:variant>
      <vt:variant>
        <vt:i4>900</vt:i4>
      </vt:variant>
      <vt:variant>
        <vt:i4>0</vt:i4>
      </vt:variant>
      <vt:variant>
        <vt:i4>5</vt:i4>
      </vt:variant>
      <vt:variant>
        <vt:lpwstr>mailto:vtdaittth@krongbong.daklak.gov.vn</vt:lpwstr>
      </vt:variant>
      <vt:variant>
        <vt:lpwstr/>
      </vt:variant>
      <vt:variant>
        <vt:i4>8323156</vt:i4>
      </vt:variant>
      <vt:variant>
        <vt:i4>897</vt:i4>
      </vt:variant>
      <vt:variant>
        <vt:i4>0</vt:i4>
      </vt:variant>
      <vt:variant>
        <vt:i4>5</vt:i4>
      </vt:variant>
      <vt:variant>
        <vt:lpwstr>mailto:vtbqlda@krongbong.daklak.gov.vn</vt:lpwstr>
      </vt:variant>
      <vt:variant>
        <vt:lpwstr/>
      </vt:variant>
      <vt:variant>
        <vt:i4>393250</vt:i4>
      </vt:variant>
      <vt:variant>
        <vt:i4>894</vt:i4>
      </vt:variant>
      <vt:variant>
        <vt:i4>0</vt:i4>
      </vt:variant>
      <vt:variant>
        <vt:i4>5</vt:i4>
      </vt:variant>
      <vt:variant>
        <vt:lpwstr>mailto:vtvpubnd@krongbong.daklak.gov.vn</vt:lpwstr>
      </vt:variant>
      <vt:variant>
        <vt:lpwstr/>
      </vt:variant>
      <vt:variant>
        <vt:i4>2555932</vt:i4>
      </vt:variant>
      <vt:variant>
        <vt:i4>891</vt:i4>
      </vt:variant>
      <vt:variant>
        <vt:i4>0</vt:i4>
      </vt:variant>
      <vt:variant>
        <vt:i4>5</vt:i4>
      </vt:variant>
      <vt:variant>
        <vt:lpwstr>mailto:vtldld@krongana.daklak.gov.vn</vt:lpwstr>
      </vt:variant>
      <vt:variant>
        <vt:lpwstr/>
      </vt:variant>
      <vt:variant>
        <vt:i4>3735562</vt:i4>
      </vt:variant>
      <vt:variant>
        <vt:i4>888</vt:i4>
      </vt:variant>
      <vt:variant>
        <vt:i4>0</vt:i4>
      </vt:variant>
      <vt:variant>
        <vt:i4>5</vt:i4>
      </vt:variant>
      <vt:variant>
        <vt:lpwstr>mailto:vtubkt@krongana.daklak.gov.vn</vt:lpwstr>
      </vt:variant>
      <vt:variant>
        <vt:lpwstr/>
      </vt:variant>
      <vt:variant>
        <vt:i4>4391024</vt:i4>
      </vt:variant>
      <vt:variant>
        <vt:i4>885</vt:i4>
      </vt:variant>
      <vt:variant>
        <vt:i4>0</vt:i4>
      </vt:variant>
      <vt:variant>
        <vt:i4>5</vt:i4>
      </vt:variant>
      <vt:variant>
        <vt:lpwstr>mailto:vtdl@krongana.daklak.gov.vn</vt:lpwstr>
      </vt:variant>
      <vt:variant>
        <vt:lpwstr/>
      </vt:variant>
      <vt:variant>
        <vt:i4>5767295</vt:i4>
      </vt:variant>
      <vt:variant>
        <vt:i4>882</vt:i4>
      </vt:variant>
      <vt:variant>
        <vt:i4>0</vt:i4>
      </vt:variant>
      <vt:variant>
        <vt:i4>5</vt:i4>
      </vt:variant>
      <vt:variant>
        <vt:lpwstr>mailto:vthlhpn@krongana.daklak.gov.vn</vt:lpwstr>
      </vt:variant>
      <vt:variant>
        <vt:lpwstr/>
      </vt:variant>
      <vt:variant>
        <vt:i4>2293771</vt:i4>
      </vt:variant>
      <vt:variant>
        <vt:i4>879</vt:i4>
      </vt:variant>
      <vt:variant>
        <vt:i4>0</vt:i4>
      </vt:variant>
      <vt:variant>
        <vt:i4>5</vt:i4>
      </vt:variant>
      <vt:variant>
        <vt:lpwstr>mailto:vttha@krongana.daklak.gov.vn</vt:lpwstr>
      </vt:variant>
      <vt:variant>
        <vt:lpwstr/>
      </vt:variant>
      <vt:variant>
        <vt:i4>5439613</vt:i4>
      </vt:variant>
      <vt:variant>
        <vt:i4>876</vt:i4>
      </vt:variant>
      <vt:variant>
        <vt:i4>0</vt:i4>
      </vt:variant>
      <vt:variant>
        <vt:i4>5</vt:i4>
      </vt:variant>
      <vt:variant>
        <vt:lpwstr>mailto:vtta@krongana.daklak.gov.vn</vt:lpwstr>
      </vt:variant>
      <vt:variant>
        <vt:lpwstr/>
      </vt:variant>
      <vt:variant>
        <vt:i4>5439613</vt:i4>
      </vt:variant>
      <vt:variant>
        <vt:i4>873</vt:i4>
      </vt:variant>
      <vt:variant>
        <vt:i4>0</vt:i4>
      </vt:variant>
      <vt:variant>
        <vt:i4>5</vt:i4>
      </vt:variant>
      <vt:variant>
        <vt:lpwstr>mailto:vtta@krongana.daklak.gov.vn</vt:lpwstr>
      </vt:variant>
      <vt:variant>
        <vt:lpwstr/>
      </vt:variant>
      <vt:variant>
        <vt:i4>5374063</vt:i4>
      </vt:variant>
      <vt:variant>
        <vt:i4>870</vt:i4>
      </vt:variant>
      <vt:variant>
        <vt:i4>0</vt:i4>
      </vt:variant>
      <vt:variant>
        <vt:i4>5</vt:i4>
      </vt:variant>
      <vt:variant>
        <vt:lpwstr>mailto:vtnhcsxh@krongana.daklak.gov.vn</vt:lpwstr>
      </vt:variant>
      <vt:variant>
        <vt:lpwstr/>
      </vt:variant>
      <vt:variant>
        <vt:i4>2883613</vt:i4>
      </vt:variant>
      <vt:variant>
        <vt:i4>867</vt:i4>
      </vt:variant>
      <vt:variant>
        <vt:i4>0</vt:i4>
      </vt:variant>
      <vt:variant>
        <vt:i4>5</vt:i4>
      </vt:variant>
      <vt:variant>
        <vt:lpwstr>mailto:vthccb@krongana.daklak.gov.vn</vt:lpwstr>
      </vt:variant>
      <vt:variant>
        <vt:lpwstr/>
      </vt:variant>
      <vt:variant>
        <vt:i4>4718710</vt:i4>
      </vt:variant>
      <vt:variant>
        <vt:i4>864</vt:i4>
      </vt:variant>
      <vt:variant>
        <vt:i4>0</vt:i4>
      </vt:variant>
      <vt:variant>
        <vt:i4>5</vt:i4>
      </vt:variant>
      <vt:variant>
        <vt:lpwstr>mailto:vthuyendoan@krongana.daklak.gov.vn</vt:lpwstr>
      </vt:variant>
      <vt:variant>
        <vt:lpwstr/>
      </vt:variant>
      <vt:variant>
        <vt:i4>3801101</vt:i4>
      </vt:variant>
      <vt:variant>
        <vt:i4>861</vt:i4>
      </vt:variant>
      <vt:variant>
        <vt:i4>0</vt:i4>
      </vt:variant>
      <vt:variant>
        <vt:i4>5</vt:i4>
      </vt:variant>
      <vt:variant>
        <vt:lpwstr>mailto:vthnd@krongana.daklak.gov.vn</vt:lpwstr>
      </vt:variant>
      <vt:variant>
        <vt:lpwstr/>
      </vt:variant>
      <vt:variant>
        <vt:i4>2228231</vt:i4>
      </vt:variant>
      <vt:variant>
        <vt:i4>858</vt:i4>
      </vt:variant>
      <vt:variant>
        <vt:i4>0</vt:i4>
      </vt:variant>
      <vt:variant>
        <vt:i4>5</vt:i4>
      </vt:variant>
      <vt:variant>
        <vt:lpwstr>mailto:vtbdv@krongana.daklak.gov.vn</vt:lpwstr>
      </vt:variant>
      <vt:variant>
        <vt:lpwstr/>
      </vt:variant>
      <vt:variant>
        <vt:i4>5374072</vt:i4>
      </vt:variant>
      <vt:variant>
        <vt:i4>855</vt:i4>
      </vt:variant>
      <vt:variant>
        <vt:i4>0</vt:i4>
      </vt:variant>
      <vt:variant>
        <vt:i4>5</vt:i4>
      </vt:variant>
      <vt:variant>
        <vt:lpwstr>mailto:vtttbdct@krongana.daklak.gov.vn</vt:lpwstr>
      </vt:variant>
      <vt:variant>
        <vt:lpwstr/>
      </vt:variant>
      <vt:variant>
        <vt:i4>3604503</vt:i4>
      </vt:variant>
      <vt:variant>
        <vt:i4>852</vt:i4>
      </vt:variant>
      <vt:variant>
        <vt:i4>0</vt:i4>
      </vt:variant>
      <vt:variant>
        <vt:i4>5</vt:i4>
      </vt:variant>
      <vt:variant>
        <vt:lpwstr>mailto:vtbtc@krongana.daklak.gov.vn</vt:lpwstr>
      </vt:variant>
      <vt:variant>
        <vt:lpwstr/>
      </vt:variant>
      <vt:variant>
        <vt:i4>3342359</vt:i4>
      </vt:variant>
      <vt:variant>
        <vt:i4>849</vt:i4>
      </vt:variant>
      <vt:variant>
        <vt:i4>0</vt:i4>
      </vt:variant>
      <vt:variant>
        <vt:i4>5</vt:i4>
      </vt:variant>
      <vt:variant>
        <vt:lpwstr>mailto:vtbtg@krongana.daklak.gov.vn</vt:lpwstr>
      </vt:variant>
      <vt:variant>
        <vt:lpwstr/>
      </vt:variant>
      <vt:variant>
        <vt:i4>4915323</vt:i4>
      </vt:variant>
      <vt:variant>
        <vt:i4>846</vt:i4>
      </vt:variant>
      <vt:variant>
        <vt:i4>0</vt:i4>
      </vt:variant>
      <vt:variant>
        <vt:i4>5</vt:i4>
      </vt:variant>
      <vt:variant>
        <vt:lpwstr>mailto:vtubmttq@krongana.daklak.gov.vn</vt:lpwstr>
      </vt:variant>
      <vt:variant>
        <vt:lpwstr/>
      </vt:variant>
      <vt:variant>
        <vt:i4>5177464</vt:i4>
      </vt:variant>
      <vt:variant>
        <vt:i4>843</vt:i4>
      </vt:variant>
      <vt:variant>
        <vt:i4>0</vt:i4>
      </vt:variant>
      <vt:variant>
        <vt:i4>5</vt:i4>
      </vt:variant>
      <vt:variant>
        <vt:lpwstr>mailto:vthd@krongana.daklak.gov.vn</vt:lpwstr>
      </vt:variant>
      <vt:variant>
        <vt:lpwstr/>
      </vt:variant>
      <vt:variant>
        <vt:i4>3997698</vt:i4>
      </vt:variant>
      <vt:variant>
        <vt:i4>840</vt:i4>
      </vt:variant>
      <vt:variant>
        <vt:i4>0</vt:i4>
      </vt:variant>
      <vt:variant>
        <vt:i4>5</vt:i4>
      </vt:variant>
      <vt:variant>
        <vt:lpwstr>mailto:vtcah@krongana.daklak.gov.vn</vt:lpwstr>
      </vt:variant>
      <vt:variant>
        <vt:lpwstr/>
      </vt:variant>
      <vt:variant>
        <vt:i4>3866651</vt:i4>
      </vt:variant>
      <vt:variant>
        <vt:i4>837</vt:i4>
      </vt:variant>
      <vt:variant>
        <vt:i4>0</vt:i4>
      </vt:variant>
      <vt:variant>
        <vt:i4>5</vt:i4>
      </vt:variant>
      <vt:variant>
        <vt:lpwstr>mailto:vthctd@krongana.daklak.gov.vn</vt:lpwstr>
      </vt:variant>
      <vt:variant>
        <vt:lpwstr/>
      </vt:variant>
      <vt:variant>
        <vt:i4>3407873</vt:i4>
      </vt:variant>
      <vt:variant>
        <vt:i4>834</vt:i4>
      </vt:variant>
      <vt:variant>
        <vt:i4>0</vt:i4>
      </vt:variant>
      <vt:variant>
        <vt:i4>5</vt:i4>
      </vt:variant>
      <vt:variant>
        <vt:lpwstr>mailto:vttttbvtt@krongana.daklak.gov.vn</vt:lpwstr>
      </vt:variant>
      <vt:variant>
        <vt:lpwstr/>
      </vt:variant>
      <vt:variant>
        <vt:i4>3145748</vt:i4>
      </vt:variant>
      <vt:variant>
        <vt:i4>831</vt:i4>
      </vt:variant>
      <vt:variant>
        <vt:i4>0</vt:i4>
      </vt:variant>
      <vt:variant>
        <vt:i4>5</vt:i4>
      </vt:variant>
      <vt:variant>
        <vt:lpwstr>mailto:vtcctk@krongana.daklak.gov.vn</vt:lpwstr>
      </vt:variant>
      <vt:variant>
        <vt:lpwstr/>
      </vt:variant>
      <vt:variant>
        <vt:i4>3276808</vt:i4>
      </vt:variant>
      <vt:variant>
        <vt:i4>828</vt:i4>
      </vt:variant>
      <vt:variant>
        <vt:i4>0</vt:i4>
      </vt:variant>
      <vt:variant>
        <vt:i4>5</vt:i4>
      </vt:variant>
      <vt:variant>
        <vt:lpwstr>mailto:vthkl@krongana.daklak.gov.vn</vt:lpwstr>
      </vt:variant>
      <vt:variant>
        <vt:lpwstr/>
      </vt:variant>
      <vt:variant>
        <vt:i4>3145739</vt:i4>
      </vt:variant>
      <vt:variant>
        <vt:i4>825</vt:i4>
      </vt:variant>
      <vt:variant>
        <vt:i4>0</vt:i4>
      </vt:variant>
      <vt:variant>
        <vt:i4>5</vt:i4>
      </vt:variant>
      <vt:variant>
        <vt:lpwstr>mailto:vtcnty@krongana.daklak.gov.vn</vt:lpwstr>
      </vt:variant>
      <vt:variant>
        <vt:lpwstr/>
      </vt:variant>
      <vt:variant>
        <vt:i4>4522092</vt:i4>
      </vt:variant>
      <vt:variant>
        <vt:i4>822</vt:i4>
      </vt:variant>
      <vt:variant>
        <vt:i4>0</vt:i4>
      </vt:variant>
      <vt:variant>
        <vt:i4>5</vt:i4>
      </vt:variant>
      <vt:variant>
        <vt:lpwstr>mailto:vtxquangdien@krongana.daklak.gov.vn</vt:lpwstr>
      </vt:variant>
      <vt:variant>
        <vt:lpwstr/>
      </vt:variant>
      <vt:variant>
        <vt:i4>5111912</vt:i4>
      </vt:variant>
      <vt:variant>
        <vt:i4>819</vt:i4>
      </vt:variant>
      <vt:variant>
        <vt:i4>0</vt:i4>
      </vt:variant>
      <vt:variant>
        <vt:i4>5</vt:i4>
      </vt:variant>
      <vt:variant>
        <vt:lpwstr>mailto:vtxeana@krongana.daklak.gov.vn</vt:lpwstr>
      </vt:variant>
      <vt:variant>
        <vt:lpwstr/>
      </vt:variant>
      <vt:variant>
        <vt:i4>2555914</vt:i4>
      </vt:variant>
      <vt:variant>
        <vt:i4>816</vt:i4>
      </vt:variant>
      <vt:variant>
        <vt:i4>0</vt:i4>
      </vt:variant>
      <vt:variant>
        <vt:i4>5</vt:i4>
      </vt:variant>
      <vt:variant>
        <vt:lpwstr>mailto:vtxeabong@krongana.daklak.gov.vn</vt:lpwstr>
      </vt:variant>
      <vt:variant>
        <vt:lpwstr/>
      </vt:variant>
      <vt:variant>
        <vt:i4>2097163</vt:i4>
      </vt:variant>
      <vt:variant>
        <vt:i4>813</vt:i4>
      </vt:variant>
      <vt:variant>
        <vt:i4>0</vt:i4>
      </vt:variant>
      <vt:variant>
        <vt:i4>5</vt:i4>
      </vt:variant>
      <vt:variant>
        <vt:lpwstr>mailto:vtxdurkmal@krongana.daklak.gov.vn</vt:lpwstr>
      </vt:variant>
      <vt:variant>
        <vt:lpwstr/>
      </vt:variant>
      <vt:variant>
        <vt:i4>3211289</vt:i4>
      </vt:variant>
      <vt:variant>
        <vt:i4>810</vt:i4>
      </vt:variant>
      <vt:variant>
        <vt:i4>0</vt:i4>
      </vt:variant>
      <vt:variant>
        <vt:i4>5</vt:i4>
      </vt:variant>
      <vt:variant>
        <vt:lpwstr>mailto:vtxbinhhoa@krongana.daklak.gov.vn</vt:lpwstr>
      </vt:variant>
      <vt:variant>
        <vt:lpwstr/>
      </vt:variant>
      <vt:variant>
        <vt:i4>2162706</vt:i4>
      </vt:variant>
      <vt:variant>
        <vt:i4>807</vt:i4>
      </vt:variant>
      <vt:variant>
        <vt:i4>0</vt:i4>
      </vt:variant>
      <vt:variant>
        <vt:i4>5</vt:i4>
      </vt:variant>
      <vt:variant>
        <vt:lpwstr>mailto:vtxbangadrenh@krongana.daklak.gov.vn</vt:lpwstr>
      </vt:variant>
      <vt:variant>
        <vt:lpwstr/>
      </vt:variant>
      <vt:variant>
        <vt:i4>4915313</vt:i4>
      </vt:variant>
      <vt:variant>
        <vt:i4>804</vt:i4>
      </vt:variant>
      <vt:variant>
        <vt:i4>0</vt:i4>
      </vt:variant>
      <vt:variant>
        <vt:i4>5</vt:i4>
      </vt:variant>
      <vt:variant>
        <vt:lpwstr>mailto:vtttbuontrap@krongana.daklak.gov.vn</vt:lpwstr>
      </vt:variant>
      <vt:variant>
        <vt:lpwstr/>
      </vt:variant>
      <vt:variant>
        <vt:i4>5374072</vt:i4>
      </vt:variant>
      <vt:variant>
        <vt:i4>801</vt:i4>
      </vt:variant>
      <vt:variant>
        <vt:i4>0</vt:i4>
      </vt:variant>
      <vt:variant>
        <vt:i4>5</vt:i4>
      </vt:variant>
      <vt:variant>
        <vt:lpwstr>mailto:vtttptqd@krongana.daklak.gov.vn</vt:lpwstr>
      </vt:variant>
      <vt:variant>
        <vt:lpwstr/>
      </vt:variant>
      <vt:variant>
        <vt:i4>2293774</vt:i4>
      </vt:variant>
      <vt:variant>
        <vt:i4>798</vt:i4>
      </vt:variant>
      <vt:variant>
        <vt:i4>0</vt:i4>
      </vt:variant>
      <vt:variant>
        <vt:i4>5</vt:i4>
      </vt:variant>
      <vt:variant>
        <vt:lpwstr>mailto:vtttgdtnngdtx@krongana.daklak.gov.vn</vt:lpwstr>
      </vt:variant>
      <vt:variant>
        <vt:lpwstr/>
      </vt:variant>
      <vt:variant>
        <vt:i4>2883592</vt:i4>
      </vt:variant>
      <vt:variant>
        <vt:i4>795</vt:i4>
      </vt:variant>
      <vt:variant>
        <vt:i4>0</vt:i4>
      </vt:variant>
      <vt:variant>
        <vt:i4>5</vt:i4>
      </vt:variant>
      <vt:variant>
        <vt:lpwstr>mailto:vttkn@krongana.daklak.gov.vn</vt:lpwstr>
      </vt:variant>
      <vt:variant>
        <vt:lpwstr/>
      </vt:variant>
      <vt:variant>
        <vt:i4>5832822</vt:i4>
      </vt:variant>
      <vt:variant>
        <vt:i4>792</vt:i4>
      </vt:variant>
      <vt:variant>
        <vt:i4>0</vt:i4>
      </vt:variant>
      <vt:variant>
        <vt:i4>5</vt:i4>
      </vt:variant>
      <vt:variant>
        <vt:lpwstr>mailto:vtbqlda@krongana.daklak.gov.vn</vt:lpwstr>
      </vt:variant>
      <vt:variant>
        <vt:lpwstr/>
      </vt:variant>
      <vt:variant>
        <vt:i4>5111907</vt:i4>
      </vt:variant>
      <vt:variant>
        <vt:i4>789</vt:i4>
      </vt:variant>
      <vt:variant>
        <vt:i4>0</vt:i4>
      </vt:variant>
      <vt:variant>
        <vt:i4>5</vt:i4>
      </vt:variant>
      <vt:variant>
        <vt:lpwstr>mailto:vtdttth@krongana.daklak.gov.vn</vt:lpwstr>
      </vt:variant>
      <vt:variant>
        <vt:lpwstr/>
      </vt:variant>
      <vt:variant>
        <vt:i4>2097157</vt:i4>
      </vt:variant>
      <vt:variant>
        <vt:i4>786</vt:i4>
      </vt:variant>
      <vt:variant>
        <vt:i4>0</vt:i4>
      </vt:variant>
      <vt:variant>
        <vt:i4>5</vt:i4>
      </vt:variant>
      <vt:variant>
        <vt:lpwstr>mailto:vtphongldtbxh@krongana.daklak.gov.vn</vt:lpwstr>
      </vt:variant>
      <vt:variant>
        <vt:lpwstr/>
      </vt:variant>
      <vt:variant>
        <vt:i4>5505148</vt:i4>
      </vt:variant>
      <vt:variant>
        <vt:i4>783</vt:i4>
      </vt:variant>
      <vt:variant>
        <vt:i4>0</vt:i4>
      </vt:variant>
      <vt:variant>
        <vt:i4>5</vt:i4>
      </vt:variant>
      <vt:variant>
        <vt:lpwstr>mailto:vtphongtnmt@krongana.daklak.gov.vn</vt:lpwstr>
      </vt:variant>
      <vt:variant>
        <vt:lpwstr/>
      </vt:variant>
      <vt:variant>
        <vt:i4>4849770</vt:i4>
      </vt:variant>
      <vt:variant>
        <vt:i4>780</vt:i4>
      </vt:variant>
      <vt:variant>
        <vt:i4>0</vt:i4>
      </vt:variant>
      <vt:variant>
        <vt:i4>5</vt:i4>
      </vt:variant>
      <vt:variant>
        <vt:lpwstr>mailto:vtvpubnd@krongana.daklak.gov.vn</vt:lpwstr>
      </vt:variant>
      <vt:variant>
        <vt:lpwstr/>
      </vt:variant>
      <vt:variant>
        <vt:i4>8257621</vt:i4>
      </vt:variant>
      <vt:variant>
        <vt:i4>777</vt:i4>
      </vt:variant>
      <vt:variant>
        <vt:i4>0</vt:i4>
      </vt:variant>
      <vt:variant>
        <vt:i4>5</vt:i4>
      </vt:variant>
      <vt:variant>
        <vt:lpwstr>mailto:hopthugopy@easup.daklak.gov.vn</vt:lpwstr>
      </vt:variant>
      <vt:variant>
        <vt:lpwstr/>
      </vt:variant>
      <vt:variant>
        <vt:i4>1179690</vt:i4>
      </vt:variant>
      <vt:variant>
        <vt:i4>774</vt:i4>
      </vt:variant>
      <vt:variant>
        <vt:i4>0</vt:i4>
      </vt:variant>
      <vt:variant>
        <vt:i4>5</vt:i4>
      </vt:variant>
      <vt:variant>
        <vt:lpwstr>mailto:vtxcumlan@easup.daklak.gov.vn</vt:lpwstr>
      </vt:variant>
      <vt:variant>
        <vt:lpwstr/>
      </vt:variant>
      <vt:variant>
        <vt:i4>7209047</vt:i4>
      </vt:variant>
      <vt:variant>
        <vt:i4>771</vt:i4>
      </vt:variant>
      <vt:variant>
        <vt:i4>0</vt:i4>
      </vt:variant>
      <vt:variant>
        <vt:i4>5</vt:i4>
      </vt:variant>
      <vt:variant>
        <vt:lpwstr>mailto:vtxcukbang@easup.daklak.gov.vn</vt:lpwstr>
      </vt:variant>
      <vt:variant>
        <vt:lpwstr/>
      </vt:variant>
      <vt:variant>
        <vt:i4>196660</vt:i4>
      </vt:variant>
      <vt:variant>
        <vt:i4>768</vt:i4>
      </vt:variant>
      <vt:variant>
        <vt:i4>0</vt:i4>
      </vt:variant>
      <vt:variant>
        <vt:i4>5</vt:i4>
      </vt:variant>
      <vt:variant>
        <vt:lpwstr>mailto:phonggddt@easup.daklak.gov.vn</vt:lpwstr>
      </vt:variant>
      <vt:variant>
        <vt:lpwstr/>
      </vt:variant>
      <vt:variant>
        <vt:i4>1114151</vt:i4>
      </vt:variant>
      <vt:variant>
        <vt:i4>765</vt:i4>
      </vt:variant>
      <vt:variant>
        <vt:i4>0</vt:i4>
      </vt:variant>
      <vt:variant>
        <vt:i4>5</vt:i4>
      </vt:variant>
      <vt:variant>
        <vt:lpwstr>mailto:vtphongdt@easup.daklak.gov.vn</vt:lpwstr>
      </vt:variant>
      <vt:variant>
        <vt:lpwstr/>
      </vt:variant>
      <vt:variant>
        <vt:i4>983093</vt:i4>
      </vt:variant>
      <vt:variant>
        <vt:i4>762</vt:i4>
      </vt:variant>
      <vt:variant>
        <vt:i4>0</vt:i4>
      </vt:variant>
      <vt:variant>
        <vt:i4>5</vt:i4>
      </vt:variant>
      <vt:variant>
        <vt:lpwstr>mailto:phongvhtt@easup.daklak.gov.vn</vt:lpwstr>
      </vt:variant>
      <vt:variant>
        <vt:lpwstr/>
      </vt:variant>
      <vt:variant>
        <vt:i4>131119</vt:i4>
      </vt:variant>
      <vt:variant>
        <vt:i4>759</vt:i4>
      </vt:variant>
      <vt:variant>
        <vt:i4>0</vt:i4>
      </vt:variant>
      <vt:variant>
        <vt:i4>5</vt:i4>
      </vt:variant>
      <vt:variant>
        <vt:lpwstr>mailto:vtvpubnd@easup.daklak.gov.vn</vt:lpwstr>
      </vt:variant>
      <vt:variant>
        <vt:lpwstr/>
      </vt:variant>
      <vt:variant>
        <vt:i4>7143510</vt:i4>
      </vt:variant>
      <vt:variant>
        <vt:i4>756</vt:i4>
      </vt:variant>
      <vt:variant>
        <vt:i4>0</vt:i4>
      </vt:variant>
      <vt:variant>
        <vt:i4>5</vt:i4>
      </vt:variant>
      <vt:variant>
        <vt:lpwstr>mailto:xuanphu@eakar.daklak.gov.vn</vt:lpwstr>
      </vt:variant>
      <vt:variant>
        <vt:lpwstr/>
      </vt:variant>
      <vt:variant>
        <vt:i4>524349</vt:i4>
      </vt:variant>
      <vt:variant>
        <vt:i4>753</vt:i4>
      </vt:variant>
      <vt:variant>
        <vt:i4>0</vt:i4>
      </vt:variant>
      <vt:variant>
        <vt:i4>5</vt:i4>
      </vt:variant>
      <vt:variant>
        <vt:lpwstr>mailto:eatyh@eakar.daklak.gov.vn</vt:lpwstr>
      </vt:variant>
      <vt:variant>
        <vt:lpwstr/>
      </vt:variant>
      <vt:variant>
        <vt:i4>1769529</vt:i4>
      </vt:variant>
      <vt:variant>
        <vt:i4>750</vt:i4>
      </vt:variant>
      <vt:variant>
        <vt:i4>0</vt:i4>
      </vt:variant>
      <vt:variant>
        <vt:i4>5</vt:i4>
      </vt:variant>
      <vt:variant>
        <vt:lpwstr>mailto:easo@eakar.daklak.gov.vn</vt:lpwstr>
      </vt:variant>
      <vt:variant>
        <vt:lpwstr/>
      </vt:variant>
      <vt:variant>
        <vt:i4>1376293</vt:i4>
      </vt:variant>
      <vt:variant>
        <vt:i4>747</vt:i4>
      </vt:variant>
      <vt:variant>
        <vt:i4>0</vt:i4>
      </vt:variant>
      <vt:variant>
        <vt:i4>5</vt:i4>
      </vt:variant>
      <vt:variant>
        <vt:lpwstr>mailto:easar@eakar.daklak.gov.vn</vt:lpwstr>
      </vt:variant>
      <vt:variant>
        <vt:lpwstr/>
      </vt:variant>
      <vt:variant>
        <vt:i4>524325</vt:i4>
      </vt:variant>
      <vt:variant>
        <vt:i4>744</vt:i4>
      </vt:variant>
      <vt:variant>
        <vt:i4>0</vt:i4>
      </vt:variant>
      <vt:variant>
        <vt:i4>5</vt:i4>
      </vt:variant>
      <vt:variant>
        <vt:lpwstr>mailto:eapal@eakar.daklak.gov.vn</vt:lpwstr>
      </vt:variant>
      <vt:variant>
        <vt:lpwstr/>
      </vt:variant>
      <vt:variant>
        <vt:i4>8060996</vt:i4>
      </vt:variant>
      <vt:variant>
        <vt:i4>741</vt:i4>
      </vt:variant>
      <vt:variant>
        <vt:i4>0</vt:i4>
      </vt:variant>
      <vt:variant>
        <vt:i4>5</vt:i4>
      </vt:variant>
      <vt:variant>
        <vt:lpwstr>mailto:eao@eakar.daklak.gov.vn</vt:lpwstr>
      </vt:variant>
      <vt:variant>
        <vt:lpwstr/>
      </vt:variant>
      <vt:variant>
        <vt:i4>7733327</vt:i4>
      </vt:variant>
      <vt:variant>
        <vt:i4>738</vt:i4>
      </vt:variant>
      <vt:variant>
        <vt:i4>0</vt:i4>
      </vt:variant>
      <vt:variant>
        <vt:i4>5</vt:i4>
      </vt:variant>
      <vt:variant>
        <vt:lpwstr>mailto:eakmut@eakar.daklak.gov.vn</vt:lpwstr>
      </vt:variant>
      <vt:variant>
        <vt:lpwstr/>
      </vt:variant>
      <vt:variant>
        <vt:i4>131109</vt:i4>
      </vt:variant>
      <vt:variant>
        <vt:i4>735</vt:i4>
      </vt:variant>
      <vt:variant>
        <vt:i4>0</vt:i4>
      </vt:variant>
      <vt:variant>
        <vt:i4>5</vt:i4>
      </vt:variant>
      <vt:variant>
        <vt:lpwstr>mailto:eadar@eakar.daklak.gov.vn</vt:lpwstr>
      </vt:variant>
      <vt:variant>
        <vt:lpwstr/>
      </vt:variant>
      <vt:variant>
        <vt:i4>6946892</vt:i4>
      </vt:variant>
      <vt:variant>
        <vt:i4>732</vt:i4>
      </vt:variant>
      <vt:variant>
        <vt:i4>0</vt:i4>
      </vt:variant>
      <vt:variant>
        <vt:i4>5</vt:i4>
      </vt:variant>
      <vt:variant>
        <vt:lpwstr>mailto:cuprong@eakar.daklak.gov.vn</vt:lpwstr>
      </vt:variant>
      <vt:variant>
        <vt:lpwstr/>
      </vt:variant>
      <vt:variant>
        <vt:i4>43</vt:i4>
      </vt:variant>
      <vt:variant>
        <vt:i4>729</vt:i4>
      </vt:variant>
      <vt:variant>
        <vt:i4>0</vt:i4>
      </vt:variant>
      <vt:variant>
        <vt:i4>5</vt:i4>
      </vt:variant>
      <vt:variant>
        <vt:lpwstr>mailto:cuni@eakar.daklak.gov.vn</vt:lpwstr>
      </vt:variant>
      <vt:variant>
        <vt:lpwstr/>
      </vt:variant>
      <vt:variant>
        <vt:i4>7929924</vt:i4>
      </vt:variant>
      <vt:variant>
        <vt:i4>726</vt:i4>
      </vt:variant>
      <vt:variant>
        <vt:i4>0</vt:i4>
      </vt:variant>
      <vt:variant>
        <vt:i4>5</vt:i4>
      </vt:variant>
      <vt:variant>
        <vt:lpwstr>mailto:cuyang@eakar.daklak.gov.vn</vt:lpwstr>
      </vt:variant>
      <vt:variant>
        <vt:lpwstr/>
      </vt:variant>
      <vt:variant>
        <vt:i4>2032096</vt:i4>
      </vt:variant>
      <vt:variant>
        <vt:i4>723</vt:i4>
      </vt:variant>
      <vt:variant>
        <vt:i4>0</vt:i4>
      </vt:variant>
      <vt:variant>
        <vt:i4>5</vt:i4>
      </vt:variant>
      <vt:variant>
        <vt:lpwstr>mailto:cưhue@eakar.daklak.gov.vn</vt:lpwstr>
      </vt:variant>
      <vt:variant>
        <vt:lpwstr/>
      </vt:variant>
      <vt:variant>
        <vt:i4>7405650</vt:i4>
      </vt:variant>
      <vt:variant>
        <vt:i4>720</vt:i4>
      </vt:variant>
      <vt:variant>
        <vt:i4>0</vt:i4>
      </vt:variant>
      <vt:variant>
        <vt:i4>5</vt:i4>
      </vt:variant>
      <vt:variant>
        <vt:lpwstr>mailto:cuelang@eakar.daklak.gov.vn</vt:lpwstr>
      </vt:variant>
      <vt:variant>
        <vt:lpwstr/>
      </vt:variant>
      <vt:variant>
        <vt:i4>6422602</vt:i4>
      </vt:variant>
      <vt:variant>
        <vt:i4>717</vt:i4>
      </vt:variant>
      <vt:variant>
        <vt:i4>0</vt:i4>
      </vt:variant>
      <vt:variant>
        <vt:i4>5</vt:i4>
      </vt:variant>
      <vt:variant>
        <vt:lpwstr>mailto:cubong@eakar.daklak.gov.vn</vt:lpwstr>
      </vt:variant>
      <vt:variant>
        <vt:lpwstr/>
      </vt:variant>
      <vt:variant>
        <vt:i4>1048616</vt:i4>
      </vt:variant>
      <vt:variant>
        <vt:i4>714</vt:i4>
      </vt:variant>
      <vt:variant>
        <vt:i4>0</vt:i4>
      </vt:variant>
      <vt:variant>
        <vt:i4>5</vt:i4>
      </vt:variant>
      <vt:variant>
        <vt:lpwstr>mailto:trungtamgdnngdtt@eakar.daklak.gov.vn</vt:lpwstr>
      </vt:variant>
      <vt:variant>
        <vt:lpwstr/>
      </vt:variant>
      <vt:variant>
        <vt:i4>1048616</vt:i4>
      </vt:variant>
      <vt:variant>
        <vt:i4>711</vt:i4>
      </vt:variant>
      <vt:variant>
        <vt:i4>0</vt:i4>
      </vt:variant>
      <vt:variant>
        <vt:i4>5</vt:i4>
      </vt:variant>
      <vt:variant>
        <vt:lpwstr>mailto:trungtamgdnngdtt@eakar.daklak.gov.vn</vt:lpwstr>
      </vt:variant>
      <vt:variant>
        <vt:lpwstr/>
      </vt:variant>
      <vt:variant>
        <vt:i4>6488159</vt:i4>
      </vt:variant>
      <vt:variant>
        <vt:i4>708</vt:i4>
      </vt:variant>
      <vt:variant>
        <vt:i4>0</vt:i4>
      </vt:variant>
      <vt:variant>
        <vt:i4>5</vt:i4>
      </vt:variant>
      <vt:variant>
        <vt:lpwstr>mailto:tramkhuyennong@eakar.daklak.gov.vn</vt:lpwstr>
      </vt:variant>
      <vt:variant>
        <vt:lpwstr/>
      </vt:variant>
      <vt:variant>
        <vt:i4>1572924</vt:i4>
      </vt:variant>
      <vt:variant>
        <vt:i4>705</vt:i4>
      </vt:variant>
      <vt:variant>
        <vt:i4>0</vt:i4>
      </vt:variant>
      <vt:variant>
        <vt:i4>5</vt:i4>
      </vt:variant>
      <vt:variant>
        <vt:lpwstr>mailto:tteaknop@eakar.daklak.gov.vn</vt:lpwstr>
      </vt:variant>
      <vt:variant>
        <vt:lpwstr/>
      </vt:variant>
      <vt:variant>
        <vt:i4>7929937</vt:i4>
      </vt:variant>
      <vt:variant>
        <vt:i4>702</vt:i4>
      </vt:variant>
      <vt:variant>
        <vt:i4>0</vt:i4>
      </vt:variant>
      <vt:variant>
        <vt:i4>5</vt:i4>
      </vt:variant>
      <vt:variant>
        <vt:lpwstr>mailto:tteakar@eakar.daklak.gov.vn</vt:lpwstr>
      </vt:variant>
      <vt:variant>
        <vt:lpwstr/>
      </vt:variant>
      <vt:variant>
        <vt:i4>1310761</vt:i4>
      </vt:variant>
      <vt:variant>
        <vt:i4>699</vt:i4>
      </vt:variant>
      <vt:variant>
        <vt:i4>0</vt:i4>
      </vt:variant>
      <vt:variant>
        <vt:i4>5</vt:i4>
      </vt:variant>
      <vt:variant>
        <vt:lpwstr>mailto:banqldaxd@eakar.daklak.gov.vn</vt:lpwstr>
      </vt:variant>
      <vt:variant>
        <vt:lpwstr/>
      </vt:variant>
      <vt:variant>
        <vt:i4>6291524</vt:i4>
      </vt:variant>
      <vt:variant>
        <vt:i4>696</vt:i4>
      </vt:variant>
      <vt:variant>
        <vt:i4>0</vt:i4>
      </vt:variant>
      <vt:variant>
        <vt:i4>5</vt:i4>
      </vt:variant>
      <vt:variant>
        <vt:lpwstr>mailto:daittth@eakar.daklak.gov.vn</vt:lpwstr>
      </vt:variant>
      <vt:variant>
        <vt:lpwstr/>
      </vt:variant>
      <vt:variant>
        <vt:i4>1638432</vt:i4>
      </vt:variant>
      <vt:variant>
        <vt:i4>693</vt:i4>
      </vt:variant>
      <vt:variant>
        <vt:i4>0</vt:i4>
      </vt:variant>
      <vt:variant>
        <vt:i4>5</vt:i4>
      </vt:variant>
      <vt:variant>
        <vt:lpwstr>mailto:phonggddt@eakar.daklak.gov.vn</vt:lpwstr>
      </vt:variant>
      <vt:variant>
        <vt:lpwstr/>
      </vt:variant>
      <vt:variant>
        <vt:i4>6815809</vt:i4>
      </vt:variant>
      <vt:variant>
        <vt:i4>690</vt:i4>
      </vt:variant>
      <vt:variant>
        <vt:i4>0</vt:i4>
      </vt:variant>
      <vt:variant>
        <vt:i4>5</vt:i4>
      </vt:variant>
      <vt:variant>
        <vt:lpwstr>mailto:dantoc@eakar.daklak.gov.vn</vt:lpwstr>
      </vt:variant>
      <vt:variant>
        <vt:lpwstr/>
      </vt:variant>
      <vt:variant>
        <vt:i4>6750291</vt:i4>
      </vt:variant>
      <vt:variant>
        <vt:i4>687</vt:i4>
      </vt:variant>
      <vt:variant>
        <vt:i4>0</vt:i4>
      </vt:variant>
      <vt:variant>
        <vt:i4>5</vt:i4>
      </vt:variant>
      <vt:variant>
        <vt:lpwstr>mailto:phongnnptnt@eakar.daklak.gov.vn</vt:lpwstr>
      </vt:variant>
      <vt:variant>
        <vt:lpwstr/>
      </vt:variant>
      <vt:variant>
        <vt:i4>589856</vt:i4>
      </vt:variant>
      <vt:variant>
        <vt:i4>684</vt:i4>
      </vt:variant>
      <vt:variant>
        <vt:i4>0</vt:i4>
      </vt:variant>
      <vt:variant>
        <vt:i4>5</vt:i4>
      </vt:variant>
      <vt:variant>
        <vt:lpwstr>mailto:phongktht@eakar.daklak.gov.vn</vt:lpwstr>
      </vt:variant>
      <vt:variant>
        <vt:lpwstr/>
      </vt:variant>
      <vt:variant>
        <vt:i4>1703980</vt:i4>
      </vt:variant>
      <vt:variant>
        <vt:i4>681</vt:i4>
      </vt:variant>
      <vt:variant>
        <vt:i4>0</vt:i4>
      </vt:variant>
      <vt:variant>
        <vt:i4>5</vt:i4>
      </vt:variant>
      <vt:variant>
        <vt:lpwstr>mailto:phongthanhtra@eakar.daklak.gov.vn</vt:lpwstr>
      </vt:variant>
      <vt:variant>
        <vt:lpwstr/>
      </vt:variant>
      <vt:variant>
        <vt:i4>65581</vt:i4>
      </vt:variant>
      <vt:variant>
        <vt:i4>678</vt:i4>
      </vt:variant>
      <vt:variant>
        <vt:i4>0</vt:i4>
      </vt:variant>
      <vt:variant>
        <vt:i4>5</vt:i4>
      </vt:variant>
      <vt:variant>
        <vt:lpwstr>mailto:phongyte@eakar.daklak.gov.vn</vt:lpwstr>
      </vt:variant>
      <vt:variant>
        <vt:lpwstr/>
      </vt:variant>
      <vt:variant>
        <vt:i4>1376289</vt:i4>
      </vt:variant>
      <vt:variant>
        <vt:i4>675</vt:i4>
      </vt:variant>
      <vt:variant>
        <vt:i4>0</vt:i4>
      </vt:variant>
      <vt:variant>
        <vt:i4>5</vt:i4>
      </vt:variant>
      <vt:variant>
        <vt:lpwstr>mailto:phongvhtt@eakar.daklak.gov.vn</vt:lpwstr>
      </vt:variant>
      <vt:variant>
        <vt:lpwstr/>
      </vt:variant>
      <vt:variant>
        <vt:i4>6750275</vt:i4>
      </vt:variant>
      <vt:variant>
        <vt:i4>672</vt:i4>
      </vt:variant>
      <vt:variant>
        <vt:i4>0</vt:i4>
      </vt:variant>
      <vt:variant>
        <vt:i4>5</vt:i4>
      </vt:variant>
      <vt:variant>
        <vt:lpwstr>mailto:phongldtbxh@eakar.daklak.gov.vn</vt:lpwstr>
      </vt:variant>
      <vt:variant>
        <vt:lpwstr/>
      </vt:variant>
      <vt:variant>
        <vt:i4>1245242</vt:i4>
      </vt:variant>
      <vt:variant>
        <vt:i4>669</vt:i4>
      </vt:variant>
      <vt:variant>
        <vt:i4>0</vt:i4>
      </vt:variant>
      <vt:variant>
        <vt:i4>5</vt:i4>
      </vt:variant>
      <vt:variant>
        <vt:lpwstr>mailto:phongtnmt@eakar.daklak.gov.vn</vt:lpwstr>
      </vt:variant>
      <vt:variant>
        <vt:lpwstr/>
      </vt:variant>
      <vt:variant>
        <vt:i4>131132</vt:i4>
      </vt:variant>
      <vt:variant>
        <vt:i4>666</vt:i4>
      </vt:variant>
      <vt:variant>
        <vt:i4>0</vt:i4>
      </vt:variant>
      <vt:variant>
        <vt:i4>5</vt:i4>
      </vt:variant>
      <vt:variant>
        <vt:lpwstr>mailto:phongtckh@eakar.daklak.gov.vn</vt:lpwstr>
      </vt:variant>
      <vt:variant>
        <vt:lpwstr/>
      </vt:variant>
      <vt:variant>
        <vt:i4>6553670</vt:i4>
      </vt:variant>
      <vt:variant>
        <vt:i4>663</vt:i4>
      </vt:variant>
      <vt:variant>
        <vt:i4>0</vt:i4>
      </vt:variant>
      <vt:variant>
        <vt:i4>5</vt:i4>
      </vt:variant>
      <vt:variant>
        <vt:lpwstr>mailto:phongtuphap@eakar.daklak.gov.vn</vt:lpwstr>
      </vt:variant>
      <vt:variant>
        <vt:lpwstr/>
      </vt:variant>
      <vt:variant>
        <vt:i4>7077955</vt:i4>
      </vt:variant>
      <vt:variant>
        <vt:i4>660</vt:i4>
      </vt:variant>
      <vt:variant>
        <vt:i4>0</vt:i4>
      </vt:variant>
      <vt:variant>
        <vt:i4>5</vt:i4>
      </vt:variant>
      <vt:variant>
        <vt:lpwstr>mailto:phongnoivu@eakar.daklak.gov.vn</vt:lpwstr>
      </vt:variant>
      <vt:variant>
        <vt:lpwstr/>
      </vt:variant>
      <vt:variant>
        <vt:i4>6488131</vt:i4>
      </vt:variant>
      <vt:variant>
        <vt:i4>657</vt:i4>
      </vt:variant>
      <vt:variant>
        <vt:i4>0</vt:i4>
      </vt:variant>
      <vt:variant>
        <vt:i4>5</vt:i4>
      </vt:variant>
      <vt:variant>
        <vt:lpwstr>mailto:vpubndhuyen@eakar.daklak.gov.vn</vt:lpwstr>
      </vt:variant>
      <vt:variant>
        <vt:lpwstr/>
      </vt:variant>
      <vt:variant>
        <vt:i4>4325499</vt:i4>
      </vt:variant>
      <vt:variant>
        <vt:i4>654</vt:i4>
      </vt:variant>
      <vt:variant>
        <vt:i4>0</vt:i4>
      </vt:variant>
      <vt:variant>
        <vt:i4>5</vt:i4>
      </vt:variant>
      <vt:variant>
        <vt:lpwstr>mailto:vpubnd@eahleo.daklak.gov.vn</vt:lpwstr>
      </vt:variant>
      <vt:variant>
        <vt:lpwstr/>
      </vt:variant>
      <vt:variant>
        <vt:i4>2949120</vt:i4>
      </vt:variant>
      <vt:variant>
        <vt:i4>651</vt:i4>
      </vt:variant>
      <vt:variant>
        <vt:i4>0</vt:i4>
      </vt:variant>
      <vt:variant>
        <vt:i4>5</vt:i4>
      </vt:variant>
      <vt:variant>
        <vt:lpwstr>mailto:vtxeapok@cumgar.daklak.gov.vn</vt:lpwstr>
      </vt:variant>
      <vt:variant>
        <vt:lpwstr/>
      </vt:variant>
      <vt:variant>
        <vt:i4>6422639</vt:i4>
      </vt:variant>
      <vt:variant>
        <vt:i4>648</vt:i4>
      </vt:variant>
      <vt:variant>
        <vt:i4>0</vt:i4>
      </vt:variant>
      <vt:variant>
        <vt:i4>5</vt:i4>
      </vt:variant>
      <vt:variant>
        <vt:lpwstr>http://pgddtcumgar.edu.vn/</vt:lpwstr>
      </vt:variant>
      <vt:variant>
        <vt:lpwstr/>
      </vt:variant>
      <vt:variant>
        <vt:i4>4587631</vt:i4>
      </vt:variant>
      <vt:variant>
        <vt:i4>645</vt:i4>
      </vt:variant>
      <vt:variant>
        <vt:i4>0</vt:i4>
      </vt:variant>
      <vt:variant>
        <vt:i4>5</vt:i4>
      </vt:variant>
      <vt:variant>
        <vt:lpwstr>mailto:phongvhtt@cumgar.daklak.gov.vn</vt:lpwstr>
      </vt:variant>
      <vt:variant>
        <vt:lpwstr/>
      </vt:variant>
      <vt:variant>
        <vt:i4>4325497</vt:i4>
      </vt:variant>
      <vt:variant>
        <vt:i4>642</vt:i4>
      </vt:variant>
      <vt:variant>
        <vt:i4>0</vt:i4>
      </vt:variant>
      <vt:variant>
        <vt:i4>5</vt:i4>
      </vt:variant>
      <vt:variant>
        <vt:lpwstr>mailto:vtphongldtbxh@cumgar.daklak.gov.vn</vt:lpwstr>
      </vt:variant>
      <vt:variant>
        <vt:lpwstr/>
      </vt:variant>
      <vt:variant>
        <vt:i4>3145736</vt:i4>
      </vt:variant>
      <vt:variant>
        <vt:i4>639</vt:i4>
      </vt:variant>
      <vt:variant>
        <vt:i4>0</vt:i4>
      </vt:variant>
      <vt:variant>
        <vt:i4>5</vt:i4>
      </vt:variant>
      <vt:variant>
        <vt:lpwstr>mailto:vtvphdndubnd@cumgar.daklak.gov.vn</vt:lpwstr>
      </vt:variant>
      <vt:variant>
        <vt:lpwstr/>
      </vt:variant>
      <vt:variant>
        <vt:i4>5046388</vt:i4>
      </vt:variant>
      <vt:variant>
        <vt:i4>636</vt:i4>
      </vt:variant>
      <vt:variant>
        <vt:i4>0</vt:i4>
      </vt:variant>
      <vt:variant>
        <vt:i4>5</vt:i4>
      </vt:variant>
      <vt:variant>
        <vt:lpwstr>mailto:vtxeaning@cukuin.daklak.gov.vn</vt:lpwstr>
      </vt:variant>
      <vt:variant>
        <vt:lpwstr/>
      </vt:variant>
      <vt:variant>
        <vt:i4>5177440</vt:i4>
      </vt:variant>
      <vt:variant>
        <vt:i4>633</vt:i4>
      </vt:variant>
      <vt:variant>
        <vt:i4>0</vt:i4>
      </vt:variant>
      <vt:variant>
        <vt:i4>5</vt:i4>
      </vt:variant>
      <vt:variant>
        <vt:lpwstr>mailto:vtxhoahiep@cukuin.daklak.gov.vn</vt:lpwstr>
      </vt:variant>
      <vt:variant>
        <vt:lpwstr/>
      </vt:variant>
      <vt:variant>
        <vt:i4>6226021</vt:i4>
      </vt:variant>
      <vt:variant>
        <vt:i4>630</vt:i4>
      </vt:variant>
      <vt:variant>
        <vt:i4>0</vt:i4>
      </vt:variant>
      <vt:variant>
        <vt:i4>5</vt:i4>
      </vt:variant>
      <vt:variant>
        <vt:lpwstr>mailto:vtxeatieu@cukuin.daklak.gov.vn</vt:lpwstr>
      </vt:variant>
      <vt:variant>
        <vt:lpwstr/>
      </vt:variant>
      <vt:variant>
        <vt:i4>4522090</vt:i4>
      </vt:variant>
      <vt:variant>
        <vt:i4>627</vt:i4>
      </vt:variant>
      <vt:variant>
        <vt:i4>0</vt:i4>
      </vt:variant>
      <vt:variant>
        <vt:i4>5</vt:i4>
      </vt:variant>
      <vt:variant>
        <vt:lpwstr>mailto:vtxeaktur@cukuin.daklak.gov.vn</vt:lpwstr>
      </vt:variant>
      <vt:variant>
        <vt:lpwstr/>
      </vt:variant>
      <vt:variant>
        <vt:i4>3538972</vt:i4>
      </vt:variant>
      <vt:variant>
        <vt:i4>624</vt:i4>
      </vt:variant>
      <vt:variant>
        <vt:i4>0</vt:i4>
      </vt:variant>
      <vt:variant>
        <vt:i4>5</vt:i4>
      </vt:variant>
      <vt:variant>
        <vt:lpwstr>mailto:vtxeahu@cukuin.daklak.gov.vn</vt:lpwstr>
      </vt:variant>
      <vt:variant>
        <vt:lpwstr/>
      </vt:variant>
      <vt:variant>
        <vt:i4>4194425</vt:i4>
      </vt:variant>
      <vt:variant>
        <vt:i4>621</vt:i4>
      </vt:variant>
      <vt:variant>
        <vt:i4>0</vt:i4>
      </vt:variant>
      <vt:variant>
        <vt:i4>5</vt:i4>
      </vt:variant>
      <vt:variant>
        <vt:lpwstr>mailto:vtxeabhok@cukuin.daklak.gov.vn</vt:lpwstr>
      </vt:variant>
      <vt:variant>
        <vt:lpwstr/>
      </vt:variant>
      <vt:variant>
        <vt:i4>2097169</vt:i4>
      </vt:variant>
      <vt:variant>
        <vt:i4>618</vt:i4>
      </vt:variant>
      <vt:variant>
        <vt:i4>0</vt:i4>
      </vt:variant>
      <vt:variant>
        <vt:i4>5</vt:i4>
      </vt:variant>
      <vt:variant>
        <vt:lpwstr>mailto:vtxdraybhang@cukuin.daklak.gov.vn</vt:lpwstr>
      </vt:variant>
      <vt:variant>
        <vt:lpwstr/>
      </vt:variant>
      <vt:variant>
        <vt:i4>3080223</vt:i4>
      </vt:variant>
      <vt:variant>
        <vt:i4>615</vt:i4>
      </vt:variant>
      <vt:variant>
        <vt:i4>0</vt:i4>
      </vt:variant>
      <vt:variant>
        <vt:i4>5</vt:i4>
      </vt:variant>
      <vt:variant>
        <vt:lpwstr>mailto:vtxcuewi@cukuin.daklak.gov.vn</vt:lpwstr>
      </vt:variant>
      <vt:variant>
        <vt:lpwstr/>
      </vt:variant>
      <vt:variant>
        <vt:i4>3866642</vt:i4>
      </vt:variant>
      <vt:variant>
        <vt:i4>612</vt:i4>
      </vt:variant>
      <vt:variant>
        <vt:i4>0</vt:i4>
      </vt:variant>
      <vt:variant>
        <vt:i4>5</vt:i4>
      </vt:variant>
      <vt:variant>
        <vt:lpwstr>mailto:vtttgdnngdtx@cukuin.daklak.gov.vn</vt:lpwstr>
      </vt:variant>
      <vt:variant>
        <vt:lpwstr/>
      </vt:variant>
      <vt:variant>
        <vt:i4>3866648</vt:i4>
      </vt:variant>
      <vt:variant>
        <vt:i4>609</vt:i4>
      </vt:variant>
      <vt:variant>
        <vt:i4>0</vt:i4>
      </vt:variant>
      <vt:variant>
        <vt:i4>5</vt:i4>
      </vt:variant>
      <vt:variant>
        <vt:lpwstr>mailto:vttramkhuyennong@cukuin.daklak.gov.vn</vt:lpwstr>
      </vt:variant>
      <vt:variant>
        <vt:lpwstr/>
      </vt:variant>
      <vt:variant>
        <vt:i4>4259962</vt:i4>
      </vt:variant>
      <vt:variant>
        <vt:i4>606</vt:i4>
      </vt:variant>
      <vt:variant>
        <vt:i4>0</vt:i4>
      </vt:variant>
      <vt:variant>
        <vt:i4>5</vt:i4>
      </vt:variant>
      <vt:variant>
        <vt:lpwstr>mailto:vtttptqdcukuin@cukuin.daklak.gov.vn</vt:lpwstr>
      </vt:variant>
      <vt:variant>
        <vt:lpwstr/>
      </vt:variant>
      <vt:variant>
        <vt:i4>3473412</vt:i4>
      </vt:variant>
      <vt:variant>
        <vt:i4>603</vt:i4>
      </vt:variant>
      <vt:variant>
        <vt:i4>0</vt:i4>
      </vt:variant>
      <vt:variant>
        <vt:i4>5</vt:i4>
      </vt:variant>
      <vt:variant>
        <vt:lpwstr>mailto:vtbqlda@cukuin.daklak.gov.vn</vt:lpwstr>
      </vt:variant>
      <vt:variant>
        <vt:lpwstr/>
      </vt:variant>
      <vt:variant>
        <vt:i4>4653172</vt:i4>
      </vt:variant>
      <vt:variant>
        <vt:i4>600</vt:i4>
      </vt:variant>
      <vt:variant>
        <vt:i4>0</vt:i4>
      </vt:variant>
      <vt:variant>
        <vt:i4>5</vt:i4>
      </vt:variant>
      <vt:variant>
        <vt:lpwstr>mailto:vtttvhttdl@cukuin.daklak.gov.vn</vt:lpwstr>
      </vt:variant>
      <vt:variant>
        <vt:lpwstr/>
      </vt:variant>
      <vt:variant>
        <vt:i4>4849765</vt:i4>
      </vt:variant>
      <vt:variant>
        <vt:i4>597</vt:i4>
      </vt:variant>
      <vt:variant>
        <vt:i4>0</vt:i4>
      </vt:variant>
      <vt:variant>
        <vt:i4>5</vt:i4>
      </vt:variant>
      <vt:variant>
        <vt:lpwstr>mailto:vtdtt@cukuin.daklak.gov.vn</vt:lpwstr>
      </vt:variant>
      <vt:variant>
        <vt:lpwstr/>
      </vt:variant>
      <vt:variant>
        <vt:i4>3276820</vt:i4>
      </vt:variant>
      <vt:variant>
        <vt:i4>594</vt:i4>
      </vt:variant>
      <vt:variant>
        <vt:i4>0</vt:i4>
      </vt:variant>
      <vt:variant>
        <vt:i4>5</vt:i4>
      </vt:variant>
      <vt:variant>
        <vt:lpwstr>mailto:vtphonggddt@cukuin.daklak.gov.vn</vt:lpwstr>
      </vt:variant>
      <vt:variant>
        <vt:lpwstr/>
      </vt:variant>
      <vt:variant>
        <vt:i4>5636211</vt:i4>
      </vt:variant>
      <vt:variant>
        <vt:i4>591</vt:i4>
      </vt:variant>
      <vt:variant>
        <vt:i4>0</vt:i4>
      </vt:variant>
      <vt:variant>
        <vt:i4>5</vt:i4>
      </vt:variant>
      <vt:variant>
        <vt:lpwstr>mailto:vtphongdt@cukuin.daklak.gov.vn</vt:lpwstr>
      </vt:variant>
      <vt:variant>
        <vt:lpwstr/>
      </vt:variant>
      <vt:variant>
        <vt:i4>4980839</vt:i4>
      </vt:variant>
      <vt:variant>
        <vt:i4>588</vt:i4>
      </vt:variant>
      <vt:variant>
        <vt:i4>0</vt:i4>
      </vt:variant>
      <vt:variant>
        <vt:i4>5</vt:i4>
      </vt:variant>
      <vt:variant>
        <vt:lpwstr>mailto:vtphongnnptnt@cukuin.daklak.gov.vn</vt:lpwstr>
      </vt:variant>
      <vt:variant>
        <vt:lpwstr/>
      </vt:variant>
      <vt:variant>
        <vt:i4>2228244</vt:i4>
      </vt:variant>
      <vt:variant>
        <vt:i4>585</vt:i4>
      </vt:variant>
      <vt:variant>
        <vt:i4>0</vt:i4>
      </vt:variant>
      <vt:variant>
        <vt:i4>5</vt:i4>
      </vt:variant>
      <vt:variant>
        <vt:lpwstr>mailto:vtphongktht@cukuin.daklak.gov.vn</vt:lpwstr>
      </vt:variant>
      <vt:variant>
        <vt:lpwstr/>
      </vt:variant>
      <vt:variant>
        <vt:i4>5636195</vt:i4>
      </vt:variant>
      <vt:variant>
        <vt:i4>582</vt:i4>
      </vt:variant>
      <vt:variant>
        <vt:i4>0</vt:i4>
      </vt:variant>
      <vt:variant>
        <vt:i4>5</vt:i4>
      </vt:variant>
      <vt:variant>
        <vt:lpwstr>mailto:vtphongtt@cukuin.daklak.gov.vn</vt:lpwstr>
      </vt:variant>
      <vt:variant>
        <vt:lpwstr/>
      </vt:variant>
      <vt:variant>
        <vt:i4>5636206</vt:i4>
      </vt:variant>
      <vt:variant>
        <vt:i4>579</vt:i4>
      </vt:variant>
      <vt:variant>
        <vt:i4>0</vt:i4>
      </vt:variant>
      <vt:variant>
        <vt:i4>5</vt:i4>
      </vt:variant>
      <vt:variant>
        <vt:lpwstr>mailto:vtphongyt@cukuin.daklak.gov.vn</vt:lpwstr>
      </vt:variant>
      <vt:variant>
        <vt:lpwstr/>
      </vt:variant>
      <vt:variant>
        <vt:i4>4063253</vt:i4>
      </vt:variant>
      <vt:variant>
        <vt:i4>576</vt:i4>
      </vt:variant>
      <vt:variant>
        <vt:i4>0</vt:i4>
      </vt:variant>
      <vt:variant>
        <vt:i4>5</vt:i4>
      </vt:variant>
      <vt:variant>
        <vt:lpwstr>mailto:vtphongvhtt@cukuin.daklak.gov.vn</vt:lpwstr>
      </vt:variant>
      <vt:variant>
        <vt:lpwstr/>
      </vt:variant>
      <vt:variant>
        <vt:i4>4980855</vt:i4>
      </vt:variant>
      <vt:variant>
        <vt:i4>573</vt:i4>
      </vt:variant>
      <vt:variant>
        <vt:i4>0</vt:i4>
      </vt:variant>
      <vt:variant>
        <vt:i4>5</vt:i4>
      </vt:variant>
      <vt:variant>
        <vt:lpwstr>mailto:vtphongldtbxh@cukuin.daklak.gov.vn</vt:lpwstr>
      </vt:variant>
      <vt:variant>
        <vt:lpwstr/>
      </vt:variant>
      <vt:variant>
        <vt:i4>3670030</vt:i4>
      </vt:variant>
      <vt:variant>
        <vt:i4>570</vt:i4>
      </vt:variant>
      <vt:variant>
        <vt:i4>0</vt:i4>
      </vt:variant>
      <vt:variant>
        <vt:i4>5</vt:i4>
      </vt:variant>
      <vt:variant>
        <vt:lpwstr>mailto:vtphongtnmt@cukuin.daklak.gov.vn</vt:lpwstr>
      </vt:variant>
      <vt:variant>
        <vt:lpwstr/>
      </vt:variant>
      <vt:variant>
        <vt:i4>2686984</vt:i4>
      </vt:variant>
      <vt:variant>
        <vt:i4>567</vt:i4>
      </vt:variant>
      <vt:variant>
        <vt:i4>0</vt:i4>
      </vt:variant>
      <vt:variant>
        <vt:i4>5</vt:i4>
      </vt:variant>
      <vt:variant>
        <vt:lpwstr>mailto:vtphongtckh@cukuin.daklak.gov.vn</vt:lpwstr>
      </vt:variant>
      <vt:variant>
        <vt:lpwstr/>
      </vt:variant>
      <vt:variant>
        <vt:i4>5374051</vt:i4>
      </vt:variant>
      <vt:variant>
        <vt:i4>564</vt:i4>
      </vt:variant>
      <vt:variant>
        <vt:i4>0</vt:i4>
      </vt:variant>
      <vt:variant>
        <vt:i4>5</vt:i4>
      </vt:variant>
      <vt:variant>
        <vt:lpwstr>mailto:vtphongtp@cukuin.daklak.gov.vn</vt:lpwstr>
      </vt:variant>
      <vt:variant>
        <vt:lpwstr/>
      </vt:variant>
      <vt:variant>
        <vt:i4>5505145</vt:i4>
      </vt:variant>
      <vt:variant>
        <vt:i4>561</vt:i4>
      </vt:variant>
      <vt:variant>
        <vt:i4>0</vt:i4>
      </vt:variant>
      <vt:variant>
        <vt:i4>5</vt:i4>
      </vt:variant>
      <vt:variant>
        <vt:lpwstr>mailto:vtphongnv@cukuin.daklak.gov.vn</vt:lpwstr>
      </vt:variant>
      <vt:variant>
        <vt:lpwstr/>
      </vt:variant>
      <vt:variant>
        <vt:i4>3670022</vt:i4>
      </vt:variant>
      <vt:variant>
        <vt:i4>558</vt:i4>
      </vt:variant>
      <vt:variant>
        <vt:i4>0</vt:i4>
      </vt:variant>
      <vt:variant>
        <vt:i4>5</vt:i4>
      </vt:variant>
      <vt:variant>
        <vt:lpwstr>mailto:vtvpubnd@cukuin.daklak.gov.vn</vt:lpwstr>
      </vt:variant>
      <vt:variant>
        <vt:lpwstr/>
      </vt:variant>
      <vt:variant>
        <vt:i4>6619255</vt:i4>
      </vt:variant>
      <vt:variant>
        <vt:i4>555</vt:i4>
      </vt:variant>
      <vt:variant>
        <vt:i4>0</vt:i4>
      </vt:variant>
      <vt:variant>
        <vt:i4>5</vt:i4>
      </vt:variant>
      <vt:variant>
        <vt:lpwstr>http://buondon.edu.vn/</vt:lpwstr>
      </vt:variant>
      <vt:variant>
        <vt:lpwstr/>
      </vt:variant>
      <vt:variant>
        <vt:i4>4194424</vt:i4>
      </vt:variant>
      <vt:variant>
        <vt:i4>552</vt:i4>
      </vt:variant>
      <vt:variant>
        <vt:i4>0</vt:i4>
      </vt:variant>
      <vt:variant>
        <vt:i4>5</vt:i4>
      </vt:variant>
      <vt:variant>
        <vt:lpwstr>mailto:vtxeasien@buonho.daklak.gov.vn</vt:lpwstr>
      </vt:variant>
      <vt:variant>
        <vt:lpwstr/>
      </vt:variant>
      <vt:variant>
        <vt:i4>4849789</vt:i4>
      </vt:variant>
      <vt:variant>
        <vt:i4>549</vt:i4>
      </vt:variant>
      <vt:variant>
        <vt:i4>0</vt:i4>
      </vt:variant>
      <vt:variant>
        <vt:i4>5</vt:i4>
      </vt:variant>
      <vt:variant>
        <vt:lpwstr>mailto:vtxeadrong@buonho.daklak.gov.vn</vt:lpwstr>
      </vt:variant>
      <vt:variant>
        <vt:lpwstr/>
      </vt:variant>
      <vt:variant>
        <vt:i4>5505141</vt:i4>
      </vt:variant>
      <vt:variant>
        <vt:i4>546</vt:i4>
      </vt:variant>
      <vt:variant>
        <vt:i4>0</vt:i4>
      </vt:variant>
      <vt:variant>
        <vt:i4>5</vt:i4>
      </vt:variant>
      <vt:variant>
        <vt:lpwstr>mailto:vtxeablang@buonho.daklak.gov.vn</vt:lpwstr>
      </vt:variant>
      <vt:variant>
        <vt:lpwstr/>
      </vt:variant>
      <vt:variant>
        <vt:i4>2293786</vt:i4>
      </vt:variant>
      <vt:variant>
        <vt:i4>543</vt:i4>
      </vt:variant>
      <vt:variant>
        <vt:i4>0</vt:i4>
      </vt:variant>
      <vt:variant>
        <vt:i4>5</vt:i4>
      </vt:variant>
      <vt:variant>
        <vt:lpwstr>mailto:vtxcubao@buonho.daklak.gov.vn</vt:lpwstr>
      </vt:variant>
      <vt:variant>
        <vt:lpwstr/>
      </vt:variant>
      <vt:variant>
        <vt:i4>4128791</vt:i4>
      </vt:variant>
      <vt:variant>
        <vt:i4>540</vt:i4>
      </vt:variant>
      <vt:variant>
        <vt:i4>0</vt:i4>
      </vt:variant>
      <vt:variant>
        <vt:i4>5</vt:i4>
      </vt:variant>
      <vt:variant>
        <vt:lpwstr>mailto:vtxbinhthuan@buonho.daklak.gov.vn</vt:lpwstr>
      </vt:variant>
      <vt:variant>
        <vt:lpwstr/>
      </vt:variant>
      <vt:variant>
        <vt:i4>3538964</vt:i4>
      </vt:variant>
      <vt:variant>
        <vt:i4>537</vt:i4>
      </vt:variant>
      <vt:variant>
        <vt:i4>0</vt:i4>
      </vt:variant>
      <vt:variant>
        <vt:i4>5</vt:i4>
      </vt:variant>
      <vt:variant>
        <vt:lpwstr>mailto:vtpthongnhat@buonho.daklak.gov.vn</vt:lpwstr>
      </vt:variant>
      <vt:variant>
        <vt:lpwstr/>
      </vt:variant>
      <vt:variant>
        <vt:i4>5439593</vt:i4>
      </vt:variant>
      <vt:variant>
        <vt:i4>534</vt:i4>
      </vt:variant>
      <vt:variant>
        <vt:i4>0</vt:i4>
      </vt:variant>
      <vt:variant>
        <vt:i4>5</vt:i4>
      </vt:variant>
      <vt:variant>
        <vt:lpwstr>mailto:vtpthienan@buonho.daklak.gov.vn</vt:lpwstr>
      </vt:variant>
      <vt:variant>
        <vt:lpwstr/>
      </vt:variant>
      <vt:variant>
        <vt:i4>5963886</vt:i4>
      </vt:variant>
      <vt:variant>
        <vt:i4>531</vt:i4>
      </vt:variant>
      <vt:variant>
        <vt:i4>0</vt:i4>
      </vt:variant>
      <vt:variant>
        <vt:i4>5</vt:i4>
      </vt:variant>
      <vt:variant>
        <vt:lpwstr>mailto:vtpdoanket@buonho.daklak.gov.vn</vt:lpwstr>
      </vt:variant>
      <vt:variant>
        <vt:lpwstr/>
      </vt:variant>
      <vt:variant>
        <vt:i4>5439608</vt:i4>
      </vt:variant>
      <vt:variant>
        <vt:i4>528</vt:i4>
      </vt:variant>
      <vt:variant>
        <vt:i4>0</vt:i4>
      </vt:variant>
      <vt:variant>
        <vt:i4>5</vt:i4>
      </vt:variant>
      <vt:variant>
        <vt:lpwstr>mailto:vtpdathieu@buonho.daklak.gov.vn</vt:lpwstr>
      </vt:variant>
      <vt:variant>
        <vt:lpwstr/>
      </vt:variant>
      <vt:variant>
        <vt:i4>6226018</vt:i4>
      </vt:variant>
      <vt:variant>
        <vt:i4>525</vt:i4>
      </vt:variant>
      <vt:variant>
        <vt:i4>0</vt:i4>
      </vt:variant>
      <vt:variant>
        <vt:i4>5</vt:i4>
      </vt:variant>
      <vt:variant>
        <vt:lpwstr>mailto:vtpbinhtan@buonho.daklak.gov.vn</vt:lpwstr>
      </vt:variant>
      <vt:variant>
        <vt:lpwstr/>
      </vt:variant>
      <vt:variant>
        <vt:i4>3145754</vt:i4>
      </vt:variant>
      <vt:variant>
        <vt:i4>522</vt:i4>
      </vt:variant>
      <vt:variant>
        <vt:i4>0</vt:i4>
      </vt:variant>
      <vt:variant>
        <vt:i4>5</vt:i4>
      </vt:variant>
      <vt:variant>
        <vt:lpwstr>mailto:vtpanlac@buonho.daklak.gov.vn</vt:lpwstr>
      </vt:variant>
      <vt:variant>
        <vt:lpwstr/>
      </vt:variant>
      <vt:variant>
        <vt:i4>4259942</vt:i4>
      </vt:variant>
      <vt:variant>
        <vt:i4>519</vt:i4>
      </vt:variant>
      <vt:variant>
        <vt:i4>0</vt:i4>
      </vt:variant>
      <vt:variant>
        <vt:i4>5</vt:i4>
      </vt:variant>
      <vt:variant>
        <vt:lpwstr>mailto:vtpanbinh@buonho.daklak.gov.vn</vt:lpwstr>
      </vt:variant>
      <vt:variant>
        <vt:lpwstr/>
      </vt:variant>
      <vt:variant>
        <vt:i4>5046376</vt:i4>
      </vt:variant>
      <vt:variant>
        <vt:i4>516</vt:i4>
      </vt:variant>
      <vt:variant>
        <vt:i4>0</vt:i4>
      </vt:variant>
      <vt:variant>
        <vt:i4>5</vt:i4>
      </vt:variant>
      <vt:variant>
        <vt:lpwstr>mailto:vtttvhtttt@buonho.daklak.gov.vn</vt:lpwstr>
      </vt:variant>
      <vt:variant>
        <vt:lpwstr/>
      </vt:variant>
      <vt:variant>
        <vt:i4>2162710</vt:i4>
      </vt:variant>
      <vt:variant>
        <vt:i4>513</vt:i4>
      </vt:variant>
      <vt:variant>
        <vt:i4>0</vt:i4>
      </vt:variant>
      <vt:variant>
        <vt:i4>5</vt:i4>
      </vt:variant>
      <vt:variant>
        <vt:lpwstr>mailto:vtttgdnngdtx@buonho.daklak.gov.vn</vt:lpwstr>
      </vt:variant>
      <vt:variant>
        <vt:lpwstr/>
      </vt:variant>
      <vt:variant>
        <vt:i4>3801104</vt:i4>
      </vt:variant>
      <vt:variant>
        <vt:i4>510</vt:i4>
      </vt:variant>
      <vt:variant>
        <vt:i4>0</vt:i4>
      </vt:variant>
      <vt:variant>
        <vt:i4>5</vt:i4>
      </vt:variant>
      <vt:variant>
        <vt:lpwstr>mailto:vtttptqd@buonho.daklak.gov.vn</vt:lpwstr>
      </vt:variant>
      <vt:variant>
        <vt:lpwstr/>
      </vt:variant>
      <vt:variant>
        <vt:i4>3407875</vt:i4>
      </vt:variant>
      <vt:variant>
        <vt:i4>507</vt:i4>
      </vt:variant>
      <vt:variant>
        <vt:i4>0</vt:i4>
      </vt:variant>
      <vt:variant>
        <vt:i4>5</vt:i4>
      </vt:variant>
      <vt:variant>
        <vt:lpwstr>mailto:vtkhuyennong@buonho.daklak.gov.vn</vt:lpwstr>
      </vt:variant>
      <vt:variant>
        <vt:lpwstr/>
      </vt:variant>
      <vt:variant>
        <vt:i4>3211294</vt:i4>
      </vt:variant>
      <vt:variant>
        <vt:i4>504</vt:i4>
      </vt:variant>
      <vt:variant>
        <vt:i4>0</vt:i4>
      </vt:variant>
      <vt:variant>
        <vt:i4>5</vt:i4>
      </vt:variant>
      <vt:variant>
        <vt:lpwstr>mailto:vtbqlda@buonho.daklak.gov.vn</vt:lpwstr>
      </vt:variant>
      <vt:variant>
        <vt:lpwstr/>
      </vt:variant>
      <vt:variant>
        <vt:i4>2490379</vt:i4>
      </vt:variant>
      <vt:variant>
        <vt:i4>501</vt:i4>
      </vt:variant>
      <vt:variant>
        <vt:i4>0</vt:i4>
      </vt:variant>
      <vt:variant>
        <vt:i4>5</vt:i4>
      </vt:variant>
      <vt:variant>
        <vt:lpwstr>mailto:vtdttth@buonho.daklak.gov.vn</vt:lpwstr>
      </vt:variant>
      <vt:variant>
        <vt:lpwstr/>
      </vt:variant>
      <vt:variant>
        <vt:i4>4456475</vt:i4>
      </vt:variant>
      <vt:variant>
        <vt:i4>498</vt:i4>
      </vt:variant>
      <vt:variant>
        <vt:i4>0</vt:i4>
      </vt:variant>
      <vt:variant>
        <vt:i4>5</vt:i4>
      </vt:variant>
      <vt:variant>
        <vt:lpwstr>http://buonho.edu.vn/</vt:lpwstr>
      </vt:variant>
      <vt:variant>
        <vt:lpwstr/>
      </vt:variant>
      <vt:variant>
        <vt:i4>5374057</vt:i4>
      </vt:variant>
      <vt:variant>
        <vt:i4>495</vt:i4>
      </vt:variant>
      <vt:variant>
        <vt:i4>0</vt:i4>
      </vt:variant>
      <vt:variant>
        <vt:i4>5</vt:i4>
      </vt:variant>
      <vt:variant>
        <vt:lpwstr>mailto:vtphongdt@buonho.daklak.gov.vn</vt:lpwstr>
      </vt:variant>
      <vt:variant>
        <vt:lpwstr/>
      </vt:variant>
      <vt:variant>
        <vt:i4>4063256</vt:i4>
      </vt:variant>
      <vt:variant>
        <vt:i4>492</vt:i4>
      </vt:variant>
      <vt:variant>
        <vt:i4>0</vt:i4>
      </vt:variant>
      <vt:variant>
        <vt:i4>5</vt:i4>
      </vt:variant>
      <vt:variant>
        <vt:lpwstr>mailto:vtphongqldt@buonho.daklak.gov.vn</vt:lpwstr>
      </vt:variant>
      <vt:variant>
        <vt:lpwstr/>
      </vt:variant>
      <vt:variant>
        <vt:i4>5374054</vt:i4>
      </vt:variant>
      <vt:variant>
        <vt:i4>489</vt:i4>
      </vt:variant>
      <vt:variant>
        <vt:i4>0</vt:i4>
      </vt:variant>
      <vt:variant>
        <vt:i4>5</vt:i4>
      </vt:variant>
      <vt:variant>
        <vt:lpwstr>mailto:vtphongkt@buonho.daklak.gov.vn</vt:lpwstr>
      </vt:variant>
      <vt:variant>
        <vt:lpwstr/>
      </vt:variant>
      <vt:variant>
        <vt:i4>4194407</vt:i4>
      </vt:variant>
      <vt:variant>
        <vt:i4>486</vt:i4>
      </vt:variant>
      <vt:variant>
        <vt:i4>0</vt:i4>
      </vt:variant>
      <vt:variant>
        <vt:i4>5</vt:i4>
      </vt:variant>
      <vt:variant>
        <vt:lpwstr>mailto:vtthanhtra@buonho.daklak.gov.vn</vt:lpwstr>
      </vt:variant>
      <vt:variant>
        <vt:lpwstr/>
      </vt:variant>
      <vt:variant>
        <vt:i4>5374068</vt:i4>
      </vt:variant>
      <vt:variant>
        <vt:i4>483</vt:i4>
      </vt:variant>
      <vt:variant>
        <vt:i4>0</vt:i4>
      </vt:variant>
      <vt:variant>
        <vt:i4>5</vt:i4>
      </vt:variant>
      <vt:variant>
        <vt:lpwstr>mailto:vtphongyt@buonho.daklak.gov.vn</vt:lpwstr>
      </vt:variant>
      <vt:variant>
        <vt:lpwstr/>
      </vt:variant>
      <vt:variant>
        <vt:i4>3801103</vt:i4>
      </vt:variant>
      <vt:variant>
        <vt:i4>480</vt:i4>
      </vt:variant>
      <vt:variant>
        <vt:i4>0</vt:i4>
      </vt:variant>
      <vt:variant>
        <vt:i4>5</vt:i4>
      </vt:variant>
      <vt:variant>
        <vt:lpwstr>mailto:vtphongvhtt@buonho.daklak.gov.vn</vt:lpwstr>
      </vt:variant>
      <vt:variant>
        <vt:lpwstr/>
      </vt:variant>
      <vt:variant>
        <vt:i4>4718701</vt:i4>
      </vt:variant>
      <vt:variant>
        <vt:i4>477</vt:i4>
      </vt:variant>
      <vt:variant>
        <vt:i4>0</vt:i4>
      </vt:variant>
      <vt:variant>
        <vt:i4>5</vt:i4>
      </vt:variant>
      <vt:variant>
        <vt:lpwstr>mailto:vtphongldtbxh@buonho.daklak.gov.vn</vt:lpwstr>
      </vt:variant>
      <vt:variant>
        <vt:lpwstr/>
      </vt:variant>
      <vt:variant>
        <vt:i4>3932180</vt:i4>
      </vt:variant>
      <vt:variant>
        <vt:i4>474</vt:i4>
      </vt:variant>
      <vt:variant>
        <vt:i4>0</vt:i4>
      </vt:variant>
      <vt:variant>
        <vt:i4>5</vt:i4>
      </vt:variant>
      <vt:variant>
        <vt:lpwstr>mailto:vtphongtnmt@buonho.daklak.gov.vn</vt:lpwstr>
      </vt:variant>
      <vt:variant>
        <vt:lpwstr/>
      </vt:variant>
      <vt:variant>
        <vt:i4>2949138</vt:i4>
      </vt:variant>
      <vt:variant>
        <vt:i4>471</vt:i4>
      </vt:variant>
      <vt:variant>
        <vt:i4>0</vt:i4>
      </vt:variant>
      <vt:variant>
        <vt:i4>5</vt:i4>
      </vt:variant>
      <vt:variant>
        <vt:lpwstr>mailto:vtphongtckh@buonho.daklak.gov.vn</vt:lpwstr>
      </vt:variant>
      <vt:variant>
        <vt:lpwstr/>
      </vt:variant>
      <vt:variant>
        <vt:i4>5636217</vt:i4>
      </vt:variant>
      <vt:variant>
        <vt:i4>468</vt:i4>
      </vt:variant>
      <vt:variant>
        <vt:i4>0</vt:i4>
      </vt:variant>
      <vt:variant>
        <vt:i4>5</vt:i4>
      </vt:variant>
      <vt:variant>
        <vt:lpwstr>mailto:vtphongtp@buonho.daklak.gov.vn</vt:lpwstr>
      </vt:variant>
      <vt:variant>
        <vt:lpwstr/>
      </vt:variant>
      <vt:variant>
        <vt:i4>5242979</vt:i4>
      </vt:variant>
      <vt:variant>
        <vt:i4>465</vt:i4>
      </vt:variant>
      <vt:variant>
        <vt:i4>0</vt:i4>
      </vt:variant>
      <vt:variant>
        <vt:i4>5</vt:i4>
      </vt:variant>
      <vt:variant>
        <vt:lpwstr>mailto:vtphongnv@buonho.daklak.gov.vn</vt:lpwstr>
      </vt:variant>
      <vt:variant>
        <vt:lpwstr/>
      </vt:variant>
      <vt:variant>
        <vt:i4>5505142</vt:i4>
      </vt:variant>
      <vt:variant>
        <vt:i4>462</vt:i4>
      </vt:variant>
      <vt:variant>
        <vt:i4>0</vt:i4>
      </vt:variant>
      <vt:variant>
        <vt:i4>5</vt:i4>
      </vt:variant>
      <vt:variant>
        <vt:lpwstr>mailto:vpubnd@buonho.daklak.gov.vn</vt:lpwstr>
      </vt:variant>
      <vt:variant>
        <vt:lpwstr/>
      </vt:variant>
      <vt:variant>
        <vt:i4>524339</vt:i4>
      </vt:variant>
      <vt:variant>
        <vt:i4>459</vt:i4>
      </vt:variant>
      <vt:variant>
        <vt:i4>0</vt:i4>
      </vt:variant>
      <vt:variant>
        <vt:i4>5</vt:i4>
      </vt:variant>
      <vt:variant>
        <vt:lpwstr>mailto:vtxhoathang@bmt.daklak.gov.vn</vt:lpwstr>
      </vt:variant>
      <vt:variant>
        <vt:lpwstr/>
      </vt:variant>
      <vt:variant>
        <vt:i4>1572923</vt:i4>
      </vt:variant>
      <vt:variant>
        <vt:i4>456</vt:i4>
      </vt:variant>
      <vt:variant>
        <vt:i4>0</vt:i4>
      </vt:variant>
      <vt:variant>
        <vt:i4>5</vt:i4>
      </vt:variant>
      <vt:variant>
        <vt:lpwstr>mailto:vtxhoaxuan@bmt.daklak.gov.vn</vt:lpwstr>
      </vt:variant>
      <vt:variant>
        <vt:lpwstr/>
      </vt:variant>
      <vt:variant>
        <vt:i4>8323165</vt:i4>
      </vt:variant>
      <vt:variant>
        <vt:i4>453</vt:i4>
      </vt:variant>
      <vt:variant>
        <vt:i4>0</vt:i4>
      </vt:variant>
      <vt:variant>
        <vt:i4>5</vt:i4>
      </vt:variant>
      <vt:variant>
        <vt:lpwstr>mailto:vtxhoaphu@bmt.daklak.gov.vn</vt:lpwstr>
      </vt:variant>
      <vt:variant>
        <vt:lpwstr/>
      </vt:variant>
      <vt:variant>
        <vt:i4>1572915</vt:i4>
      </vt:variant>
      <vt:variant>
        <vt:i4>450</vt:i4>
      </vt:variant>
      <vt:variant>
        <vt:i4>0</vt:i4>
      </vt:variant>
      <vt:variant>
        <vt:i4>5</vt:i4>
      </vt:variant>
      <vt:variant>
        <vt:lpwstr>mailto:vtxhoakhanh@bmt.daklak.gov.vn</vt:lpwstr>
      </vt:variant>
      <vt:variant>
        <vt:lpwstr/>
      </vt:variant>
      <vt:variant>
        <vt:i4>1376316</vt:i4>
      </vt:variant>
      <vt:variant>
        <vt:i4>447</vt:i4>
      </vt:variant>
      <vt:variant>
        <vt:i4>0</vt:i4>
      </vt:variant>
      <vt:variant>
        <vt:i4>5</vt:i4>
      </vt:variant>
      <vt:variant>
        <vt:lpwstr>mailto:vtxhoathuan@bmt.daklak.gov.vn</vt:lpwstr>
      </vt:variant>
      <vt:variant>
        <vt:lpwstr/>
      </vt:variant>
      <vt:variant>
        <vt:i4>65581</vt:i4>
      </vt:variant>
      <vt:variant>
        <vt:i4>444</vt:i4>
      </vt:variant>
      <vt:variant>
        <vt:i4>0</vt:i4>
      </vt:variant>
      <vt:variant>
        <vt:i4>5</vt:i4>
      </vt:variant>
      <vt:variant>
        <vt:lpwstr>mailto:vtxeatu@bmt.daklak.gov.vn</vt:lpwstr>
      </vt:variant>
      <vt:variant>
        <vt:lpwstr/>
      </vt:variant>
      <vt:variant>
        <vt:i4>7209032</vt:i4>
      </vt:variant>
      <vt:variant>
        <vt:i4>441</vt:i4>
      </vt:variant>
      <vt:variant>
        <vt:i4>0</vt:i4>
      </vt:variant>
      <vt:variant>
        <vt:i4>5</vt:i4>
      </vt:variant>
      <vt:variant>
        <vt:lpwstr>mailto:vtxeakao@bmt.daklak.gov.vn</vt:lpwstr>
      </vt:variant>
      <vt:variant>
        <vt:lpwstr/>
      </vt:variant>
      <vt:variant>
        <vt:i4>7340111</vt:i4>
      </vt:variant>
      <vt:variant>
        <vt:i4>438</vt:i4>
      </vt:variant>
      <vt:variant>
        <vt:i4>0</vt:i4>
      </vt:variant>
      <vt:variant>
        <vt:i4>5</vt:i4>
      </vt:variant>
      <vt:variant>
        <vt:lpwstr>mailto:vtxcuebur@bmt.daklak.gov.vn</vt:lpwstr>
      </vt:variant>
      <vt:variant>
        <vt:lpwstr/>
      </vt:variant>
      <vt:variant>
        <vt:i4>393257</vt:i4>
      </vt:variant>
      <vt:variant>
        <vt:i4>435</vt:i4>
      </vt:variant>
      <vt:variant>
        <vt:i4>0</vt:i4>
      </vt:variant>
      <vt:variant>
        <vt:i4>5</vt:i4>
      </vt:variant>
      <vt:variant>
        <vt:lpwstr>mailto:vtptuan@bmt.daklak.gov.vn</vt:lpwstr>
      </vt:variant>
      <vt:variant>
        <vt:lpwstr/>
      </vt:variant>
      <vt:variant>
        <vt:i4>7274569</vt:i4>
      </vt:variant>
      <vt:variant>
        <vt:i4>432</vt:i4>
      </vt:variant>
      <vt:variant>
        <vt:i4>0</vt:i4>
      </vt:variant>
      <vt:variant>
        <vt:i4>5</vt:i4>
      </vt:variant>
      <vt:variant>
        <vt:lpwstr>mailto:vtpthongnhat@bmt.daklak.gov.vn</vt:lpwstr>
      </vt:variant>
      <vt:variant>
        <vt:lpwstr/>
      </vt:variant>
      <vt:variant>
        <vt:i4>7274568</vt:i4>
      </vt:variant>
      <vt:variant>
        <vt:i4>429</vt:i4>
      </vt:variant>
      <vt:variant>
        <vt:i4>0</vt:i4>
      </vt:variant>
      <vt:variant>
        <vt:i4>5</vt:i4>
      </vt:variant>
      <vt:variant>
        <vt:lpwstr>mailto:vtpthanhnhat@bmt.daklak.gov.vn</vt:lpwstr>
      </vt:variant>
      <vt:variant>
        <vt:lpwstr/>
      </vt:variant>
      <vt:variant>
        <vt:i4>7143516</vt:i4>
      </vt:variant>
      <vt:variant>
        <vt:i4>426</vt:i4>
      </vt:variant>
      <vt:variant>
        <vt:i4>0</vt:i4>
      </vt:variant>
      <vt:variant>
        <vt:i4>5</vt:i4>
      </vt:variant>
      <vt:variant>
        <vt:lpwstr>mailto:vtpthanhcong@bmt.daklak.gov.vn</vt:lpwstr>
      </vt:variant>
      <vt:variant>
        <vt:lpwstr/>
      </vt:variant>
      <vt:variant>
        <vt:i4>1966113</vt:i4>
      </vt:variant>
      <vt:variant>
        <vt:i4>423</vt:i4>
      </vt:variant>
      <vt:variant>
        <vt:i4>0</vt:i4>
      </vt:variant>
      <vt:variant>
        <vt:i4>5</vt:i4>
      </vt:variant>
      <vt:variant>
        <vt:lpwstr>mailto:vtpthangloi@bmt.daklak.gov.vn</vt:lpwstr>
      </vt:variant>
      <vt:variant>
        <vt:lpwstr/>
      </vt:variant>
      <vt:variant>
        <vt:i4>1441844</vt:i4>
      </vt:variant>
      <vt:variant>
        <vt:i4>420</vt:i4>
      </vt:variant>
      <vt:variant>
        <vt:i4>0</vt:i4>
      </vt:variant>
      <vt:variant>
        <vt:i4>5</vt:i4>
      </vt:variant>
      <vt:variant>
        <vt:lpwstr>mailto:vtptantien@bmt.daklak.gov.vn</vt:lpwstr>
      </vt:variant>
      <vt:variant>
        <vt:lpwstr/>
      </vt:variant>
      <vt:variant>
        <vt:i4>65568</vt:i4>
      </vt:variant>
      <vt:variant>
        <vt:i4>417</vt:i4>
      </vt:variant>
      <vt:variant>
        <vt:i4>0</vt:i4>
      </vt:variant>
      <vt:variant>
        <vt:i4>5</vt:i4>
      </vt:variant>
      <vt:variant>
        <vt:lpwstr>mailto:vtptanthanh@bmt.daklak.gov.vn</vt:lpwstr>
      </vt:variant>
      <vt:variant>
        <vt:lpwstr/>
      </vt:variant>
      <vt:variant>
        <vt:i4>7929929</vt:i4>
      </vt:variant>
      <vt:variant>
        <vt:i4>414</vt:i4>
      </vt:variant>
      <vt:variant>
        <vt:i4>0</vt:i4>
      </vt:variant>
      <vt:variant>
        <vt:i4>5</vt:i4>
      </vt:variant>
      <vt:variant>
        <vt:lpwstr>mailto:vtptanloi@bmt.daklak.gov.vn</vt:lpwstr>
      </vt:variant>
      <vt:variant>
        <vt:lpwstr/>
      </vt:variant>
      <vt:variant>
        <vt:i4>6291527</vt:i4>
      </vt:variant>
      <vt:variant>
        <vt:i4>411</vt:i4>
      </vt:variant>
      <vt:variant>
        <vt:i4>0</vt:i4>
      </vt:variant>
      <vt:variant>
        <vt:i4>5</vt:i4>
      </vt:variant>
      <vt:variant>
        <vt:lpwstr>mailto:vtptanlap@bmt.daklak.gov.vn</vt:lpwstr>
      </vt:variant>
      <vt:variant>
        <vt:lpwstr/>
      </vt:variant>
      <vt:variant>
        <vt:i4>7667785</vt:i4>
      </vt:variant>
      <vt:variant>
        <vt:i4>408</vt:i4>
      </vt:variant>
      <vt:variant>
        <vt:i4>0</vt:i4>
      </vt:variant>
      <vt:variant>
        <vt:i4>5</vt:i4>
      </vt:variant>
      <vt:variant>
        <vt:lpwstr>mailto:vtptanhoa@bmt.daklak.gov.vn</vt:lpwstr>
      </vt:variant>
      <vt:variant>
        <vt:lpwstr/>
      </vt:variant>
      <vt:variant>
        <vt:i4>6684765</vt:i4>
      </vt:variant>
      <vt:variant>
        <vt:i4>405</vt:i4>
      </vt:variant>
      <vt:variant>
        <vt:i4>0</vt:i4>
      </vt:variant>
      <vt:variant>
        <vt:i4>5</vt:i4>
      </vt:variant>
      <vt:variant>
        <vt:lpwstr>mailto:vtptanan@bmt.daklak.gov.vn</vt:lpwstr>
      </vt:variant>
      <vt:variant>
        <vt:lpwstr/>
      </vt:variant>
      <vt:variant>
        <vt:i4>7929936</vt:i4>
      </vt:variant>
      <vt:variant>
        <vt:i4>402</vt:i4>
      </vt:variant>
      <vt:variant>
        <vt:i4>0</vt:i4>
      </vt:variant>
      <vt:variant>
        <vt:i4>5</vt:i4>
      </vt:variant>
      <vt:variant>
        <vt:lpwstr>mailto:vtpkhanhxuan@bmt.daklak.gov.vn</vt:lpwstr>
      </vt:variant>
      <vt:variant>
        <vt:lpwstr/>
      </vt:variant>
      <vt:variant>
        <vt:i4>6684757</vt:i4>
      </vt:variant>
      <vt:variant>
        <vt:i4>399</vt:i4>
      </vt:variant>
      <vt:variant>
        <vt:i4>0</vt:i4>
      </vt:variant>
      <vt:variant>
        <vt:i4>5</vt:i4>
      </vt:variant>
      <vt:variant>
        <vt:lpwstr>mailto:vtpeatam@bmt.daklak.gov.vn</vt:lpwstr>
      </vt:variant>
      <vt:variant>
        <vt:lpwstr/>
      </vt:variant>
      <vt:variant>
        <vt:i4>1966133</vt:i4>
      </vt:variant>
      <vt:variant>
        <vt:i4>396</vt:i4>
      </vt:variant>
      <vt:variant>
        <vt:i4>0</vt:i4>
      </vt:variant>
      <vt:variant>
        <vt:i4>5</vt:i4>
      </vt:variant>
      <vt:variant>
        <vt:lpwstr>mailto:vtbanqlcho@bmt.daklak.gov.vn</vt:lpwstr>
      </vt:variant>
      <vt:variant>
        <vt:lpwstr/>
      </vt:variant>
      <vt:variant>
        <vt:i4>589877</vt:i4>
      </vt:variant>
      <vt:variant>
        <vt:i4>393</vt:i4>
      </vt:variant>
      <vt:variant>
        <vt:i4>0</vt:i4>
      </vt:variant>
      <vt:variant>
        <vt:i4>5</vt:i4>
      </vt:variant>
      <vt:variant>
        <vt:lpwstr>mailto:vtdoiqlttcq@bmt.daklak.gov.vn</vt:lpwstr>
      </vt:variant>
      <vt:variant>
        <vt:lpwstr/>
      </vt:variant>
      <vt:variant>
        <vt:i4>6750276</vt:i4>
      </vt:variant>
      <vt:variant>
        <vt:i4>390</vt:i4>
      </vt:variant>
      <vt:variant>
        <vt:i4>0</vt:i4>
      </vt:variant>
      <vt:variant>
        <vt:i4>5</vt:i4>
      </vt:variant>
      <vt:variant>
        <vt:lpwstr>mailto:vttrungtamvh@bmt.daklak.gov.vn</vt:lpwstr>
      </vt:variant>
      <vt:variant>
        <vt:lpwstr/>
      </vt:variant>
      <vt:variant>
        <vt:i4>6619225</vt:i4>
      </vt:variant>
      <vt:variant>
        <vt:i4>387</vt:i4>
      </vt:variant>
      <vt:variant>
        <vt:i4>0</vt:i4>
      </vt:variant>
      <vt:variant>
        <vt:i4>5</vt:i4>
      </vt:variant>
      <vt:variant>
        <vt:lpwstr>mailto:vanthuttptqd@bmt.daklak.gov.vn</vt:lpwstr>
      </vt:variant>
      <vt:variant>
        <vt:lpwstr/>
      </vt:variant>
      <vt:variant>
        <vt:i4>2424930</vt:i4>
      </vt:variant>
      <vt:variant>
        <vt:i4>384</vt:i4>
      </vt:variant>
      <vt:variant>
        <vt:i4>0</vt:i4>
      </vt:variant>
      <vt:variant>
        <vt:i4>5</vt:i4>
      </vt:variant>
      <vt:variant>
        <vt:lpwstr>https://www.google.com.vn/search?q=Trung+t%C3%A2m+Gia%CC%81o+du%CC%A3c+ngh%C3%AA%CC%80+nghi%C3%AA%CC%A3p+-+Gia%CC%81o+du%CC%A3c+Th%C6%B0%C6%A1%CC%80ng+xuy%C3%AAn+tha%CC%80nh+ph%C3%B4%CC%81+Bu%C3%B4n+Ma+Thu%E1%BB%99t,+T%C3%B4n+%C4%90%E1%BB%A9c+Th%E1%BA%AFng,+T%C3%B4%CC%89+d%C3%A2n+ph%C3%B4%CC%81+5,+T%C3%A2n+An,+Th%C3%A0nh+ph%E1%BB%91+Bu%C3%B4n+Ma+Thu%E1%BB%99t,+%C4%90%E1%BA%AFk+L%E1%BA%AFk&amp;sa=X&amp;ved=2ahUKEwjE_tebs8vxAhWFlEsFHRm_BeQQuzEoAHoECAMQAw&amp;biw=1468&amp;bih=723&amp;dpr=0.9</vt:lpwstr>
      </vt:variant>
      <vt:variant>
        <vt:lpwstr/>
      </vt:variant>
      <vt:variant>
        <vt:i4>2555973</vt:i4>
      </vt:variant>
      <vt:variant>
        <vt:i4>381</vt:i4>
      </vt:variant>
      <vt:variant>
        <vt:i4>0</vt:i4>
      </vt:variant>
      <vt:variant>
        <vt:i4>5</vt:i4>
      </vt:variant>
      <vt:variant>
        <vt:lpwstr>mailto:vanthuttgdnn-gdtx@bmt.daklak.gov.vn</vt:lpwstr>
      </vt:variant>
      <vt:variant>
        <vt:lpwstr/>
      </vt:variant>
      <vt:variant>
        <vt:i4>6815832</vt:i4>
      </vt:variant>
      <vt:variant>
        <vt:i4>378</vt:i4>
      </vt:variant>
      <vt:variant>
        <vt:i4>0</vt:i4>
      </vt:variant>
      <vt:variant>
        <vt:i4>5</vt:i4>
      </vt:variant>
      <vt:variant>
        <vt:lpwstr>mailto:vttramkn@bmt.daklak.gov.vn</vt:lpwstr>
      </vt:variant>
      <vt:variant>
        <vt:lpwstr/>
      </vt:variant>
      <vt:variant>
        <vt:i4>7077960</vt:i4>
      </vt:variant>
      <vt:variant>
        <vt:i4>375</vt:i4>
      </vt:variant>
      <vt:variant>
        <vt:i4>0</vt:i4>
      </vt:variant>
      <vt:variant>
        <vt:i4>5</vt:i4>
      </vt:variant>
      <vt:variant>
        <vt:lpwstr>mailto:vtbanqlda@bmt.daklak.gov.vn</vt:lpwstr>
      </vt:variant>
      <vt:variant>
        <vt:lpwstr/>
      </vt:variant>
      <vt:variant>
        <vt:i4>1376316</vt:i4>
      </vt:variant>
      <vt:variant>
        <vt:i4>372</vt:i4>
      </vt:variant>
      <vt:variant>
        <vt:i4>0</vt:i4>
      </vt:variant>
      <vt:variant>
        <vt:i4>5</vt:i4>
      </vt:variant>
      <vt:variant>
        <vt:lpwstr>mailto:vtdttth@bmt.daklak.gov.vn</vt:lpwstr>
      </vt:variant>
      <vt:variant>
        <vt:lpwstr/>
      </vt:variant>
      <vt:variant>
        <vt:i4>2883706</vt:i4>
      </vt:variant>
      <vt:variant>
        <vt:i4>369</vt:i4>
      </vt:variant>
      <vt:variant>
        <vt:i4>0</vt:i4>
      </vt:variant>
      <vt:variant>
        <vt:i4>5</vt:i4>
      </vt:variant>
      <vt:variant>
        <vt:lpwstr>http://pgddtbmt.edu.vn/</vt:lpwstr>
      </vt:variant>
      <vt:variant>
        <vt:lpwstr/>
      </vt:variant>
      <vt:variant>
        <vt:i4>327737</vt:i4>
      </vt:variant>
      <vt:variant>
        <vt:i4>366</vt:i4>
      </vt:variant>
      <vt:variant>
        <vt:i4>0</vt:i4>
      </vt:variant>
      <vt:variant>
        <vt:i4>5</vt:i4>
      </vt:variant>
      <vt:variant>
        <vt:lpwstr>mailto:vtphonggddt@bmt.daklak.gov.vn</vt:lpwstr>
      </vt:variant>
      <vt:variant>
        <vt:lpwstr/>
      </vt:variant>
      <vt:variant>
        <vt:i4>852015</vt:i4>
      </vt:variant>
      <vt:variant>
        <vt:i4>363</vt:i4>
      </vt:variant>
      <vt:variant>
        <vt:i4>0</vt:i4>
      </vt:variant>
      <vt:variant>
        <vt:i4>5</vt:i4>
      </vt:variant>
      <vt:variant>
        <vt:lpwstr>mailto:vtphongqldt@bmt.daklak.gov.vn</vt:lpwstr>
      </vt:variant>
      <vt:variant>
        <vt:lpwstr/>
      </vt:variant>
      <vt:variant>
        <vt:i4>6357073</vt:i4>
      </vt:variant>
      <vt:variant>
        <vt:i4>360</vt:i4>
      </vt:variant>
      <vt:variant>
        <vt:i4>0</vt:i4>
      </vt:variant>
      <vt:variant>
        <vt:i4>5</vt:i4>
      </vt:variant>
      <vt:variant>
        <vt:lpwstr>mailto:vtphongkt@bmt.daklak.gov.vn</vt:lpwstr>
      </vt:variant>
      <vt:variant>
        <vt:lpwstr/>
      </vt:variant>
      <vt:variant>
        <vt:i4>1638458</vt:i4>
      </vt:variant>
      <vt:variant>
        <vt:i4>357</vt:i4>
      </vt:variant>
      <vt:variant>
        <vt:i4>0</vt:i4>
      </vt:variant>
      <vt:variant>
        <vt:i4>5</vt:i4>
      </vt:variant>
      <vt:variant>
        <vt:lpwstr>mailto:vtthanhtra@bmt.daklak.gov.vn</vt:lpwstr>
      </vt:variant>
      <vt:variant>
        <vt:lpwstr/>
      </vt:variant>
      <vt:variant>
        <vt:i4>6357059</vt:i4>
      </vt:variant>
      <vt:variant>
        <vt:i4>354</vt:i4>
      </vt:variant>
      <vt:variant>
        <vt:i4>0</vt:i4>
      </vt:variant>
      <vt:variant>
        <vt:i4>5</vt:i4>
      </vt:variant>
      <vt:variant>
        <vt:lpwstr>mailto:vtphongyt@bmt.daklak.gov.vn</vt:lpwstr>
      </vt:variant>
      <vt:variant>
        <vt:lpwstr/>
      </vt:variant>
      <vt:variant>
        <vt:i4>589880</vt:i4>
      </vt:variant>
      <vt:variant>
        <vt:i4>351</vt:i4>
      </vt:variant>
      <vt:variant>
        <vt:i4>0</vt:i4>
      </vt:variant>
      <vt:variant>
        <vt:i4>5</vt:i4>
      </vt:variant>
      <vt:variant>
        <vt:lpwstr>mailto:vtphongvhtt@bmt.daklak.gov.vn</vt:lpwstr>
      </vt:variant>
      <vt:variant>
        <vt:lpwstr/>
      </vt:variant>
      <vt:variant>
        <vt:i4>8061018</vt:i4>
      </vt:variant>
      <vt:variant>
        <vt:i4>348</vt:i4>
      </vt:variant>
      <vt:variant>
        <vt:i4>0</vt:i4>
      </vt:variant>
      <vt:variant>
        <vt:i4>5</vt:i4>
      </vt:variant>
      <vt:variant>
        <vt:lpwstr>mailto:vtphongldtbxh@bmt.daklak.gov.vn</vt:lpwstr>
      </vt:variant>
      <vt:variant>
        <vt:lpwstr/>
      </vt:variant>
      <vt:variant>
        <vt:i4>983075</vt:i4>
      </vt:variant>
      <vt:variant>
        <vt:i4>345</vt:i4>
      </vt:variant>
      <vt:variant>
        <vt:i4>0</vt:i4>
      </vt:variant>
      <vt:variant>
        <vt:i4>5</vt:i4>
      </vt:variant>
      <vt:variant>
        <vt:lpwstr>mailto:vtphongtnmt@bmt.daklak.gov.vn</vt:lpwstr>
      </vt:variant>
      <vt:variant>
        <vt:lpwstr/>
      </vt:variant>
      <vt:variant>
        <vt:i4>1966117</vt:i4>
      </vt:variant>
      <vt:variant>
        <vt:i4>342</vt:i4>
      </vt:variant>
      <vt:variant>
        <vt:i4>0</vt:i4>
      </vt:variant>
      <vt:variant>
        <vt:i4>5</vt:i4>
      </vt:variant>
      <vt:variant>
        <vt:lpwstr>mailto:vtphongtckh@bmt.daklak.gov.vn</vt:lpwstr>
      </vt:variant>
      <vt:variant>
        <vt:lpwstr/>
      </vt:variant>
      <vt:variant>
        <vt:i4>6619214</vt:i4>
      </vt:variant>
      <vt:variant>
        <vt:i4>339</vt:i4>
      </vt:variant>
      <vt:variant>
        <vt:i4>0</vt:i4>
      </vt:variant>
      <vt:variant>
        <vt:i4>5</vt:i4>
      </vt:variant>
      <vt:variant>
        <vt:lpwstr>mailto:vtphongtp@bmt.daklak.gov.vn</vt:lpwstr>
      </vt:variant>
      <vt:variant>
        <vt:lpwstr/>
      </vt:variant>
      <vt:variant>
        <vt:i4>6488148</vt:i4>
      </vt:variant>
      <vt:variant>
        <vt:i4>336</vt:i4>
      </vt:variant>
      <vt:variant>
        <vt:i4>0</vt:i4>
      </vt:variant>
      <vt:variant>
        <vt:i4>5</vt:i4>
      </vt:variant>
      <vt:variant>
        <vt:lpwstr>mailto:vtphongnv@bmt.daklak.gov.vn</vt:lpwstr>
      </vt:variant>
      <vt:variant>
        <vt:lpwstr/>
      </vt:variant>
      <vt:variant>
        <vt:i4>7929947</vt:i4>
      </vt:variant>
      <vt:variant>
        <vt:i4>333</vt:i4>
      </vt:variant>
      <vt:variant>
        <vt:i4>0</vt:i4>
      </vt:variant>
      <vt:variant>
        <vt:i4>5</vt:i4>
      </vt:variant>
      <vt:variant>
        <vt:lpwstr>mailto:vpubndtp@bmt.daklak.gov.vn</vt:lpwstr>
      </vt:variant>
      <vt:variant>
        <vt:lpwstr/>
      </vt:variant>
      <vt:variant>
        <vt:i4>2162809</vt:i4>
      </vt:variant>
      <vt:variant>
        <vt:i4>330</vt:i4>
      </vt:variant>
      <vt:variant>
        <vt:i4>0</vt:i4>
      </vt:variant>
      <vt:variant>
        <vt:i4>5</vt:i4>
      </vt:variant>
      <vt:variant>
        <vt:lpwstr>http://ttytmdrak.yte.daklak.gov.vn/</vt:lpwstr>
      </vt:variant>
      <vt:variant>
        <vt:lpwstr/>
      </vt:variant>
      <vt:variant>
        <vt:i4>3145824</vt:i4>
      </vt:variant>
      <vt:variant>
        <vt:i4>327</vt:i4>
      </vt:variant>
      <vt:variant>
        <vt:i4>0</vt:i4>
      </vt:variant>
      <vt:variant>
        <vt:i4>5</vt:i4>
      </vt:variant>
      <vt:variant>
        <vt:lpwstr>http://ttytkrongnang.yte.daklak.gov.vn/</vt:lpwstr>
      </vt:variant>
      <vt:variant>
        <vt:lpwstr/>
      </vt:variant>
      <vt:variant>
        <vt:i4>1310744</vt:i4>
      </vt:variant>
      <vt:variant>
        <vt:i4>324</vt:i4>
      </vt:variant>
      <vt:variant>
        <vt:i4>0</vt:i4>
      </vt:variant>
      <vt:variant>
        <vt:i4>5</vt:i4>
      </vt:variant>
      <vt:variant>
        <vt:lpwstr>http://ttyteahleo.yte.daklak.gov.vn/</vt:lpwstr>
      </vt:variant>
      <vt:variant>
        <vt:lpwstr/>
      </vt:variant>
      <vt:variant>
        <vt:i4>1245210</vt:i4>
      </vt:variant>
      <vt:variant>
        <vt:i4>321</vt:i4>
      </vt:variant>
      <vt:variant>
        <vt:i4>0</vt:i4>
      </vt:variant>
      <vt:variant>
        <vt:i4>5</vt:i4>
      </vt:variant>
      <vt:variant>
        <vt:lpwstr>http://ttytcumgar.yte.daklak.gov.vn/</vt:lpwstr>
      </vt:variant>
      <vt:variant>
        <vt:lpwstr/>
      </vt:variant>
      <vt:variant>
        <vt:i4>5373960</vt:i4>
      </vt:variant>
      <vt:variant>
        <vt:i4>318</vt:i4>
      </vt:variant>
      <vt:variant>
        <vt:i4>0</vt:i4>
      </vt:variant>
      <vt:variant>
        <vt:i4>5</vt:i4>
      </vt:variant>
      <vt:variant>
        <vt:lpwstr>http://ttytbuondon.yte.daklak.gov.vn/</vt:lpwstr>
      </vt:variant>
      <vt:variant>
        <vt:lpwstr/>
      </vt:variant>
      <vt:variant>
        <vt:i4>1638414</vt:i4>
      </vt:variant>
      <vt:variant>
        <vt:i4>315</vt:i4>
      </vt:variant>
      <vt:variant>
        <vt:i4>0</vt:i4>
      </vt:variant>
      <vt:variant>
        <vt:i4>5</vt:i4>
      </vt:variant>
      <vt:variant>
        <vt:lpwstr>http://ttytbuonho.yte.daklak.gov.vn/</vt:lpwstr>
      </vt:variant>
      <vt:variant>
        <vt:lpwstr/>
      </vt:variant>
      <vt:variant>
        <vt:i4>7667831</vt:i4>
      </vt:variant>
      <vt:variant>
        <vt:i4>312</vt:i4>
      </vt:variant>
      <vt:variant>
        <vt:i4>0</vt:i4>
      </vt:variant>
      <vt:variant>
        <vt:i4>5</vt:i4>
      </vt:variant>
      <vt:variant>
        <vt:lpwstr>http://ttpy.yte.daklak.gov.vn/</vt:lpwstr>
      </vt:variant>
      <vt:variant>
        <vt:lpwstr/>
      </vt:variant>
      <vt:variant>
        <vt:i4>6357090</vt:i4>
      </vt:variant>
      <vt:variant>
        <vt:i4>309</vt:i4>
      </vt:variant>
      <vt:variant>
        <vt:i4>0</vt:i4>
      </vt:variant>
      <vt:variant>
        <vt:i4>5</vt:i4>
      </vt:variant>
      <vt:variant>
        <vt:lpwstr>http://ttdl.yte.daklak.gov.vn/</vt:lpwstr>
      </vt:variant>
      <vt:variant>
        <vt:lpwstr/>
      </vt:variant>
      <vt:variant>
        <vt:i4>6750328</vt:i4>
      </vt:variant>
      <vt:variant>
        <vt:i4>306</vt:i4>
      </vt:variant>
      <vt:variant>
        <vt:i4>0</vt:i4>
      </vt:variant>
      <vt:variant>
        <vt:i4>5</vt:i4>
      </vt:variant>
      <vt:variant>
        <vt:lpwstr>http://bvtt.yte.daklak.gov.vn/</vt:lpwstr>
      </vt:variant>
      <vt:variant>
        <vt:lpwstr/>
      </vt:variant>
      <vt:variant>
        <vt:i4>524366</vt:i4>
      </vt:variant>
      <vt:variant>
        <vt:i4>303</vt:i4>
      </vt:variant>
      <vt:variant>
        <vt:i4>0</vt:i4>
      </vt:variant>
      <vt:variant>
        <vt:i4>5</vt:i4>
      </vt:variant>
      <vt:variant>
        <vt:lpwstr>http://benhvienvungtaynguyen.vn/</vt:lpwstr>
      </vt:variant>
      <vt:variant>
        <vt:lpwstr/>
      </vt:variant>
      <vt:variant>
        <vt:i4>7733368</vt:i4>
      </vt:variant>
      <vt:variant>
        <vt:i4>300</vt:i4>
      </vt:variant>
      <vt:variant>
        <vt:i4>0</vt:i4>
      </vt:variant>
      <vt:variant>
        <vt:i4>5</vt:i4>
      </vt:variant>
      <vt:variant>
        <vt:lpwstr>http://bvbuonho.yte.daklak.gov.vn/</vt:lpwstr>
      </vt:variant>
      <vt:variant>
        <vt:lpwstr/>
      </vt:variant>
      <vt:variant>
        <vt:i4>3473444</vt:i4>
      </vt:variant>
      <vt:variant>
        <vt:i4>297</vt:i4>
      </vt:variant>
      <vt:variant>
        <vt:i4>0</vt:i4>
      </vt:variant>
      <vt:variant>
        <vt:i4>5</vt:i4>
      </vt:variant>
      <vt:variant>
        <vt:lpwstr>http://bvdkkv333.yte.daklak.gov.vn/</vt:lpwstr>
      </vt:variant>
      <vt:variant>
        <vt:lpwstr/>
      </vt:variant>
      <vt:variant>
        <vt:i4>5177471</vt:i4>
      </vt:variant>
      <vt:variant>
        <vt:i4>294</vt:i4>
      </vt:variant>
      <vt:variant>
        <vt:i4>0</vt:i4>
      </vt:variant>
      <vt:variant>
        <vt:i4>5</vt:i4>
      </vt:variant>
      <vt:variant>
        <vt:lpwstr>mailto:vanthuttvh@vhttdl.daklak.gov.vn</vt:lpwstr>
      </vt:variant>
      <vt:variant>
        <vt:lpwstr/>
      </vt:variant>
      <vt:variant>
        <vt:i4>5308534</vt:i4>
      </vt:variant>
      <vt:variant>
        <vt:i4>291</vt:i4>
      </vt:variant>
      <vt:variant>
        <vt:i4>0</vt:i4>
      </vt:variant>
      <vt:variant>
        <vt:i4>5</vt:i4>
      </vt:variant>
      <vt:variant>
        <vt:lpwstr>mailto:linhnt@vhttdl.daklak.gov.vn</vt:lpwstr>
      </vt:variant>
      <vt:variant>
        <vt:lpwstr/>
      </vt:variant>
      <vt:variant>
        <vt:i4>5046372</vt:i4>
      </vt:variant>
      <vt:variant>
        <vt:i4>288</vt:i4>
      </vt:variant>
      <vt:variant>
        <vt:i4>0</vt:i4>
      </vt:variant>
      <vt:variant>
        <vt:i4>5</vt:i4>
      </vt:variant>
      <vt:variant>
        <vt:lpwstr>mailto:vanthuttphpcb@vhttdl.daklak.gov.vn</vt:lpwstr>
      </vt:variant>
      <vt:variant>
        <vt:lpwstr/>
      </vt:variant>
      <vt:variant>
        <vt:i4>3473439</vt:i4>
      </vt:variant>
      <vt:variant>
        <vt:i4>285</vt:i4>
      </vt:variant>
      <vt:variant>
        <vt:i4>0</vt:i4>
      </vt:variant>
      <vt:variant>
        <vt:i4>5</vt:i4>
      </vt:variant>
      <vt:variant>
        <vt:lpwstr>mailto:vanthudthltd@vhttdl.daklak.gov.vn</vt:lpwstr>
      </vt:variant>
      <vt:variant>
        <vt:lpwstr/>
      </vt:variant>
      <vt:variant>
        <vt:i4>3735573</vt:i4>
      </vt:variant>
      <vt:variant>
        <vt:i4>282</vt:i4>
      </vt:variant>
      <vt:variant>
        <vt:i4>0</vt:i4>
      </vt:variant>
      <vt:variant>
        <vt:i4>5</vt:i4>
      </vt:variant>
      <vt:variant>
        <vt:lpwstr>mailto:vanthutv@vhttdl.daklak.gov.vn</vt:lpwstr>
      </vt:variant>
      <vt:variant>
        <vt:lpwstr/>
      </vt:variant>
      <vt:variant>
        <vt:i4>3276816</vt:i4>
      </vt:variant>
      <vt:variant>
        <vt:i4>279</vt:i4>
      </vt:variant>
      <vt:variant>
        <vt:i4>0</vt:i4>
      </vt:variant>
      <vt:variant>
        <vt:i4>5</vt:i4>
      </vt:variant>
      <vt:variant>
        <vt:lpwstr>mailto:thanhtra@vhttdl.daklak.gov.vn</vt:lpwstr>
      </vt:variant>
      <vt:variant>
        <vt:lpwstr/>
      </vt:variant>
      <vt:variant>
        <vt:i4>2490396</vt:i4>
      </vt:variant>
      <vt:variant>
        <vt:i4>276</vt:i4>
      </vt:variant>
      <vt:variant>
        <vt:i4>0</vt:i4>
      </vt:variant>
      <vt:variant>
        <vt:i4>5</vt:i4>
      </vt:variant>
      <vt:variant>
        <vt:lpwstr>mailto:vanthudcmdt@vhttdl.daklak.gov.vn</vt:lpwstr>
      </vt:variant>
      <vt:variant>
        <vt:lpwstr/>
      </vt:variant>
      <vt:variant>
        <vt:i4>5242983</vt:i4>
      </vt:variant>
      <vt:variant>
        <vt:i4>273</vt:i4>
      </vt:variant>
      <vt:variant>
        <vt:i4>0</vt:i4>
      </vt:variant>
      <vt:variant>
        <vt:i4>5</vt:i4>
      </vt:variant>
      <vt:variant>
        <vt:lpwstr>mailto:vanthubaotang@vhttdk.daklak.gov.vn</vt:lpwstr>
      </vt:variant>
      <vt:variant>
        <vt:lpwstr/>
      </vt:variant>
      <vt:variant>
        <vt:i4>5111917</vt:i4>
      </vt:variant>
      <vt:variant>
        <vt:i4>270</vt:i4>
      </vt:variant>
      <vt:variant>
        <vt:i4>0</vt:i4>
      </vt:variant>
      <vt:variant>
        <vt:i4>5</vt:i4>
      </vt:variant>
      <vt:variant>
        <vt:lpwstr>mailto:vqgchuyangsin@nnptnt.daklak.gov.vn</vt:lpwstr>
      </vt:variant>
      <vt:variant>
        <vt:lpwstr/>
      </vt:variant>
      <vt:variant>
        <vt:i4>5963847</vt:i4>
      </vt:variant>
      <vt:variant>
        <vt:i4>267</vt:i4>
      </vt:variant>
      <vt:variant>
        <vt:i4>0</vt:i4>
      </vt:variant>
      <vt:variant>
        <vt:i4>5</vt:i4>
      </vt:variant>
      <vt:variant>
        <vt:lpwstr>http://nongthonmoi.daklak.gov.vn/</vt:lpwstr>
      </vt:variant>
      <vt:variant>
        <vt:lpwstr/>
      </vt:variant>
      <vt:variant>
        <vt:i4>4587633</vt:i4>
      </vt:variant>
      <vt:variant>
        <vt:i4>264</vt:i4>
      </vt:variant>
      <vt:variant>
        <vt:i4>0</vt:i4>
      </vt:variant>
      <vt:variant>
        <vt:i4>5</vt:i4>
      </vt:variant>
      <vt:variant>
        <vt:lpwstr>mailto:vanphongdieuphoixdntm@nnptnt.daklak.gov.vn</vt:lpwstr>
      </vt:variant>
      <vt:variant>
        <vt:lpwstr/>
      </vt:variant>
      <vt:variant>
        <vt:i4>4653083</vt:i4>
      </vt:variant>
      <vt:variant>
        <vt:i4>261</vt:i4>
      </vt:variant>
      <vt:variant>
        <vt:i4>0</vt:i4>
      </vt:variant>
      <vt:variant>
        <vt:i4>5</vt:i4>
      </vt:variant>
      <vt:variant>
        <vt:lpwstr>http://phongchongthientai.daklak.gov.vn/</vt:lpwstr>
      </vt:variant>
      <vt:variant>
        <vt:lpwstr/>
      </vt:variant>
      <vt:variant>
        <vt:i4>2424838</vt:i4>
      </vt:variant>
      <vt:variant>
        <vt:i4>258</vt:i4>
      </vt:variant>
      <vt:variant>
        <vt:i4>0</vt:i4>
      </vt:variant>
      <vt:variant>
        <vt:i4>5</vt:i4>
      </vt:variant>
      <vt:variant>
        <vt:lpwstr>mailto:vpttpctt@nnptnt.daklak.gov.vn</vt:lpwstr>
      </vt:variant>
      <vt:variant>
        <vt:lpwstr/>
      </vt:variant>
      <vt:variant>
        <vt:i4>2031617</vt:i4>
      </vt:variant>
      <vt:variant>
        <vt:i4>255</vt:i4>
      </vt:variant>
      <vt:variant>
        <vt:i4>0</vt:i4>
      </vt:variant>
      <vt:variant>
        <vt:i4>5</vt:i4>
      </vt:variant>
      <vt:variant>
        <vt:lpwstr>http://nuocnongthondaklak.vn/</vt:lpwstr>
      </vt:variant>
      <vt:variant>
        <vt:lpwstr/>
      </vt:variant>
      <vt:variant>
        <vt:i4>5570670</vt:i4>
      </vt:variant>
      <vt:variant>
        <vt:i4>252</vt:i4>
      </vt:variant>
      <vt:variant>
        <vt:i4>0</vt:i4>
      </vt:variant>
      <vt:variant>
        <vt:i4>5</vt:i4>
      </vt:variant>
      <vt:variant>
        <vt:lpwstr>mailto:trungtamnuocshmtnt@nnptnt.daklak.gov.vn</vt:lpwstr>
      </vt:variant>
      <vt:variant>
        <vt:lpwstr/>
      </vt:variant>
      <vt:variant>
        <vt:i4>4128864</vt:i4>
      </vt:variant>
      <vt:variant>
        <vt:i4>249</vt:i4>
      </vt:variant>
      <vt:variant>
        <vt:i4>0</vt:i4>
      </vt:variant>
      <vt:variant>
        <vt:i4>5</vt:i4>
      </vt:variant>
      <vt:variant>
        <vt:lpwstr>http://khuyennongdaklak.com.vn/</vt:lpwstr>
      </vt:variant>
      <vt:variant>
        <vt:lpwstr/>
      </vt:variant>
      <vt:variant>
        <vt:i4>5177458</vt:i4>
      </vt:variant>
      <vt:variant>
        <vt:i4>246</vt:i4>
      </vt:variant>
      <vt:variant>
        <vt:i4>0</vt:i4>
      </vt:variant>
      <vt:variant>
        <vt:i4>5</vt:i4>
      </vt:variant>
      <vt:variant>
        <vt:lpwstr>mailto:trungtamgiongctvn@nnptnt.daklak.gov.vn</vt:lpwstr>
      </vt:variant>
      <vt:variant>
        <vt:lpwstr/>
      </vt:variant>
      <vt:variant>
        <vt:i4>1376333</vt:i4>
      </vt:variant>
      <vt:variant>
        <vt:i4>243</vt:i4>
      </vt:variant>
      <vt:variant>
        <vt:i4>0</vt:i4>
      </vt:variant>
      <vt:variant>
        <vt:i4>5</vt:i4>
      </vt:variant>
      <vt:variant>
        <vt:lpwstr>http://www.ttbtvoidaklak.org.vn/</vt:lpwstr>
      </vt:variant>
      <vt:variant>
        <vt:lpwstr/>
      </vt:variant>
      <vt:variant>
        <vt:i4>4653172</vt:i4>
      </vt:variant>
      <vt:variant>
        <vt:i4>240</vt:i4>
      </vt:variant>
      <vt:variant>
        <vt:i4>0</vt:i4>
      </vt:variant>
      <vt:variant>
        <vt:i4>5</vt:i4>
      </vt:variant>
      <vt:variant>
        <vt:lpwstr>mailto:trungtambaotonvoi@nnptnt.daklak.gov.vn</vt:lpwstr>
      </vt:variant>
      <vt:variant>
        <vt:lpwstr/>
      </vt:variant>
      <vt:variant>
        <vt:i4>2490369</vt:i4>
      </vt:variant>
      <vt:variant>
        <vt:i4>237</vt:i4>
      </vt:variant>
      <vt:variant>
        <vt:i4>0</vt:i4>
      </vt:variant>
      <vt:variant>
        <vt:i4>5</vt:i4>
      </vt:variant>
      <vt:variant>
        <vt:lpwstr>mailto:phongthanhtrasnn@nnptnt.daklak.gov.vn</vt:lpwstr>
      </vt:variant>
      <vt:variant>
        <vt:lpwstr/>
      </vt:variant>
      <vt:variant>
        <vt:i4>6488191</vt:i4>
      </vt:variant>
      <vt:variant>
        <vt:i4>234</vt:i4>
      </vt:variant>
      <vt:variant>
        <vt:i4>0</vt:i4>
      </vt:variant>
      <vt:variant>
        <vt:i4>5</vt:i4>
      </vt:variant>
      <vt:variant>
        <vt:lpwstr>http://daklakff.vn/</vt:lpwstr>
      </vt:variant>
      <vt:variant>
        <vt:lpwstr/>
      </vt:variant>
      <vt:variant>
        <vt:i4>2686976</vt:i4>
      </vt:variant>
      <vt:variant>
        <vt:i4>231</vt:i4>
      </vt:variant>
      <vt:variant>
        <vt:i4>0</vt:i4>
      </vt:variant>
      <vt:variant>
        <vt:i4>5</vt:i4>
      </vt:variant>
      <vt:variant>
        <vt:lpwstr>mailto:quybvptr@nnptnt.daklak.gov.vn</vt:lpwstr>
      </vt:variant>
      <vt:variant>
        <vt:lpwstr/>
      </vt:variant>
      <vt:variant>
        <vt:i4>4522015</vt:i4>
      </vt:variant>
      <vt:variant>
        <vt:i4>228</vt:i4>
      </vt:variant>
      <vt:variant>
        <vt:i4>0</vt:i4>
      </vt:variant>
      <vt:variant>
        <vt:i4>5</vt:i4>
      </vt:variant>
      <vt:variant>
        <vt:lpwstr>http://ccttbvtvdaklak.gov.vn/</vt:lpwstr>
      </vt:variant>
      <vt:variant>
        <vt:lpwstr/>
      </vt:variant>
      <vt:variant>
        <vt:i4>6160489</vt:i4>
      </vt:variant>
      <vt:variant>
        <vt:i4>225</vt:i4>
      </vt:variant>
      <vt:variant>
        <vt:i4>0</vt:i4>
      </vt:variant>
      <vt:variant>
        <vt:i4>5</vt:i4>
      </vt:variant>
      <vt:variant>
        <vt:lpwstr>mailto:chicucbaovethucvat@nnptnt.daklak.gov.vn</vt:lpwstr>
      </vt:variant>
      <vt:variant>
        <vt:lpwstr/>
      </vt:variant>
      <vt:variant>
        <vt:i4>6684798</vt:i4>
      </vt:variant>
      <vt:variant>
        <vt:i4>222</vt:i4>
      </vt:variant>
      <vt:variant>
        <vt:i4>0</vt:i4>
      </vt:variant>
      <vt:variant>
        <vt:i4>5</vt:i4>
      </vt:variant>
      <vt:variant>
        <vt:lpwstr>http://chicucthuysandaklak.gov.vn/</vt:lpwstr>
      </vt:variant>
      <vt:variant>
        <vt:lpwstr/>
      </vt:variant>
      <vt:variant>
        <vt:i4>6160509</vt:i4>
      </vt:variant>
      <vt:variant>
        <vt:i4>219</vt:i4>
      </vt:variant>
      <vt:variant>
        <vt:i4>0</vt:i4>
      </vt:variant>
      <vt:variant>
        <vt:i4>5</vt:i4>
      </vt:variant>
      <vt:variant>
        <vt:lpwstr>mailto:chicucthuysan@nnptnt.daklak.gov.vn</vt:lpwstr>
      </vt:variant>
      <vt:variant>
        <vt:lpwstr/>
      </vt:variant>
      <vt:variant>
        <vt:i4>4587635</vt:i4>
      </vt:variant>
      <vt:variant>
        <vt:i4>216</vt:i4>
      </vt:variant>
      <vt:variant>
        <vt:i4>0</vt:i4>
      </vt:variant>
      <vt:variant>
        <vt:i4>5</vt:i4>
      </vt:variant>
      <vt:variant>
        <vt:lpwstr>mailto:chicucthuyloi@nnptnt.daklak.gov.vn</vt:lpwstr>
      </vt:variant>
      <vt:variant>
        <vt:lpwstr/>
      </vt:variant>
      <vt:variant>
        <vt:i4>2949243</vt:i4>
      </vt:variant>
      <vt:variant>
        <vt:i4>213</vt:i4>
      </vt:variant>
      <vt:variant>
        <vt:i4>0</vt:i4>
      </vt:variant>
      <vt:variant>
        <vt:i4>5</vt:i4>
      </vt:variant>
      <vt:variant>
        <vt:lpwstr>http://daklakafiqad.gov.vn/</vt:lpwstr>
      </vt:variant>
      <vt:variant>
        <vt:lpwstr/>
      </vt:variant>
      <vt:variant>
        <vt:i4>4063253</vt:i4>
      </vt:variant>
      <vt:variant>
        <vt:i4>210</vt:i4>
      </vt:variant>
      <vt:variant>
        <vt:i4>0</vt:i4>
      </vt:variant>
      <vt:variant>
        <vt:i4>5</vt:i4>
      </vt:variant>
      <vt:variant>
        <vt:lpwstr>mailto:chicucqlclnlsts@nnptnt.daklak.gov.vn</vt:lpwstr>
      </vt:variant>
      <vt:variant>
        <vt:lpwstr/>
      </vt:variant>
      <vt:variant>
        <vt:i4>3014685</vt:i4>
      </vt:variant>
      <vt:variant>
        <vt:i4>207</vt:i4>
      </vt:variant>
      <vt:variant>
        <vt:i4>0</vt:i4>
      </vt:variant>
      <vt:variant>
        <vt:i4>5</vt:i4>
      </vt:variant>
      <vt:variant>
        <vt:lpwstr>mailto:chicucphattriennongthon@nnptnt.daklak.gov.vn</vt:lpwstr>
      </vt:variant>
      <vt:variant>
        <vt:lpwstr/>
      </vt:variant>
      <vt:variant>
        <vt:i4>5505091</vt:i4>
      </vt:variant>
      <vt:variant>
        <vt:i4>204</vt:i4>
      </vt:variant>
      <vt:variant>
        <vt:i4>0</vt:i4>
      </vt:variant>
      <vt:variant>
        <vt:i4>5</vt:i4>
      </vt:variant>
      <vt:variant>
        <vt:lpwstr>http://kiemlam.nnptnt.daklak.gov.vn/</vt:lpwstr>
      </vt:variant>
      <vt:variant>
        <vt:lpwstr/>
      </vt:variant>
      <vt:variant>
        <vt:i4>5046376</vt:i4>
      </vt:variant>
      <vt:variant>
        <vt:i4>201</vt:i4>
      </vt:variant>
      <vt:variant>
        <vt:i4>0</vt:i4>
      </vt:variant>
      <vt:variant>
        <vt:i4>5</vt:i4>
      </vt:variant>
      <vt:variant>
        <vt:lpwstr>mailto:chicuckiemlam@nnptnt.daklak.gov.vn</vt:lpwstr>
      </vt:variant>
      <vt:variant>
        <vt:lpwstr/>
      </vt:variant>
      <vt:variant>
        <vt:i4>6160502</vt:i4>
      </vt:variant>
      <vt:variant>
        <vt:i4>198</vt:i4>
      </vt:variant>
      <vt:variant>
        <vt:i4>0</vt:i4>
      </vt:variant>
      <vt:variant>
        <vt:i4>5</vt:i4>
      </vt:variant>
      <vt:variant>
        <vt:lpwstr>mailto:chicucchannuoithuy@nnptnt.daklak.gov.vn</vt:lpwstr>
      </vt:variant>
      <vt:variant>
        <vt:lpwstr/>
      </vt:variant>
      <vt:variant>
        <vt:i4>4849790</vt:i4>
      </vt:variant>
      <vt:variant>
        <vt:i4>195</vt:i4>
      </vt:variant>
      <vt:variant>
        <vt:i4>0</vt:i4>
      </vt:variant>
      <vt:variant>
        <vt:i4>5</vt:i4>
      </vt:variant>
      <vt:variant>
        <vt:lpwstr>mailto:bqlrnuivongphu@nnptnt.daklak.gov.vn</vt:lpwstr>
      </vt:variant>
      <vt:variant>
        <vt:lpwstr/>
      </vt:variant>
      <vt:variant>
        <vt:i4>5636218</vt:i4>
      </vt:variant>
      <vt:variant>
        <vt:i4>192</vt:i4>
      </vt:variant>
      <vt:variant>
        <vt:i4>0</vt:i4>
      </vt:variant>
      <vt:variant>
        <vt:i4>5</vt:i4>
      </vt:variant>
      <vt:variant>
        <vt:lpwstr>mailto:bqlrkrongnang@nnptnt.daklak.gov.vn</vt:lpwstr>
      </vt:variant>
      <vt:variant>
        <vt:lpwstr/>
      </vt:variant>
      <vt:variant>
        <vt:i4>3407890</vt:i4>
      </vt:variant>
      <vt:variant>
        <vt:i4>189</vt:i4>
      </vt:variant>
      <vt:variant>
        <vt:i4>0</vt:i4>
      </vt:variant>
      <vt:variant>
        <vt:i4>5</vt:i4>
      </vt:variant>
      <vt:variant>
        <vt:lpwstr>mailto:bqlrbuondon@nnptnt.daklak.gov.vn</vt:lpwstr>
      </vt:variant>
      <vt:variant>
        <vt:lpwstr/>
      </vt:variant>
      <vt:variant>
        <vt:i4>6029416</vt:i4>
      </vt:variant>
      <vt:variant>
        <vt:i4>186</vt:i4>
      </vt:variant>
      <vt:variant>
        <vt:i4>0</vt:i4>
      </vt:variant>
      <vt:variant>
        <vt:i4>5</vt:i4>
      </vt:variant>
      <vt:variant>
        <vt:lpwstr>mailto:bqlrholak@nnptnt.daklak.gov.vn</vt:lpwstr>
      </vt:variant>
      <vt:variant>
        <vt:lpwstr/>
      </vt:variant>
      <vt:variant>
        <vt:i4>5308524</vt:i4>
      </vt:variant>
      <vt:variant>
        <vt:i4>183</vt:i4>
      </vt:variant>
      <vt:variant>
        <vt:i4>0</vt:i4>
      </vt:variant>
      <vt:variant>
        <vt:i4>5</vt:i4>
      </vt:variant>
      <vt:variant>
        <vt:lpwstr>mailto:bqlrnamka@nnptnt.daklak.gov.vn</vt:lpwstr>
      </vt:variant>
      <vt:variant>
        <vt:lpwstr/>
      </vt:variant>
      <vt:variant>
        <vt:i4>5308524</vt:i4>
      </vt:variant>
      <vt:variant>
        <vt:i4>180</vt:i4>
      </vt:variant>
      <vt:variant>
        <vt:i4>0</vt:i4>
      </vt:variant>
      <vt:variant>
        <vt:i4>5</vt:i4>
      </vt:variant>
      <vt:variant>
        <vt:lpwstr>mailto:bqlbaotonthongnuoc@nnptnt.daklak.gov.vn</vt:lpwstr>
      </vt:variant>
      <vt:variant>
        <vt:lpwstr/>
      </vt:variant>
      <vt:variant>
        <vt:i4>3014735</vt:i4>
      </vt:variant>
      <vt:variant>
        <vt:i4>177</vt:i4>
      </vt:variant>
      <vt:variant>
        <vt:i4>0</vt:i4>
      </vt:variant>
      <vt:variant>
        <vt:i4>5</vt:i4>
      </vt:variant>
      <vt:variant>
        <vt:lpwstr>mailto:bqldawb8@nnptnt.daklak.gov.vn</vt:lpwstr>
      </vt:variant>
      <vt:variant>
        <vt:lpwstr/>
      </vt:variant>
      <vt:variant>
        <vt:i4>7340157</vt:i4>
      </vt:variant>
      <vt:variant>
        <vt:i4>174</vt:i4>
      </vt:variant>
      <vt:variant>
        <vt:i4>0</vt:i4>
      </vt:variant>
      <vt:variant>
        <vt:i4>5</vt:i4>
      </vt:variant>
      <vt:variant>
        <vt:lpwstr>http://khubttneaso.org.vn/</vt:lpwstr>
      </vt:variant>
      <vt:variant>
        <vt:lpwstr/>
      </vt:variant>
      <vt:variant>
        <vt:i4>2359306</vt:i4>
      </vt:variant>
      <vt:variant>
        <vt:i4>171</vt:i4>
      </vt:variant>
      <vt:variant>
        <vt:i4>0</vt:i4>
      </vt:variant>
      <vt:variant>
        <vt:i4>5</vt:i4>
      </vt:variant>
      <vt:variant>
        <vt:lpwstr>mailto:bqldakhubttneaso@nnptnt.daklak.gov.vn</vt:lpwstr>
      </vt:variant>
      <vt:variant>
        <vt:lpwstr/>
      </vt:variant>
      <vt:variant>
        <vt:i4>3342337</vt:i4>
      </vt:variant>
      <vt:variant>
        <vt:i4>168</vt:i4>
      </vt:variant>
      <vt:variant>
        <vt:i4>0</vt:i4>
      </vt:variant>
      <vt:variant>
        <vt:i4>5</vt:i4>
      </vt:variant>
      <vt:variant>
        <vt:lpwstr>mailto:bqldaprichp@nnptnt.daklak.gov.vn</vt:lpwstr>
      </vt:variant>
      <vt:variant>
        <vt:lpwstr/>
      </vt:variant>
      <vt:variant>
        <vt:i4>4391025</vt:i4>
      </vt:variant>
      <vt:variant>
        <vt:i4>165</vt:i4>
      </vt:variant>
      <vt:variant>
        <vt:i4>0</vt:i4>
      </vt:variant>
      <vt:variant>
        <vt:i4>5</vt:i4>
      </vt:variant>
      <vt:variant>
        <vt:lpwstr>mailto:bqldavnsat@nnptnt.daklak.gov.vn</vt:lpwstr>
      </vt:variant>
      <vt:variant>
        <vt:lpwstr/>
      </vt:variant>
      <vt:variant>
        <vt:i4>3604534</vt:i4>
      </vt:variant>
      <vt:variant>
        <vt:i4>162</vt:i4>
      </vt:variant>
      <vt:variant>
        <vt:i4>0</vt:i4>
      </vt:variant>
      <vt:variant>
        <vt:i4>5</vt:i4>
      </vt:variant>
      <vt:variant>
        <vt:lpwstr>mailto:ttltls_ccvtlt@noivu.daklak.gov.vn</vt:lpwstr>
      </vt:variant>
      <vt:variant>
        <vt:lpwstr/>
      </vt:variant>
      <vt:variant>
        <vt:i4>6815813</vt:i4>
      </vt:variant>
      <vt:variant>
        <vt:i4>159</vt:i4>
      </vt:variant>
      <vt:variant>
        <vt:i4>0</vt:i4>
      </vt:variant>
      <vt:variant>
        <vt:i4>5</vt:i4>
      </vt:variant>
      <vt:variant>
        <vt:lpwstr>mailto:thanhtraso@noivu.daklak.gov.vn</vt:lpwstr>
      </vt:variant>
      <vt:variant>
        <vt:lpwstr/>
      </vt:variant>
      <vt:variant>
        <vt:i4>7405636</vt:i4>
      </vt:variant>
      <vt:variant>
        <vt:i4>156</vt:i4>
      </vt:variant>
      <vt:variant>
        <vt:i4>0</vt:i4>
      </vt:variant>
      <vt:variant>
        <vt:i4>5</vt:i4>
      </vt:variant>
      <vt:variant>
        <vt:lpwstr>mailto:bantongiao@noivu.daklak.gov.vn</vt:lpwstr>
      </vt:variant>
      <vt:variant>
        <vt:lpwstr/>
      </vt:variant>
      <vt:variant>
        <vt:i4>6488130</vt:i4>
      </vt:variant>
      <vt:variant>
        <vt:i4>153</vt:i4>
      </vt:variant>
      <vt:variant>
        <vt:i4>0</vt:i4>
      </vt:variant>
      <vt:variant>
        <vt:i4>5</vt:i4>
      </vt:variant>
      <vt:variant>
        <vt:lpwstr>mailto:bantdkt@noivu.daklak.gov.vn</vt:lpwstr>
      </vt:variant>
      <vt:variant>
        <vt:lpwstr/>
      </vt:variant>
      <vt:variant>
        <vt:i4>4849789</vt:i4>
      </vt:variant>
      <vt:variant>
        <vt:i4>150</vt:i4>
      </vt:variant>
      <vt:variant>
        <vt:i4>0</vt:i4>
      </vt:variant>
      <vt:variant>
        <vt:i4>5</vt:i4>
      </vt:variant>
      <vt:variant>
        <vt:lpwstr>mailto:ttud@khcn.daklak.gov.vn</vt:lpwstr>
      </vt:variant>
      <vt:variant>
        <vt:lpwstr/>
      </vt:variant>
      <vt:variant>
        <vt:i4>4456574</vt:i4>
      </vt:variant>
      <vt:variant>
        <vt:i4>147</vt:i4>
      </vt:variant>
      <vt:variant>
        <vt:i4>0</vt:i4>
      </vt:variant>
      <vt:variant>
        <vt:i4>5</vt:i4>
      </vt:variant>
      <vt:variant>
        <vt:lpwstr>mailto:thanhtra@khcn.daklak.gov.vn</vt:lpwstr>
      </vt:variant>
      <vt:variant>
        <vt:lpwstr/>
      </vt:variant>
      <vt:variant>
        <vt:i4>5374057</vt:i4>
      </vt:variant>
      <vt:variant>
        <vt:i4>144</vt:i4>
      </vt:variant>
      <vt:variant>
        <vt:i4>0</vt:i4>
      </vt:variant>
      <vt:variant>
        <vt:i4>5</vt:i4>
      </vt:variant>
      <vt:variant>
        <vt:lpwstr>mailto:tdc@khcn.daklak.gov.vn</vt:lpwstr>
      </vt:variant>
      <vt:variant>
        <vt:lpwstr/>
      </vt:variant>
      <vt:variant>
        <vt:i4>655385</vt:i4>
      </vt:variant>
      <vt:variant>
        <vt:i4>141</vt:i4>
      </vt:variant>
      <vt:variant>
        <vt:i4>0</vt:i4>
      </vt:variant>
      <vt:variant>
        <vt:i4>5</vt:i4>
      </vt:variant>
      <vt:variant>
        <vt:lpwstr>http://www.ipc.daklakdpi.gov.vn/</vt:lpwstr>
      </vt:variant>
      <vt:variant>
        <vt:lpwstr/>
      </vt:variant>
      <vt:variant>
        <vt:i4>3735582</vt:i4>
      </vt:variant>
      <vt:variant>
        <vt:i4>138</vt:i4>
      </vt:variant>
      <vt:variant>
        <vt:i4>0</vt:i4>
      </vt:variant>
      <vt:variant>
        <vt:i4>5</vt:i4>
      </vt:variant>
      <vt:variant>
        <vt:lpwstr>mailto:ttxtdt@khdt.daklak.gov.vn</vt:lpwstr>
      </vt:variant>
      <vt:variant>
        <vt:lpwstr/>
      </vt:variant>
      <vt:variant>
        <vt:i4>3342457</vt:i4>
      </vt:variant>
      <vt:variant>
        <vt:i4>135</vt:i4>
      </vt:variant>
      <vt:variant>
        <vt:i4>0</vt:i4>
      </vt:variant>
      <vt:variant>
        <vt:i4>5</vt:i4>
      </vt:variant>
      <vt:variant>
        <vt:lpwstr>http://bannghiencuu.daklak.edu.vn/</vt:lpwstr>
      </vt:variant>
      <vt:variant>
        <vt:lpwstr/>
      </vt:variant>
      <vt:variant>
        <vt:i4>6094954</vt:i4>
      </vt:variant>
      <vt:variant>
        <vt:i4>132</vt:i4>
      </vt:variant>
      <vt:variant>
        <vt:i4>0</vt:i4>
      </vt:variant>
      <vt:variant>
        <vt:i4>5</vt:i4>
      </vt:variant>
      <vt:variant>
        <vt:lpwstr>mailto:ttxttm@congthuong.daklak.gov.vn</vt:lpwstr>
      </vt:variant>
      <vt:variant>
        <vt:lpwstr/>
      </vt:variant>
      <vt:variant>
        <vt:i4>5439600</vt:i4>
      </vt:variant>
      <vt:variant>
        <vt:i4>129</vt:i4>
      </vt:variant>
      <vt:variant>
        <vt:i4>0</vt:i4>
      </vt:variant>
      <vt:variant>
        <vt:i4>5</vt:i4>
      </vt:variant>
      <vt:variant>
        <vt:lpwstr>mailto:khuyencong@congthuong.daklak.gov.vn</vt:lpwstr>
      </vt:variant>
      <vt:variant>
        <vt:lpwstr/>
      </vt:variant>
      <vt:variant>
        <vt:i4>2752532</vt:i4>
      </vt:variant>
      <vt:variant>
        <vt:i4>126</vt:i4>
      </vt:variant>
      <vt:variant>
        <vt:i4>0</vt:i4>
      </vt:variant>
      <vt:variant>
        <vt:i4>5</vt:i4>
      </vt:variant>
      <vt:variant>
        <vt:lpwstr>mailto:thanhtra@congthuong.daklak.gov.vn</vt:lpwstr>
      </vt:variant>
      <vt:variant>
        <vt:lpwstr/>
      </vt:variant>
      <vt:variant>
        <vt:i4>589892</vt:i4>
      </vt:variant>
      <vt:variant>
        <vt:i4>123</vt:i4>
      </vt:variant>
      <vt:variant>
        <vt:i4>0</vt:i4>
      </vt:variant>
      <vt:variant>
        <vt:i4>5</vt:i4>
      </vt:variant>
      <vt:variant>
        <vt:lpwstr>http://ictdaklak.vn/</vt:lpwstr>
      </vt:variant>
      <vt:variant>
        <vt:lpwstr/>
      </vt:variant>
      <vt:variant>
        <vt:i4>2686978</vt:i4>
      </vt:variant>
      <vt:variant>
        <vt:i4>120</vt:i4>
      </vt:variant>
      <vt:variant>
        <vt:i4>0</vt:i4>
      </vt:variant>
      <vt:variant>
        <vt:i4>5</vt:i4>
      </vt:variant>
      <vt:variant>
        <vt:lpwstr>mailto:daklakioc@tttt.daklak.gov.vn</vt:lpwstr>
      </vt:variant>
      <vt:variant>
        <vt:lpwstr/>
      </vt:variant>
      <vt:variant>
        <vt:i4>4128815</vt:i4>
      </vt:variant>
      <vt:variant>
        <vt:i4>117</vt:i4>
      </vt:variant>
      <vt:variant>
        <vt:i4>0</vt:i4>
      </vt:variant>
      <vt:variant>
        <vt:i4>5</vt:i4>
      </vt:variant>
      <vt:variant>
        <vt:lpwstr>https://daklak.gov.vn/</vt:lpwstr>
      </vt:variant>
      <vt:variant>
        <vt:lpwstr/>
      </vt:variant>
      <vt:variant>
        <vt:i4>3080220</vt:i4>
      </vt:variant>
      <vt:variant>
        <vt:i4>114</vt:i4>
      </vt:variant>
      <vt:variant>
        <vt:i4>0</vt:i4>
      </vt:variant>
      <vt:variant>
        <vt:i4>5</vt:i4>
      </vt:variant>
      <vt:variant>
        <vt:lpwstr>mailto:ttpvhcc@vpubnd.daklak.gov.vn</vt:lpwstr>
      </vt:variant>
      <vt:variant>
        <vt:lpwstr/>
      </vt:variant>
      <vt:variant>
        <vt:i4>1507423</vt:i4>
      </vt:variant>
      <vt:variant>
        <vt:i4>111</vt:i4>
      </vt:variant>
      <vt:variant>
        <vt:i4>0</vt:i4>
      </vt:variant>
      <vt:variant>
        <vt:i4>5</vt:i4>
      </vt:variant>
      <vt:variant>
        <vt:lpwstr>https://phunu.daklak.gov.vn/</vt:lpwstr>
      </vt:variant>
      <vt:variant>
        <vt:lpwstr/>
      </vt:variant>
      <vt:variant>
        <vt:i4>1638455</vt:i4>
      </vt:variant>
      <vt:variant>
        <vt:i4>108</vt:i4>
      </vt:variant>
      <vt:variant>
        <vt:i4>0</vt:i4>
      </vt:variant>
      <vt:variant>
        <vt:i4>5</vt:i4>
      </vt:variant>
      <vt:variant>
        <vt:lpwstr>mailto:bbtphunudaklak@gmail.com</vt:lpwstr>
      </vt:variant>
      <vt:variant>
        <vt:lpwstr/>
      </vt:variant>
      <vt:variant>
        <vt:i4>4587538</vt:i4>
      </vt:variant>
      <vt:variant>
        <vt:i4>105</vt:i4>
      </vt:variant>
      <vt:variant>
        <vt:i4>0</vt:i4>
      </vt:variant>
      <vt:variant>
        <vt:i4>5</vt:i4>
      </vt:variant>
      <vt:variant>
        <vt:lpwstr>http://bqlkcn.daklak.gov.vn/</vt:lpwstr>
      </vt:variant>
      <vt:variant>
        <vt:lpwstr/>
      </vt:variant>
      <vt:variant>
        <vt:i4>3145850</vt:i4>
      </vt:variant>
      <vt:variant>
        <vt:i4>102</vt:i4>
      </vt:variant>
      <vt:variant>
        <vt:i4>0</vt:i4>
      </vt:variant>
      <vt:variant>
        <vt:i4>5</vt:i4>
      </vt:variant>
      <vt:variant>
        <vt:lpwstr>http://www.mdrak.daklak.gov.vn/</vt:lpwstr>
      </vt:variant>
      <vt:variant>
        <vt:lpwstr/>
      </vt:variant>
      <vt:variant>
        <vt:i4>5767295</vt:i4>
      </vt:variant>
      <vt:variant>
        <vt:i4>99</vt:i4>
      </vt:variant>
      <vt:variant>
        <vt:i4>0</vt:i4>
      </vt:variant>
      <vt:variant>
        <vt:i4>5</vt:i4>
      </vt:variant>
      <vt:variant>
        <vt:lpwstr>mailto:vtubnd@madrak.daklak.gov.vn</vt:lpwstr>
      </vt:variant>
      <vt:variant>
        <vt:lpwstr/>
      </vt:variant>
      <vt:variant>
        <vt:i4>2687081</vt:i4>
      </vt:variant>
      <vt:variant>
        <vt:i4>96</vt:i4>
      </vt:variant>
      <vt:variant>
        <vt:i4>0</vt:i4>
      </vt:variant>
      <vt:variant>
        <vt:i4>5</vt:i4>
      </vt:variant>
      <vt:variant>
        <vt:lpwstr>http://krongpac.daklak.gov.vn/</vt:lpwstr>
      </vt:variant>
      <vt:variant>
        <vt:lpwstr/>
      </vt:variant>
      <vt:variant>
        <vt:i4>5308513</vt:i4>
      </vt:variant>
      <vt:variant>
        <vt:i4>93</vt:i4>
      </vt:variant>
      <vt:variant>
        <vt:i4>0</vt:i4>
      </vt:variant>
      <vt:variant>
        <vt:i4>5</vt:i4>
      </vt:variant>
      <vt:variant>
        <vt:lpwstr>mailto:ubnd@krongpak.daklak.gov.vn</vt:lpwstr>
      </vt:variant>
      <vt:variant>
        <vt:lpwstr/>
      </vt:variant>
      <vt:variant>
        <vt:i4>3997811</vt:i4>
      </vt:variant>
      <vt:variant>
        <vt:i4>90</vt:i4>
      </vt:variant>
      <vt:variant>
        <vt:i4>0</vt:i4>
      </vt:variant>
      <vt:variant>
        <vt:i4>5</vt:i4>
      </vt:variant>
      <vt:variant>
        <vt:lpwstr>http://krongbuk.daklak.gov.vn/</vt:lpwstr>
      </vt:variant>
      <vt:variant>
        <vt:lpwstr/>
      </vt:variant>
      <vt:variant>
        <vt:i4>3080246</vt:i4>
      </vt:variant>
      <vt:variant>
        <vt:i4>87</vt:i4>
      </vt:variant>
      <vt:variant>
        <vt:i4>0</vt:i4>
      </vt:variant>
      <vt:variant>
        <vt:i4>5</vt:i4>
      </vt:variant>
      <vt:variant>
        <vt:lpwstr>http://krongbong.daklak.gov.vn/</vt:lpwstr>
      </vt:variant>
      <vt:variant>
        <vt:lpwstr/>
      </vt:variant>
      <vt:variant>
        <vt:i4>393250</vt:i4>
      </vt:variant>
      <vt:variant>
        <vt:i4>84</vt:i4>
      </vt:variant>
      <vt:variant>
        <vt:i4>0</vt:i4>
      </vt:variant>
      <vt:variant>
        <vt:i4>5</vt:i4>
      </vt:variant>
      <vt:variant>
        <vt:lpwstr>mailto:vtvpubnd@krongbong.daklak.gov.vn</vt:lpwstr>
      </vt:variant>
      <vt:variant>
        <vt:lpwstr/>
      </vt:variant>
      <vt:variant>
        <vt:i4>4849770</vt:i4>
      </vt:variant>
      <vt:variant>
        <vt:i4>81</vt:i4>
      </vt:variant>
      <vt:variant>
        <vt:i4>0</vt:i4>
      </vt:variant>
      <vt:variant>
        <vt:i4>5</vt:i4>
      </vt:variant>
      <vt:variant>
        <vt:lpwstr>mailto:vtvpubnd@krongana.daklak.gov.vn</vt:lpwstr>
      </vt:variant>
      <vt:variant>
        <vt:lpwstr/>
      </vt:variant>
      <vt:variant>
        <vt:i4>4390916</vt:i4>
      </vt:variant>
      <vt:variant>
        <vt:i4>78</vt:i4>
      </vt:variant>
      <vt:variant>
        <vt:i4>0</vt:i4>
      </vt:variant>
      <vt:variant>
        <vt:i4>5</vt:i4>
      </vt:variant>
      <vt:variant>
        <vt:lpwstr>http://eahleo.daklak.gov.vn/</vt:lpwstr>
      </vt:variant>
      <vt:variant>
        <vt:lpwstr/>
      </vt:variant>
      <vt:variant>
        <vt:i4>3407883</vt:i4>
      </vt:variant>
      <vt:variant>
        <vt:i4>75</vt:i4>
      </vt:variant>
      <vt:variant>
        <vt:i4>0</vt:i4>
      </vt:variant>
      <vt:variant>
        <vt:i4>5</vt:i4>
      </vt:variant>
      <vt:variant>
        <vt:lpwstr>mailto:ubnd@eahleo.daklak.gov.vn</vt:lpwstr>
      </vt:variant>
      <vt:variant>
        <vt:lpwstr/>
      </vt:variant>
      <vt:variant>
        <vt:i4>4456454</vt:i4>
      </vt:variant>
      <vt:variant>
        <vt:i4>72</vt:i4>
      </vt:variant>
      <vt:variant>
        <vt:i4>0</vt:i4>
      </vt:variant>
      <vt:variant>
        <vt:i4>5</vt:i4>
      </vt:variant>
      <vt:variant>
        <vt:lpwstr>http://cumgar.daklak.gov.vn/</vt:lpwstr>
      </vt:variant>
      <vt:variant>
        <vt:lpwstr/>
      </vt:variant>
      <vt:variant>
        <vt:i4>262175</vt:i4>
      </vt:variant>
      <vt:variant>
        <vt:i4>69</vt:i4>
      </vt:variant>
      <vt:variant>
        <vt:i4>0</vt:i4>
      </vt:variant>
      <vt:variant>
        <vt:i4>5</vt:i4>
      </vt:variant>
      <vt:variant>
        <vt:lpwstr>http://cumgar.daklak.gov.vn/web/guest/lich-su-hinh-thanh</vt:lpwstr>
      </vt:variant>
      <vt:variant>
        <vt:lpwstr/>
      </vt:variant>
      <vt:variant>
        <vt:i4>3670022</vt:i4>
      </vt:variant>
      <vt:variant>
        <vt:i4>66</vt:i4>
      </vt:variant>
      <vt:variant>
        <vt:i4>0</vt:i4>
      </vt:variant>
      <vt:variant>
        <vt:i4>5</vt:i4>
      </vt:variant>
      <vt:variant>
        <vt:lpwstr>mailto:vtvpubnd@cukuin.daklak.gov.vn</vt:lpwstr>
      </vt:variant>
      <vt:variant>
        <vt:lpwstr/>
      </vt:variant>
      <vt:variant>
        <vt:i4>4390994</vt:i4>
      </vt:variant>
      <vt:variant>
        <vt:i4>63</vt:i4>
      </vt:variant>
      <vt:variant>
        <vt:i4>0</vt:i4>
      </vt:variant>
      <vt:variant>
        <vt:i4>5</vt:i4>
      </vt:variant>
      <vt:variant>
        <vt:lpwstr>http://buondon.daklak.gov.vn/</vt:lpwstr>
      </vt:variant>
      <vt:variant>
        <vt:lpwstr/>
      </vt:variant>
      <vt:variant>
        <vt:i4>4587583</vt:i4>
      </vt:variant>
      <vt:variant>
        <vt:i4>60</vt:i4>
      </vt:variant>
      <vt:variant>
        <vt:i4>0</vt:i4>
      </vt:variant>
      <vt:variant>
        <vt:i4>5</vt:i4>
      </vt:variant>
      <vt:variant>
        <vt:lpwstr>mailto:buonho@daklak.gov.vn</vt:lpwstr>
      </vt:variant>
      <vt:variant>
        <vt:lpwstr/>
      </vt:variant>
      <vt:variant>
        <vt:i4>5308507</vt:i4>
      </vt:variant>
      <vt:variant>
        <vt:i4>57</vt:i4>
      </vt:variant>
      <vt:variant>
        <vt:i4>0</vt:i4>
      </vt:variant>
      <vt:variant>
        <vt:i4>5</vt:i4>
      </vt:variant>
      <vt:variant>
        <vt:lpwstr>http://buonmathuot.daklak.gov.vn/</vt:lpwstr>
      </vt:variant>
      <vt:variant>
        <vt:lpwstr/>
      </vt:variant>
      <vt:variant>
        <vt:i4>983083</vt:i4>
      </vt:variant>
      <vt:variant>
        <vt:i4>54</vt:i4>
      </vt:variant>
      <vt:variant>
        <vt:i4>0</vt:i4>
      </vt:variant>
      <vt:variant>
        <vt:i4>5</vt:i4>
      </vt:variant>
      <vt:variant>
        <vt:lpwstr>mailto:ubndtp@bmt.daklak.gov.vn</vt:lpwstr>
      </vt:variant>
      <vt:variant>
        <vt:lpwstr/>
      </vt:variant>
      <vt:variant>
        <vt:i4>7798799</vt:i4>
      </vt:variant>
      <vt:variant>
        <vt:i4>51</vt:i4>
      </vt:variant>
      <vt:variant>
        <vt:i4>0</vt:i4>
      </vt:variant>
      <vt:variant>
        <vt:i4>5</vt:i4>
      </vt:variant>
      <vt:variant>
        <vt:lpwstr>mailto:bandantoc@daklak.gov.vn</vt:lpwstr>
      </vt:variant>
      <vt:variant>
        <vt:lpwstr/>
      </vt:variant>
      <vt:variant>
        <vt:i4>5767250</vt:i4>
      </vt:variant>
      <vt:variant>
        <vt:i4>48</vt:i4>
      </vt:variant>
      <vt:variant>
        <vt:i4>0</vt:i4>
      </vt:variant>
      <vt:variant>
        <vt:i4>5</vt:i4>
      </vt:variant>
      <vt:variant>
        <vt:lpwstr>http://yte.daklak.gov.vn/</vt:lpwstr>
      </vt:variant>
      <vt:variant>
        <vt:lpwstr/>
      </vt:variant>
      <vt:variant>
        <vt:i4>1966176</vt:i4>
      </vt:variant>
      <vt:variant>
        <vt:i4>45</vt:i4>
      </vt:variant>
      <vt:variant>
        <vt:i4>0</vt:i4>
      </vt:variant>
      <vt:variant>
        <vt:i4>5</vt:i4>
      </vt:variant>
      <vt:variant>
        <vt:lpwstr>mailto:xaydung@daklak.gov.vn</vt:lpwstr>
      </vt:variant>
      <vt:variant>
        <vt:lpwstr/>
      </vt:variant>
      <vt:variant>
        <vt:i4>5767293</vt:i4>
      </vt:variant>
      <vt:variant>
        <vt:i4>42</vt:i4>
      </vt:variant>
      <vt:variant>
        <vt:i4>0</vt:i4>
      </vt:variant>
      <vt:variant>
        <vt:i4>5</vt:i4>
      </vt:variant>
      <vt:variant>
        <vt:lpwstr>mailto:vanthusvhttdl@vhttdl.daklak.gov.vn</vt:lpwstr>
      </vt:variant>
      <vt:variant>
        <vt:lpwstr/>
      </vt:variant>
      <vt:variant>
        <vt:i4>3670088</vt:i4>
      </vt:variant>
      <vt:variant>
        <vt:i4>39</vt:i4>
      </vt:variant>
      <vt:variant>
        <vt:i4>0</vt:i4>
      </vt:variant>
      <vt:variant>
        <vt:i4>5</vt:i4>
      </vt:variant>
      <vt:variant>
        <vt:lpwstr>mailto:taichinh@daklak.gov.vn</vt:lpwstr>
      </vt:variant>
      <vt:variant>
        <vt:lpwstr/>
      </vt:variant>
      <vt:variant>
        <vt:i4>5963784</vt:i4>
      </vt:variant>
      <vt:variant>
        <vt:i4>36</vt:i4>
      </vt:variant>
      <vt:variant>
        <vt:i4>0</vt:i4>
      </vt:variant>
      <vt:variant>
        <vt:i4>5</vt:i4>
      </vt:variant>
      <vt:variant>
        <vt:lpwstr>http://nnptnt.daklak.gov.vn/</vt:lpwstr>
      </vt:variant>
      <vt:variant>
        <vt:lpwstr/>
      </vt:variant>
      <vt:variant>
        <vt:i4>5439525</vt:i4>
      </vt:variant>
      <vt:variant>
        <vt:i4>33</vt:i4>
      </vt:variant>
      <vt:variant>
        <vt:i4>0</vt:i4>
      </vt:variant>
      <vt:variant>
        <vt:i4>5</vt:i4>
      </vt:variant>
      <vt:variant>
        <vt:lpwstr>mailto:nnptnt@daklak.gov.vn</vt:lpwstr>
      </vt:variant>
      <vt:variant>
        <vt:lpwstr/>
      </vt:variant>
      <vt:variant>
        <vt:i4>655392</vt:i4>
      </vt:variant>
      <vt:variant>
        <vt:i4>30</vt:i4>
      </vt:variant>
      <vt:variant>
        <vt:i4>0</vt:i4>
      </vt:variant>
      <vt:variant>
        <vt:i4>5</vt:i4>
      </vt:variant>
      <vt:variant>
        <vt:lpwstr>mailto:vanphong@noivu.daklak.gov.vn</vt:lpwstr>
      </vt:variant>
      <vt:variant>
        <vt:lpwstr/>
      </vt:variant>
      <vt:variant>
        <vt:i4>2752569</vt:i4>
      </vt:variant>
      <vt:variant>
        <vt:i4>27</vt:i4>
      </vt:variant>
      <vt:variant>
        <vt:i4>0</vt:i4>
      </vt:variant>
      <vt:variant>
        <vt:i4>5</vt:i4>
      </vt:variant>
      <vt:variant>
        <vt:lpwstr>http://songoaivu.daklak.gov.vn/</vt:lpwstr>
      </vt:variant>
      <vt:variant>
        <vt:lpwstr/>
      </vt:variant>
      <vt:variant>
        <vt:i4>2359331</vt:i4>
      </vt:variant>
      <vt:variant>
        <vt:i4>24</vt:i4>
      </vt:variant>
      <vt:variant>
        <vt:i4>0</vt:i4>
      </vt:variant>
      <vt:variant>
        <vt:i4>5</vt:i4>
      </vt:variant>
      <vt:variant>
        <vt:lpwstr>http://www.khdt.daklak.gov.vn/</vt:lpwstr>
      </vt:variant>
      <vt:variant>
        <vt:lpwstr/>
      </vt:variant>
      <vt:variant>
        <vt:i4>4325497</vt:i4>
      </vt:variant>
      <vt:variant>
        <vt:i4>21</vt:i4>
      </vt:variant>
      <vt:variant>
        <vt:i4>0</vt:i4>
      </vt:variant>
      <vt:variant>
        <vt:i4>5</vt:i4>
      </vt:variant>
      <vt:variant>
        <vt:lpwstr>mailto:khdt@.daklak.gov.vn</vt:lpwstr>
      </vt:variant>
      <vt:variant>
        <vt:lpwstr/>
      </vt:variant>
      <vt:variant>
        <vt:i4>4784137</vt:i4>
      </vt:variant>
      <vt:variant>
        <vt:i4>18</vt:i4>
      </vt:variant>
      <vt:variant>
        <vt:i4>0</vt:i4>
      </vt:variant>
      <vt:variant>
        <vt:i4>5</vt:i4>
      </vt:variant>
      <vt:variant>
        <vt:lpwstr>http://sogtvt.daklak.gov.vn/</vt:lpwstr>
      </vt:variant>
      <vt:variant>
        <vt:lpwstr/>
      </vt:variant>
      <vt:variant>
        <vt:i4>3276875</vt:i4>
      </vt:variant>
      <vt:variant>
        <vt:i4>15</vt:i4>
      </vt:variant>
      <vt:variant>
        <vt:i4>0</vt:i4>
      </vt:variant>
      <vt:variant>
        <vt:i4>5</vt:i4>
      </vt:variant>
      <vt:variant>
        <vt:lpwstr>mailto:gtvt@daklak.gov.vn</vt:lpwstr>
      </vt:variant>
      <vt:variant>
        <vt:lpwstr/>
      </vt:variant>
      <vt:variant>
        <vt:i4>3801144</vt:i4>
      </vt:variant>
      <vt:variant>
        <vt:i4>12</vt:i4>
      </vt:variant>
      <vt:variant>
        <vt:i4>0</vt:i4>
      </vt:variant>
      <vt:variant>
        <vt:i4>5</vt:i4>
      </vt:variant>
      <vt:variant>
        <vt:lpwstr>http://www.socongthuong.daklak.gov.vn/</vt:lpwstr>
      </vt:variant>
      <vt:variant>
        <vt:lpwstr/>
      </vt:variant>
      <vt:variant>
        <vt:i4>4259875</vt:i4>
      </vt:variant>
      <vt:variant>
        <vt:i4>9</vt:i4>
      </vt:variant>
      <vt:variant>
        <vt:i4>0</vt:i4>
      </vt:variant>
      <vt:variant>
        <vt:i4>5</vt:i4>
      </vt:variant>
      <vt:variant>
        <vt:lpwstr>mailto:congthuong@daklak.gov.vn</vt:lpwstr>
      </vt:variant>
      <vt:variant>
        <vt:lpwstr/>
      </vt:variant>
      <vt:variant>
        <vt:i4>1114204</vt:i4>
      </vt:variant>
      <vt:variant>
        <vt:i4>6</vt:i4>
      </vt:variant>
      <vt:variant>
        <vt:i4>0</vt:i4>
      </vt:variant>
      <vt:variant>
        <vt:i4>5</vt:i4>
      </vt:variant>
      <vt:variant>
        <vt:lpwstr>https://stttt.daklak.gov.vn/</vt:lpwstr>
      </vt:variant>
      <vt:variant>
        <vt:lpwstr/>
      </vt:variant>
      <vt:variant>
        <vt:i4>5439547</vt:i4>
      </vt:variant>
      <vt:variant>
        <vt:i4>3</vt:i4>
      </vt:variant>
      <vt:variant>
        <vt:i4>0</vt:i4>
      </vt:variant>
      <vt:variant>
        <vt:i4>5</vt:i4>
      </vt:variant>
      <vt:variant>
        <vt:lpwstr>mailto:vphdnd@daklak.gov.vn</vt:lpwstr>
      </vt:variant>
      <vt:variant>
        <vt:lpwstr/>
      </vt:variant>
      <vt:variant>
        <vt:i4>2424907</vt:i4>
      </vt:variant>
      <vt:variant>
        <vt:i4>0</vt:i4>
      </vt:variant>
      <vt:variant>
        <vt:i4>0</vt:i4>
      </vt:variant>
      <vt:variant>
        <vt:i4>5</vt:i4>
      </vt:variant>
      <vt:variant>
        <vt:lpwstr>mailto:hdnd@daklak.gov.vn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tinh DAKLAK</dc:title>
  <dc:creator>KVTOAN</dc:creator>
  <cp:lastModifiedBy>Truong-OPPC</cp:lastModifiedBy>
  <cp:revision>28</cp:revision>
  <cp:lastPrinted>2020-07-21T02:20:00Z</cp:lastPrinted>
  <dcterms:created xsi:type="dcterms:W3CDTF">2025-07-16T09:25:00Z</dcterms:created>
  <dcterms:modified xsi:type="dcterms:W3CDTF">2025-07-23T09:54:00Z</dcterms:modified>
</cp:coreProperties>
</file>